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F3223" w14:textId="585A96D2" w:rsidR="00131729" w:rsidRPr="00343747" w:rsidRDefault="00131729" w:rsidP="004F6C5B">
      <w:pPr>
        <w:pStyle w:val="Slog3"/>
        <w:rPr>
          <w:rStyle w:val="Neenpoudarek"/>
          <w:rFonts w:ascii="Arial" w:hAnsi="Arial" w:cs="Arial"/>
          <w:bCs/>
          <w:i/>
          <w:iCs/>
          <w:color w:val="auto"/>
          <w:sz w:val="22"/>
          <w:szCs w:val="22"/>
        </w:rPr>
      </w:pPr>
      <w:bookmarkStart w:id="0" w:name="_Toc476319478"/>
      <w:bookmarkStart w:id="1" w:name="_GoBack"/>
      <w:bookmarkEnd w:id="1"/>
      <w:r w:rsidRPr="00343747">
        <w:rPr>
          <w:rStyle w:val="Neenpoudarek"/>
          <w:rFonts w:ascii="Arial" w:hAnsi="Arial" w:cs="Arial"/>
          <w:bCs/>
          <w:i/>
          <w:iCs/>
          <w:color w:val="auto"/>
          <w:sz w:val="22"/>
          <w:szCs w:val="22"/>
        </w:rPr>
        <w:t>PRILOGA št. 1</w:t>
      </w:r>
      <w:bookmarkEnd w:id="0"/>
    </w:p>
    <w:p w14:paraId="39131B38" w14:textId="091B2734" w:rsidR="00131729" w:rsidRPr="00343747" w:rsidRDefault="00131729" w:rsidP="004F6C5B">
      <w:pPr>
        <w:pStyle w:val="Intenzivencitat"/>
      </w:pPr>
      <w:bookmarkStart w:id="2" w:name="_Toc476319479"/>
      <w:r w:rsidRPr="00343747">
        <w:t>OBRAZEC PONUDBE</w:t>
      </w:r>
      <w:bookmarkEnd w:id="2"/>
    </w:p>
    <w:p w14:paraId="2D07F728" w14:textId="636A9219"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 osnovi javnega razpisa »</w:t>
      </w:r>
      <w:r w:rsidR="007F3308" w:rsidRPr="00343747">
        <w:rPr>
          <w:rFonts w:ascii="Arial" w:hAnsi="Arial" w:cs="Arial"/>
          <w:color w:val="auto"/>
          <w:kern w:val="3"/>
          <w:lang w:eastAsia="zh-CN"/>
        </w:rPr>
        <w:t xml:space="preserve">Izdelava </w:t>
      </w:r>
      <w:r w:rsidR="00642022"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 xml:space="preserve">«, objavljenega na portalu javnih naročil dne </w:t>
      </w:r>
      <w:r w:rsidR="005F3491" w:rsidRPr="00343747">
        <w:rPr>
          <w:rFonts w:ascii="Arial" w:hAnsi="Arial" w:cs="Arial"/>
          <w:color w:val="auto"/>
          <w:kern w:val="3"/>
          <w:lang w:eastAsia="zh-CN"/>
        </w:rPr>
        <w:t>_______________</w:t>
      </w:r>
      <w:r w:rsidRPr="00343747">
        <w:rPr>
          <w:rFonts w:ascii="Arial" w:hAnsi="Arial" w:cs="Arial"/>
          <w:color w:val="auto"/>
          <w:kern w:val="3"/>
          <w:lang w:eastAsia="zh-CN"/>
        </w:rPr>
        <w:t>pod številko objave JN ______/201</w:t>
      </w:r>
      <w:r w:rsidR="00E03831" w:rsidRPr="00343747">
        <w:rPr>
          <w:rFonts w:ascii="Arial" w:hAnsi="Arial" w:cs="Arial"/>
          <w:color w:val="auto"/>
          <w:kern w:val="3"/>
          <w:lang w:eastAsia="zh-CN"/>
        </w:rPr>
        <w:t>7___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 dajemo ponudbo, kot sledi:</w:t>
      </w:r>
    </w:p>
    <w:p w14:paraId="25A17BC5" w14:textId="77777777"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343747" w:rsidRPr="00343747" w14:paraId="29DDA496"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15FDEC" w14:textId="77777777" w:rsidR="00131729" w:rsidRPr="00343747" w:rsidRDefault="00131729" w:rsidP="004F6C5B">
            <w:pPr>
              <w:suppressAutoHyphens/>
              <w:autoSpaceDN w:val="0"/>
              <w:snapToGrid w:val="0"/>
              <w:spacing w:after="0"/>
              <w:ind w:right="6"/>
              <w:jc w:val="right"/>
              <w:textAlignment w:val="baseline"/>
              <w:rPr>
                <w:rFonts w:ascii="Arial" w:hAnsi="Arial" w:cs="Arial"/>
                <w:color w:val="auto"/>
                <w:kern w:val="3"/>
                <w:lang w:eastAsia="zh-CN"/>
              </w:rPr>
            </w:pPr>
            <w:r w:rsidRPr="00343747">
              <w:rPr>
                <w:rFonts w:ascii="Arial" w:hAnsi="Arial" w:cs="Arial"/>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B19E8"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722A2BDE" w14:textId="77777777">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6FFD706" w14:textId="77777777" w:rsidR="00131729" w:rsidRPr="00343747" w:rsidRDefault="00131729" w:rsidP="004F6C5B">
            <w:pPr>
              <w:suppressAutoHyphens/>
              <w:autoSpaceDN w:val="0"/>
              <w:snapToGrid w:val="0"/>
              <w:spacing w:after="0"/>
              <w:ind w:right="6"/>
              <w:jc w:val="right"/>
              <w:textAlignment w:val="baseline"/>
              <w:rPr>
                <w:rFonts w:ascii="Arial" w:hAnsi="Arial" w:cs="Arial"/>
                <w:color w:val="auto"/>
                <w:kern w:val="3"/>
                <w:lang w:eastAsia="zh-CN"/>
              </w:rPr>
            </w:pPr>
            <w:r w:rsidRPr="00343747">
              <w:rPr>
                <w:rFonts w:ascii="Arial" w:hAnsi="Arial" w:cs="Arial"/>
                <w:color w:val="auto"/>
                <w:kern w:val="3"/>
                <w:lang w:eastAsia="zh-CN"/>
              </w:rPr>
              <w:t>Datum:</w:t>
            </w:r>
            <w:r w:rsidRPr="00343747">
              <w:rPr>
                <w:rFonts w:ascii="Arial" w:hAnsi="Arial" w:cs="Arial"/>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E8D46E"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bl>
    <w:p w14:paraId="56E1CE6C" w14:textId="2E301DF5"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p w14:paraId="2A0A6C40" w14:textId="77777777" w:rsidR="00042705" w:rsidRPr="00343747" w:rsidRDefault="00042705" w:rsidP="004F6C5B">
      <w:pPr>
        <w:tabs>
          <w:tab w:val="right" w:pos="2556"/>
          <w:tab w:val="right" w:pos="9017"/>
        </w:tabs>
        <w:spacing w:after="0"/>
        <w:ind w:right="6"/>
        <w:jc w:val="both"/>
        <w:rPr>
          <w:rFonts w:ascii="Arial" w:hAnsi="Arial" w:cs="Arial"/>
          <w:b/>
          <w:bCs/>
          <w:color w:val="auto"/>
        </w:rPr>
      </w:pPr>
    </w:p>
    <w:p w14:paraId="6166F82D" w14:textId="77777777" w:rsidR="00131729" w:rsidRPr="00343747" w:rsidRDefault="00131729" w:rsidP="004F6C5B">
      <w:pPr>
        <w:tabs>
          <w:tab w:val="right" w:pos="2556"/>
          <w:tab w:val="right" w:pos="9017"/>
        </w:tabs>
        <w:spacing w:after="0"/>
        <w:ind w:right="6"/>
        <w:jc w:val="both"/>
        <w:rPr>
          <w:rFonts w:ascii="Arial" w:hAnsi="Arial" w:cs="Arial"/>
          <w:b/>
          <w:bCs/>
          <w:i/>
          <w:iCs/>
          <w:color w:val="auto"/>
        </w:rPr>
      </w:pPr>
      <w:r w:rsidRPr="00343747">
        <w:rPr>
          <w:rFonts w:ascii="Arial" w:hAnsi="Arial" w:cs="Arial"/>
          <w:b/>
          <w:bCs/>
          <w:color w:val="auto"/>
        </w:rPr>
        <w:t xml:space="preserve">PONUDBO ODDAJAMO </w:t>
      </w:r>
      <w:r w:rsidRPr="00343747">
        <w:rPr>
          <w:rFonts w:ascii="Arial" w:hAnsi="Arial" w:cs="Arial"/>
          <w:b/>
          <w:bCs/>
          <w:i/>
          <w:iCs/>
          <w:color w:val="auto"/>
        </w:rPr>
        <w:t>(ponudnik ustrezno obkroži):</w:t>
      </w:r>
    </w:p>
    <w:p w14:paraId="68CE80DA" w14:textId="77777777" w:rsidR="00E52CF8" w:rsidRPr="00343747" w:rsidRDefault="00E52CF8" w:rsidP="004F6C5B">
      <w:pPr>
        <w:tabs>
          <w:tab w:val="right" w:pos="2556"/>
          <w:tab w:val="right" w:pos="9017"/>
        </w:tabs>
        <w:spacing w:after="0"/>
        <w:ind w:right="6"/>
        <w:jc w:val="both"/>
        <w:rPr>
          <w:rFonts w:ascii="Arial" w:hAnsi="Arial" w:cs="Arial"/>
          <w:b/>
          <w:bCs/>
          <w:color w:val="auto"/>
        </w:rPr>
      </w:pPr>
    </w:p>
    <w:tbl>
      <w:tblPr>
        <w:tblW w:w="0" w:type="auto"/>
        <w:tblInd w:w="2" w:type="dxa"/>
        <w:tblLook w:val="00A0" w:firstRow="1" w:lastRow="0" w:firstColumn="1" w:lastColumn="0" w:noHBand="0" w:noVBand="0"/>
      </w:tblPr>
      <w:tblGrid>
        <w:gridCol w:w="3020"/>
        <w:gridCol w:w="3020"/>
        <w:gridCol w:w="3020"/>
      </w:tblGrid>
      <w:tr w:rsidR="00343747" w:rsidRPr="00343747" w14:paraId="107CFF45" w14:textId="77777777">
        <w:tc>
          <w:tcPr>
            <w:tcW w:w="3020" w:type="dxa"/>
          </w:tcPr>
          <w:p w14:paraId="464BCEC2"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Samostojno</w:t>
            </w:r>
          </w:p>
        </w:tc>
        <w:tc>
          <w:tcPr>
            <w:tcW w:w="3020" w:type="dxa"/>
          </w:tcPr>
          <w:p w14:paraId="6547BE58"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v skupnem nastopu*</w:t>
            </w:r>
          </w:p>
        </w:tc>
        <w:tc>
          <w:tcPr>
            <w:tcW w:w="3020" w:type="dxa"/>
          </w:tcPr>
          <w:p w14:paraId="0C5E15F5"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s podizvajalci*</w:t>
            </w:r>
          </w:p>
        </w:tc>
      </w:tr>
    </w:tbl>
    <w:p w14:paraId="2659B470" w14:textId="77777777" w:rsidR="00131729" w:rsidRPr="00343747" w:rsidRDefault="00131729" w:rsidP="004F6C5B">
      <w:pPr>
        <w:tabs>
          <w:tab w:val="right" w:pos="2556"/>
          <w:tab w:val="right" w:pos="9017"/>
        </w:tabs>
        <w:spacing w:after="0"/>
        <w:ind w:right="6"/>
        <w:jc w:val="both"/>
        <w:rPr>
          <w:rFonts w:ascii="Arial" w:hAnsi="Arial" w:cs="Arial"/>
          <w:b/>
          <w:bCs/>
          <w:color w:val="auto"/>
        </w:rPr>
      </w:pPr>
    </w:p>
    <w:p w14:paraId="5A6BF345" w14:textId="6377D1DD" w:rsidR="00131729" w:rsidRPr="00343747" w:rsidRDefault="00131729" w:rsidP="004F6C5B">
      <w:pPr>
        <w:tabs>
          <w:tab w:val="right" w:pos="2556"/>
          <w:tab w:val="right" w:pos="9017"/>
        </w:tabs>
        <w:spacing w:after="0"/>
        <w:ind w:right="6"/>
        <w:jc w:val="both"/>
        <w:rPr>
          <w:rFonts w:ascii="Arial" w:hAnsi="Arial" w:cs="Arial"/>
          <w:i/>
          <w:iCs/>
          <w:color w:val="auto"/>
        </w:rPr>
      </w:pPr>
      <w:r w:rsidRPr="00343747">
        <w:rPr>
          <w:rFonts w:ascii="Arial" w:hAnsi="Arial" w:cs="Arial"/>
          <w:i/>
          <w:iCs/>
          <w:color w:val="auto"/>
        </w:rPr>
        <w:t>*V primeru, da ponudnik ponudbo oddaja v skupnem nastopu ali s podizvajalci, ponudnik</w:t>
      </w:r>
      <w:r w:rsidR="00F10A8A" w:rsidRPr="00343747">
        <w:rPr>
          <w:rFonts w:ascii="Arial" w:hAnsi="Arial" w:cs="Arial"/>
          <w:i/>
          <w:iCs/>
          <w:color w:val="auto"/>
        </w:rPr>
        <w:t xml:space="preserve"> (poleg zase)</w:t>
      </w:r>
      <w:r w:rsidRPr="00343747">
        <w:rPr>
          <w:rFonts w:ascii="Arial" w:hAnsi="Arial" w:cs="Arial"/>
          <w:i/>
          <w:iCs/>
          <w:color w:val="auto"/>
        </w:rPr>
        <w:t xml:space="preserve"> </w:t>
      </w:r>
      <w:r w:rsidR="00F10A8A" w:rsidRPr="00343747">
        <w:rPr>
          <w:rFonts w:ascii="Arial" w:hAnsi="Arial" w:cs="Arial"/>
          <w:i/>
          <w:iCs/>
          <w:color w:val="auto"/>
        </w:rPr>
        <w:t xml:space="preserve">tudi </w:t>
      </w:r>
      <w:r w:rsidRPr="00343747">
        <w:rPr>
          <w:rFonts w:ascii="Arial" w:hAnsi="Arial" w:cs="Arial"/>
          <w:i/>
          <w:iCs/>
          <w:color w:val="auto"/>
        </w:rPr>
        <w:t>za vsakega partnerja ali podizvajalca predloži izpolnjen obrazec Podatki o ponudniku in drugih gospodarskih subjektih na prilogi št. 2.</w:t>
      </w:r>
    </w:p>
    <w:p w14:paraId="0E8F29BA" w14:textId="77777777" w:rsidR="00500297" w:rsidRPr="00343747" w:rsidRDefault="00500297" w:rsidP="004F6C5B">
      <w:pPr>
        <w:tabs>
          <w:tab w:val="right" w:pos="2556"/>
          <w:tab w:val="right" w:pos="9017"/>
        </w:tabs>
        <w:spacing w:after="0"/>
        <w:ind w:right="6"/>
        <w:jc w:val="both"/>
        <w:rPr>
          <w:rFonts w:ascii="Arial" w:hAnsi="Arial" w:cs="Arial"/>
          <w:i/>
          <w:iCs/>
          <w:color w:val="auto"/>
        </w:rPr>
      </w:pPr>
    </w:p>
    <w:p w14:paraId="7A607BF3" w14:textId="77777777" w:rsidR="00131729" w:rsidRPr="00343747" w:rsidRDefault="00131729" w:rsidP="004F6C5B">
      <w:pPr>
        <w:tabs>
          <w:tab w:val="right" w:pos="2556"/>
          <w:tab w:val="right" w:pos="9017"/>
        </w:tabs>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w:t>
      </w:r>
      <w:r w:rsidRPr="00343747">
        <w:rPr>
          <w:rStyle w:val="Sprotnaopomba-sklic"/>
          <w:rFonts w:ascii="Arial" w:hAnsi="Arial" w:cs="Arial"/>
          <w:b/>
          <w:bCs/>
          <w:color w:val="auto"/>
          <w:kern w:val="3"/>
          <w:lang w:eastAsia="zh-CN"/>
        </w:rPr>
        <w:footnoteReference w:id="1"/>
      </w:r>
      <w:r w:rsidRPr="00343747">
        <w:rPr>
          <w:rFonts w:ascii="Arial" w:hAnsi="Arial" w:cs="Arial"/>
          <w:b/>
          <w:bCs/>
          <w:color w:val="auto"/>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343747" w:rsidRPr="00343747" w14:paraId="7E0DBE1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28009F8"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0B5020"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2296A631"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41F907"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FB73CF"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0DACEA3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8725F0D"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52082"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r w:rsidR="00343747" w:rsidRPr="00343747" w14:paraId="24CCDF8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DA1919A"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r w:rsidRPr="00343747">
              <w:rPr>
                <w:rFonts w:ascii="Arial" w:hAnsi="Arial" w:cs="Arial"/>
                <w:color w:val="auto"/>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5B8A12" w14:textId="77777777" w:rsidR="00131729" w:rsidRPr="00343747" w:rsidRDefault="00131729" w:rsidP="004F6C5B">
            <w:pPr>
              <w:suppressAutoHyphens/>
              <w:autoSpaceDN w:val="0"/>
              <w:snapToGrid w:val="0"/>
              <w:spacing w:after="0"/>
              <w:ind w:right="6"/>
              <w:textAlignment w:val="baseline"/>
              <w:rPr>
                <w:rFonts w:ascii="Arial" w:hAnsi="Arial" w:cs="Arial"/>
                <w:color w:val="auto"/>
                <w:kern w:val="3"/>
                <w:lang w:eastAsia="zh-CN"/>
              </w:rPr>
            </w:pPr>
          </w:p>
        </w:tc>
      </w:tr>
    </w:tbl>
    <w:p w14:paraId="1E042D09" w14:textId="77777777" w:rsidR="00A74955" w:rsidRPr="00343747" w:rsidRDefault="00A74955" w:rsidP="004F6C5B">
      <w:pPr>
        <w:tabs>
          <w:tab w:val="right" w:pos="2556"/>
          <w:tab w:val="right" w:pos="5609"/>
          <w:tab w:val="left" w:pos="7938"/>
          <w:tab w:val="left" w:pos="8364"/>
        </w:tabs>
        <w:suppressAutoHyphens/>
        <w:autoSpaceDN w:val="0"/>
        <w:spacing w:after="0"/>
        <w:ind w:right="-1"/>
        <w:jc w:val="both"/>
        <w:textAlignment w:val="baseline"/>
        <w:rPr>
          <w:rFonts w:ascii="Arial" w:hAnsi="Arial" w:cs="Arial"/>
          <w:b/>
          <w:bCs/>
          <w:color w:val="auto"/>
          <w:kern w:val="3"/>
          <w:lang w:eastAsia="zh-CN"/>
        </w:rPr>
      </w:pPr>
    </w:p>
    <w:p w14:paraId="4F53998E" w14:textId="5772614F"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PONUDBENI POGOJI:</w:t>
      </w:r>
    </w:p>
    <w:p w14:paraId="5536AE68" w14:textId="4B421587" w:rsidR="00131729" w:rsidRPr="00343747" w:rsidRDefault="00ED5582"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1. </w:t>
      </w:r>
      <w:r w:rsidR="00131729" w:rsidRPr="00343747">
        <w:rPr>
          <w:rFonts w:ascii="Arial" w:hAnsi="Arial" w:cs="Arial"/>
          <w:color w:val="auto"/>
          <w:kern w:val="3"/>
          <w:lang w:eastAsia="zh-CN"/>
        </w:rPr>
        <w:t>Vel</w:t>
      </w:r>
      <w:r w:rsidR="007F7F62" w:rsidRPr="00343747">
        <w:rPr>
          <w:rFonts w:ascii="Arial" w:hAnsi="Arial" w:cs="Arial"/>
          <w:color w:val="auto"/>
          <w:kern w:val="3"/>
          <w:lang w:eastAsia="zh-CN"/>
        </w:rPr>
        <w:t xml:space="preserve">javnost ponudbe je najmanj do </w:t>
      </w:r>
      <w:r w:rsidR="00E03831" w:rsidRPr="00343747">
        <w:rPr>
          <w:rFonts w:ascii="Arial" w:hAnsi="Arial" w:cs="Arial"/>
          <w:color w:val="auto"/>
          <w:kern w:val="3"/>
          <w:lang w:eastAsia="zh-CN"/>
        </w:rPr>
        <w:t>3</w:t>
      </w:r>
      <w:r w:rsidR="00F0355E" w:rsidRPr="00343747">
        <w:rPr>
          <w:rFonts w:ascii="Arial" w:hAnsi="Arial" w:cs="Arial"/>
          <w:color w:val="auto"/>
          <w:kern w:val="3"/>
          <w:lang w:eastAsia="zh-CN"/>
        </w:rPr>
        <w:t>1</w:t>
      </w:r>
      <w:r w:rsidR="00E03831" w:rsidRPr="00343747">
        <w:rPr>
          <w:rFonts w:ascii="Arial" w:hAnsi="Arial" w:cs="Arial"/>
          <w:color w:val="auto"/>
          <w:kern w:val="3"/>
          <w:lang w:eastAsia="zh-CN"/>
        </w:rPr>
        <w:t>.</w:t>
      </w:r>
      <w:r w:rsidR="00F0355E" w:rsidRPr="00343747">
        <w:rPr>
          <w:rFonts w:ascii="Arial" w:hAnsi="Arial" w:cs="Arial"/>
          <w:color w:val="auto"/>
          <w:kern w:val="3"/>
          <w:lang w:eastAsia="zh-CN"/>
        </w:rPr>
        <w:t>8</w:t>
      </w:r>
      <w:r w:rsidR="00E03831" w:rsidRPr="00343747">
        <w:rPr>
          <w:rFonts w:ascii="Arial" w:hAnsi="Arial" w:cs="Arial"/>
          <w:color w:val="auto"/>
          <w:kern w:val="3"/>
          <w:lang w:eastAsia="zh-CN"/>
        </w:rPr>
        <w:t>.2017</w:t>
      </w:r>
      <w:r w:rsidR="00131729" w:rsidRPr="00343747">
        <w:rPr>
          <w:rFonts w:ascii="Arial" w:hAnsi="Arial" w:cs="Arial"/>
          <w:color w:val="auto"/>
          <w:kern w:val="3"/>
          <w:lang w:eastAsia="zh-CN"/>
        </w:rPr>
        <w:t>.</w:t>
      </w:r>
    </w:p>
    <w:p w14:paraId="276A22C9" w14:textId="2DC538A3" w:rsidR="00E03831" w:rsidRPr="00343747" w:rsidRDefault="00E03831"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2. Zavezujemo se, da bomo v primeru, da bo naša ponudba dopustna z naročnikom sklenili okvirni sporazum in bomo v primeru naročnikovega povabila k oddaji ponudbe za posamezno naročilo oddali ponudbo za posamezno naročilo. </w:t>
      </w:r>
    </w:p>
    <w:p w14:paraId="2DCDB31C" w14:textId="77777777"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475CFF28" w14:textId="77777777"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C4B1435" w14:textId="77777777" w:rsidR="00131729" w:rsidRPr="00343747" w:rsidRDefault="00131729" w:rsidP="004F6C5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4FD1B8E1"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752ECED"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2358185E"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5AB8094"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706A9C"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36B6A908"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187F60E4"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2FE22EB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1326BA9C"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05288FF9"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BAE7125"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E377761"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0EB7D09"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r>
    </w:tbl>
    <w:p w14:paraId="1A4CC893" w14:textId="77777777" w:rsidR="00131729" w:rsidRPr="00343747" w:rsidRDefault="00131729" w:rsidP="004F6C5B">
      <w:pPr>
        <w:spacing w:after="0"/>
        <w:rPr>
          <w:rFonts w:ascii="Arial" w:eastAsia="SimSun" w:hAnsi="Arial" w:cs="Arial"/>
          <w:color w:val="auto"/>
          <w:kern w:val="3"/>
          <w:lang w:eastAsia="zh-CN"/>
        </w:rPr>
      </w:pPr>
      <w:r w:rsidRPr="00343747">
        <w:rPr>
          <w:rFonts w:ascii="Arial" w:eastAsia="SimSun" w:hAnsi="Arial" w:cs="Arial"/>
          <w:color w:val="auto"/>
          <w:kern w:val="3"/>
          <w:lang w:eastAsia="zh-CN"/>
        </w:rPr>
        <w:br w:type="page"/>
      </w:r>
    </w:p>
    <w:p w14:paraId="01CA1244" w14:textId="4E559B5E" w:rsidR="00131729" w:rsidRPr="00343747" w:rsidRDefault="00131729" w:rsidP="004F6C5B">
      <w:pPr>
        <w:pStyle w:val="Slog3"/>
        <w:rPr>
          <w:rStyle w:val="Neenpoudarek"/>
          <w:rFonts w:ascii="Arial" w:hAnsi="Arial" w:cs="Arial"/>
          <w:i/>
          <w:iCs/>
          <w:color w:val="auto"/>
          <w:sz w:val="22"/>
          <w:szCs w:val="22"/>
        </w:rPr>
      </w:pPr>
      <w:bookmarkStart w:id="3" w:name="_Toc476319480"/>
      <w:r w:rsidRPr="00343747">
        <w:rPr>
          <w:rStyle w:val="Neenpoudarek"/>
          <w:rFonts w:ascii="Arial" w:hAnsi="Arial" w:cs="Arial"/>
          <w:i/>
          <w:iCs/>
          <w:color w:val="auto"/>
          <w:sz w:val="22"/>
          <w:szCs w:val="22"/>
        </w:rPr>
        <w:lastRenderedPageBreak/>
        <w:t>PRILOGA št. 2</w:t>
      </w:r>
      <w:bookmarkEnd w:id="3"/>
    </w:p>
    <w:p w14:paraId="402B7AB1" w14:textId="509EBA87" w:rsidR="00131729" w:rsidRPr="00343747" w:rsidRDefault="00131729" w:rsidP="004F6C5B">
      <w:pPr>
        <w:pStyle w:val="Intenzivencitat"/>
      </w:pPr>
      <w:bookmarkStart w:id="4" w:name="_Toc476319481"/>
      <w:r w:rsidRPr="00343747">
        <w:t>PODATKI O PONUDNIKU IN DRUGIH GO</w:t>
      </w:r>
      <w:r w:rsidR="00170DDD" w:rsidRPr="00343747">
        <w:t>S</w:t>
      </w:r>
      <w:r w:rsidRPr="00343747">
        <w:t>PODARSKIH SUBJEKTIH</w:t>
      </w:r>
      <w:r w:rsidR="002A1F52" w:rsidRPr="00343747">
        <w:rPr>
          <w:rStyle w:val="Sprotnaopomba-sklic"/>
        </w:rPr>
        <w:footnoteReference w:id="2"/>
      </w:r>
      <w:bookmarkEnd w:id="4"/>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43747" w:rsidRPr="00343747" w14:paraId="3FE0411B" w14:textId="77777777" w:rsidTr="006C17A8">
        <w:trPr>
          <w:trHeight w:val="397"/>
        </w:trPr>
        <w:tc>
          <w:tcPr>
            <w:tcW w:w="3369" w:type="dxa"/>
            <w:shd w:val="clear" w:color="auto" w:fill="auto"/>
            <w:tcMar>
              <w:top w:w="0" w:type="dxa"/>
              <w:left w:w="108" w:type="dxa"/>
              <w:bottom w:w="0" w:type="dxa"/>
              <w:right w:w="108" w:type="dxa"/>
            </w:tcMar>
          </w:tcPr>
          <w:p w14:paraId="6EA33D43" w14:textId="77777777" w:rsidR="00500297" w:rsidRPr="00343747" w:rsidRDefault="00500297" w:rsidP="004F6C5B">
            <w:pPr>
              <w:pStyle w:val="Standard"/>
              <w:snapToGrid w:val="0"/>
              <w:jc w:val="right"/>
              <w:rPr>
                <w:rFonts w:ascii="Arial" w:hAnsi="Arial" w:cs="Arial"/>
              </w:rPr>
            </w:pPr>
            <w:r w:rsidRPr="00343747">
              <w:rPr>
                <w:rFonts w:ascii="Arial" w:hAnsi="Arial" w:cs="Arial"/>
              </w:rPr>
              <w:t>naziv gospodarskega subjekta:</w:t>
            </w:r>
          </w:p>
        </w:tc>
        <w:tc>
          <w:tcPr>
            <w:tcW w:w="5811" w:type="dxa"/>
            <w:shd w:val="clear" w:color="auto" w:fill="auto"/>
            <w:tcMar>
              <w:top w:w="0" w:type="dxa"/>
              <w:left w:w="108" w:type="dxa"/>
              <w:bottom w:w="0" w:type="dxa"/>
              <w:right w:w="108" w:type="dxa"/>
            </w:tcMar>
          </w:tcPr>
          <w:p w14:paraId="07721D72" w14:textId="77777777" w:rsidR="00500297" w:rsidRPr="00343747" w:rsidRDefault="00500297" w:rsidP="004F6C5B">
            <w:pPr>
              <w:pStyle w:val="Standard"/>
              <w:snapToGrid w:val="0"/>
              <w:rPr>
                <w:rFonts w:ascii="Arial" w:hAnsi="Arial" w:cs="Arial"/>
              </w:rPr>
            </w:pPr>
          </w:p>
        </w:tc>
      </w:tr>
      <w:tr w:rsidR="00343747" w:rsidRPr="00343747" w14:paraId="21AEC7A3" w14:textId="77777777" w:rsidTr="006C17A8">
        <w:trPr>
          <w:trHeight w:val="397"/>
        </w:trPr>
        <w:tc>
          <w:tcPr>
            <w:tcW w:w="3369" w:type="dxa"/>
            <w:shd w:val="clear" w:color="auto" w:fill="auto"/>
            <w:tcMar>
              <w:top w:w="0" w:type="dxa"/>
              <w:left w:w="108" w:type="dxa"/>
              <w:bottom w:w="0" w:type="dxa"/>
              <w:right w:w="108" w:type="dxa"/>
            </w:tcMar>
          </w:tcPr>
          <w:p w14:paraId="192E8679" w14:textId="77777777" w:rsidR="00500297" w:rsidRPr="00343747" w:rsidRDefault="00500297" w:rsidP="004F6C5B">
            <w:pPr>
              <w:pStyle w:val="Standard"/>
              <w:snapToGrid w:val="0"/>
              <w:jc w:val="right"/>
              <w:rPr>
                <w:rFonts w:ascii="Arial" w:hAnsi="Arial" w:cs="Arial"/>
              </w:rPr>
            </w:pPr>
            <w:r w:rsidRPr="00343747">
              <w:rPr>
                <w:rFonts w:ascii="Arial" w:hAnsi="Arial" w:cs="Arial"/>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28E98562" w14:textId="77777777" w:rsidR="00500297" w:rsidRPr="00343747" w:rsidRDefault="00500297" w:rsidP="004F6C5B">
            <w:pPr>
              <w:pStyle w:val="Standard"/>
              <w:snapToGrid w:val="0"/>
              <w:rPr>
                <w:rFonts w:ascii="Arial" w:hAnsi="Arial" w:cs="Arial"/>
              </w:rPr>
            </w:pPr>
          </w:p>
        </w:tc>
      </w:tr>
      <w:tr w:rsidR="00343747" w:rsidRPr="00343747" w14:paraId="349024EA" w14:textId="77777777" w:rsidTr="006C17A8">
        <w:trPr>
          <w:trHeight w:val="397"/>
        </w:trPr>
        <w:tc>
          <w:tcPr>
            <w:tcW w:w="3369" w:type="dxa"/>
            <w:shd w:val="clear" w:color="auto" w:fill="auto"/>
            <w:tcMar>
              <w:top w:w="0" w:type="dxa"/>
              <w:left w:w="108" w:type="dxa"/>
              <w:bottom w:w="0" w:type="dxa"/>
              <w:right w:w="108" w:type="dxa"/>
            </w:tcMar>
          </w:tcPr>
          <w:p w14:paraId="492D732F" w14:textId="77777777" w:rsidR="00500297" w:rsidRPr="00343747" w:rsidRDefault="00500297" w:rsidP="004F6C5B">
            <w:pPr>
              <w:pStyle w:val="Standard"/>
              <w:snapToGrid w:val="0"/>
              <w:jc w:val="right"/>
              <w:rPr>
                <w:rFonts w:ascii="Arial" w:hAnsi="Arial" w:cs="Arial"/>
              </w:rPr>
            </w:pPr>
            <w:r w:rsidRPr="0034374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FA8AA0A" w14:textId="77777777" w:rsidR="00500297" w:rsidRPr="00343747" w:rsidRDefault="00500297" w:rsidP="004F6C5B">
            <w:pPr>
              <w:pStyle w:val="Standard"/>
              <w:snapToGrid w:val="0"/>
              <w:rPr>
                <w:rFonts w:ascii="Arial" w:hAnsi="Arial" w:cs="Arial"/>
              </w:rPr>
            </w:pPr>
          </w:p>
        </w:tc>
      </w:tr>
      <w:tr w:rsidR="00343747" w:rsidRPr="00343747" w14:paraId="51053067" w14:textId="77777777" w:rsidTr="006C17A8">
        <w:trPr>
          <w:trHeight w:val="397"/>
        </w:trPr>
        <w:tc>
          <w:tcPr>
            <w:tcW w:w="3369" w:type="dxa"/>
            <w:shd w:val="clear" w:color="auto" w:fill="auto"/>
            <w:tcMar>
              <w:top w:w="0" w:type="dxa"/>
              <w:left w:w="108" w:type="dxa"/>
              <w:bottom w:w="0" w:type="dxa"/>
              <w:right w:w="108" w:type="dxa"/>
            </w:tcMar>
          </w:tcPr>
          <w:p w14:paraId="18E4F269" w14:textId="77777777" w:rsidR="00500297" w:rsidRPr="00343747" w:rsidRDefault="00500297" w:rsidP="004F6C5B">
            <w:pPr>
              <w:pStyle w:val="Standard"/>
              <w:snapToGrid w:val="0"/>
              <w:ind w:right="-108"/>
              <w:jc w:val="right"/>
              <w:rPr>
                <w:rFonts w:ascii="Arial" w:hAnsi="Arial" w:cs="Arial"/>
              </w:rPr>
            </w:pPr>
            <w:r w:rsidRPr="0034374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3471F9" w14:textId="77777777" w:rsidR="00500297" w:rsidRPr="00343747" w:rsidRDefault="00500297" w:rsidP="004F6C5B">
            <w:pPr>
              <w:pStyle w:val="Standard"/>
              <w:snapToGrid w:val="0"/>
              <w:rPr>
                <w:rFonts w:ascii="Arial" w:hAnsi="Arial" w:cs="Arial"/>
              </w:rPr>
            </w:pPr>
          </w:p>
        </w:tc>
      </w:tr>
      <w:tr w:rsidR="00343747" w:rsidRPr="00343747" w14:paraId="72B1DD6D" w14:textId="77777777" w:rsidTr="006C17A8">
        <w:trPr>
          <w:trHeight w:val="397"/>
        </w:trPr>
        <w:tc>
          <w:tcPr>
            <w:tcW w:w="3369" w:type="dxa"/>
            <w:shd w:val="clear" w:color="auto" w:fill="auto"/>
            <w:tcMar>
              <w:top w:w="0" w:type="dxa"/>
              <w:left w:w="108" w:type="dxa"/>
              <w:bottom w:w="0" w:type="dxa"/>
              <w:right w:w="108" w:type="dxa"/>
            </w:tcMar>
          </w:tcPr>
          <w:p w14:paraId="4F1EBC2E" w14:textId="77777777" w:rsidR="00500297" w:rsidRPr="00343747" w:rsidRDefault="00500297" w:rsidP="004F6C5B">
            <w:pPr>
              <w:pStyle w:val="Standard"/>
              <w:snapToGrid w:val="0"/>
              <w:jc w:val="right"/>
              <w:rPr>
                <w:rFonts w:ascii="Arial" w:hAnsi="Arial" w:cs="Arial"/>
              </w:rPr>
            </w:pPr>
            <w:r w:rsidRPr="0034374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6926059A" w14:textId="77777777" w:rsidR="00500297" w:rsidRPr="00343747" w:rsidRDefault="00500297" w:rsidP="004F6C5B">
            <w:pPr>
              <w:pStyle w:val="Standard"/>
              <w:snapToGrid w:val="0"/>
              <w:rPr>
                <w:rFonts w:ascii="Arial" w:hAnsi="Arial" w:cs="Arial"/>
              </w:rPr>
            </w:pPr>
          </w:p>
        </w:tc>
      </w:tr>
      <w:tr w:rsidR="00343747" w:rsidRPr="00343747" w14:paraId="614D0054" w14:textId="77777777" w:rsidTr="006C17A8">
        <w:trPr>
          <w:trHeight w:val="397"/>
        </w:trPr>
        <w:tc>
          <w:tcPr>
            <w:tcW w:w="3369" w:type="dxa"/>
            <w:shd w:val="clear" w:color="auto" w:fill="auto"/>
            <w:tcMar>
              <w:top w:w="0" w:type="dxa"/>
              <w:left w:w="108" w:type="dxa"/>
              <w:bottom w:w="0" w:type="dxa"/>
              <w:right w:w="108" w:type="dxa"/>
            </w:tcMar>
          </w:tcPr>
          <w:p w14:paraId="2C88A1CC" w14:textId="77777777" w:rsidR="00500297" w:rsidRPr="00343747" w:rsidRDefault="00500297" w:rsidP="004F6C5B">
            <w:pPr>
              <w:pStyle w:val="Standard"/>
              <w:snapToGrid w:val="0"/>
              <w:jc w:val="right"/>
              <w:rPr>
                <w:rFonts w:ascii="Arial" w:hAnsi="Arial" w:cs="Arial"/>
              </w:rPr>
            </w:pPr>
            <w:proofErr w:type="spellStart"/>
            <w:r w:rsidRPr="00343747">
              <w:rPr>
                <w:rFonts w:ascii="Arial" w:hAnsi="Arial" w:cs="Arial"/>
              </w:rPr>
              <w:t>telefax</w:t>
            </w:r>
            <w:proofErr w:type="spellEnd"/>
            <w:r w:rsidRPr="0034374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10B3EB0D" w14:textId="77777777" w:rsidR="00500297" w:rsidRPr="00343747" w:rsidRDefault="00500297" w:rsidP="004F6C5B">
            <w:pPr>
              <w:pStyle w:val="Standard"/>
              <w:snapToGrid w:val="0"/>
              <w:rPr>
                <w:rFonts w:ascii="Arial" w:hAnsi="Arial" w:cs="Arial"/>
              </w:rPr>
            </w:pPr>
          </w:p>
        </w:tc>
      </w:tr>
      <w:tr w:rsidR="00343747" w:rsidRPr="00343747" w14:paraId="3F66D06B" w14:textId="77777777" w:rsidTr="006C17A8">
        <w:trPr>
          <w:trHeight w:val="397"/>
        </w:trPr>
        <w:tc>
          <w:tcPr>
            <w:tcW w:w="3369" w:type="dxa"/>
            <w:shd w:val="clear" w:color="auto" w:fill="auto"/>
            <w:tcMar>
              <w:top w:w="0" w:type="dxa"/>
              <w:left w:w="108" w:type="dxa"/>
              <w:bottom w:w="0" w:type="dxa"/>
              <w:right w:w="108" w:type="dxa"/>
            </w:tcMar>
          </w:tcPr>
          <w:p w14:paraId="62126F9B" w14:textId="77777777" w:rsidR="00500297" w:rsidRPr="00343747" w:rsidRDefault="00500297" w:rsidP="004F6C5B">
            <w:pPr>
              <w:pStyle w:val="Standard"/>
              <w:snapToGrid w:val="0"/>
              <w:jc w:val="right"/>
              <w:rPr>
                <w:rFonts w:ascii="Arial" w:hAnsi="Arial" w:cs="Arial"/>
              </w:rPr>
            </w:pPr>
            <w:r w:rsidRPr="00343747">
              <w:rPr>
                <w:rFonts w:ascii="Arial" w:hAnsi="Arial" w:cs="Arial"/>
              </w:rPr>
              <w:t>ID za DDV:</w:t>
            </w:r>
          </w:p>
        </w:tc>
        <w:tc>
          <w:tcPr>
            <w:tcW w:w="5811" w:type="dxa"/>
            <w:tcBorders>
              <w:top w:val="single" w:sz="4" w:space="0" w:color="000000"/>
            </w:tcBorders>
            <w:shd w:val="clear" w:color="auto" w:fill="auto"/>
            <w:tcMar>
              <w:top w:w="0" w:type="dxa"/>
              <w:left w:w="108" w:type="dxa"/>
              <w:bottom w:w="0" w:type="dxa"/>
              <w:right w:w="108" w:type="dxa"/>
            </w:tcMar>
          </w:tcPr>
          <w:p w14:paraId="78506605" w14:textId="77777777" w:rsidR="00500297" w:rsidRPr="00343747" w:rsidRDefault="00500297" w:rsidP="004F6C5B">
            <w:pPr>
              <w:spacing w:after="0"/>
              <w:rPr>
                <w:rFonts w:ascii="Arial" w:hAnsi="Arial" w:cs="Arial"/>
                <w:color w:val="auto"/>
              </w:rPr>
            </w:pPr>
          </w:p>
        </w:tc>
      </w:tr>
      <w:tr w:rsidR="00343747" w:rsidRPr="00343747" w14:paraId="46129A14" w14:textId="77777777" w:rsidTr="006C17A8">
        <w:trPr>
          <w:trHeight w:val="397"/>
        </w:trPr>
        <w:tc>
          <w:tcPr>
            <w:tcW w:w="3369" w:type="dxa"/>
            <w:shd w:val="clear" w:color="auto" w:fill="auto"/>
            <w:tcMar>
              <w:top w:w="0" w:type="dxa"/>
              <w:left w:w="108" w:type="dxa"/>
              <w:bottom w:w="0" w:type="dxa"/>
              <w:right w:w="108" w:type="dxa"/>
            </w:tcMar>
          </w:tcPr>
          <w:p w14:paraId="6656636C" w14:textId="77777777" w:rsidR="00500297" w:rsidRPr="00343747" w:rsidRDefault="00500297" w:rsidP="004F6C5B">
            <w:pPr>
              <w:pStyle w:val="Standard"/>
              <w:snapToGrid w:val="0"/>
              <w:jc w:val="right"/>
              <w:rPr>
                <w:rFonts w:ascii="Arial" w:hAnsi="Arial" w:cs="Arial"/>
              </w:rPr>
            </w:pPr>
            <w:r w:rsidRPr="00343747">
              <w:rPr>
                <w:rFonts w:ascii="Arial" w:hAnsi="Arial" w:cs="Arial"/>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B311C2D" w14:textId="77777777" w:rsidR="00500297" w:rsidRPr="00343747" w:rsidRDefault="00500297" w:rsidP="004F6C5B">
            <w:pPr>
              <w:spacing w:after="0"/>
              <w:rPr>
                <w:rFonts w:ascii="Arial" w:hAnsi="Arial" w:cs="Arial"/>
                <w:color w:val="auto"/>
              </w:rPr>
            </w:pPr>
          </w:p>
        </w:tc>
      </w:tr>
      <w:tr w:rsidR="00343747" w:rsidRPr="00343747" w14:paraId="13D87E96" w14:textId="77777777" w:rsidTr="006C17A8">
        <w:trPr>
          <w:trHeight w:val="397"/>
        </w:trPr>
        <w:tc>
          <w:tcPr>
            <w:tcW w:w="3369" w:type="dxa"/>
            <w:shd w:val="clear" w:color="auto" w:fill="auto"/>
            <w:tcMar>
              <w:top w:w="0" w:type="dxa"/>
              <w:left w:w="108" w:type="dxa"/>
              <w:bottom w:w="0" w:type="dxa"/>
              <w:right w:w="108" w:type="dxa"/>
            </w:tcMar>
          </w:tcPr>
          <w:p w14:paraId="52ADBFCA" w14:textId="77777777" w:rsidR="00500297" w:rsidRPr="00343747" w:rsidRDefault="00500297" w:rsidP="004F6C5B">
            <w:pPr>
              <w:pStyle w:val="Standard"/>
              <w:snapToGrid w:val="0"/>
              <w:jc w:val="right"/>
              <w:rPr>
                <w:rFonts w:ascii="Arial" w:hAnsi="Arial" w:cs="Arial"/>
              </w:rPr>
            </w:pPr>
            <w:r w:rsidRPr="00343747">
              <w:rPr>
                <w:rFonts w:ascii="Arial" w:hAnsi="Arial" w:cs="Arial"/>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6EA39002" w14:textId="77777777" w:rsidR="00500297" w:rsidRPr="00343747" w:rsidRDefault="00500297" w:rsidP="004F6C5B">
            <w:pPr>
              <w:pStyle w:val="Standard"/>
              <w:snapToGrid w:val="0"/>
              <w:rPr>
                <w:rFonts w:ascii="Arial" w:hAnsi="Arial" w:cs="Arial"/>
              </w:rPr>
            </w:pPr>
          </w:p>
        </w:tc>
      </w:tr>
      <w:tr w:rsidR="00343747" w:rsidRPr="00343747" w14:paraId="75F36FF2" w14:textId="77777777" w:rsidTr="006C17A8">
        <w:trPr>
          <w:trHeight w:val="397"/>
        </w:trPr>
        <w:tc>
          <w:tcPr>
            <w:tcW w:w="3369" w:type="dxa"/>
            <w:shd w:val="clear" w:color="auto" w:fill="auto"/>
            <w:tcMar>
              <w:top w:w="0" w:type="dxa"/>
              <w:left w:w="108" w:type="dxa"/>
              <w:bottom w:w="0" w:type="dxa"/>
              <w:right w:w="108" w:type="dxa"/>
            </w:tcMar>
          </w:tcPr>
          <w:p w14:paraId="737CFCA8" w14:textId="66188F17" w:rsidR="00500297" w:rsidRPr="00343747" w:rsidRDefault="00557384" w:rsidP="004F6C5B">
            <w:pPr>
              <w:pStyle w:val="Standard"/>
              <w:snapToGrid w:val="0"/>
              <w:jc w:val="right"/>
              <w:rPr>
                <w:rFonts w:ascii="Arial" w:hAnsi="Arial" w:cs="Arial"/>
              </w:rPr>
            </w:pPr>
            <w:r w:rsidRPr="00343747">
              <w:rPr>
                <w:rFonts w:ascii="Arial" w:hAnsi="Arial" w:cs="Arial"/>
              </w:rPr>
              <w:t>GOSPODARSKI SUBJEKT SODI MED MSP</w:t>
            </w:r>
            <w:r w:rsidR="00500297" w:rsidRPr="00343747">
              <w:rPr>
                <w:rFonts w:ascii="Arial" w:hAnsi="Arial" w:cs="Arial"/>
              </w:rPr>
              <w:t>,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343747" w:rsidRPr="00343747" w14:paraId="6A39D6B4" w14:textId="77777777" w:rsidTr="006C17A8">
              <w:trPr>
                <w:jc w:val="center"/>
              </w:trPr>
              <w:tc>
                <w:tcPr>
                  <w:tcW w:w="1117" w:type="dxa"/>
                  <w:tcBorders>
                    <w:top w:val="nil"/>
                    <w:left w:val="nil"/>
                    <w:bottom w:val="nil"/>
                    <w:right w:val="nil"/>
                  </w:tcBorders>
                </w:tcPr>
                <w:p w14:paraId="1CF5B3C4" w14:textId="77777777" w:rsidR="00500297" w:rsidRPr="00343747" w:rsidRDefault="00500297" w:rsidP="004F6C5B">
                  <w:pPr>
                    <w:pStyle w:val="Standard"/>
                    <w:snapToGrid w:val="0"/>
                    <w:rPr>
                      <w:rFonts w:ascii="Arial" w:hAnsi="Arial" w:cs="Arial"/>
                    </w:rPr>
                  </w:pPr>
                </w:p>
              </w:tc>
              <w:tc>
                <w:tcPr>
                  <w:tcW w:w="1117" w:type="dxa"/>
                  <w:tcBorders>
                    <w:top w:val="nil"/>
                    <w:left w:val="nil"/>
                    <w:bottom w:val="nil"/>
                    <w:right w:val="nil"/>
                  </w:tcBorders>
                </w:tcPr>
                <w:p w14:paraId="18FE2E10" w14:textId="77777777" w:rsidR="00500297" w:rsidRPr="00343747" w:rsidRDefault="00500297" w:rsidP="004F6C5B">
                  <w:pPr>
                    <w:pStyle w:val="Standard"/>
                    <w:snapToGrid w:val="0"/>
                    <w:rPr>
                      <w:rFonts w:ascii="Arial" w:hAnsi="Arial" w:cs="Arial"/>
                    </w:rPr>
                  </w:pPr>
                </w:p>
              </w:tc>
            </w:tr>
            <w:tr w:rsidR="00343747" w:rsidRPr="00343747" w14:paraId="2BC11C1F" w14:textId="77777777" w:rsidTr="006C17A8">
              <w:trPr>
                <w:jc w:val="center"/>
              </w:trPr>
              <w:tc>
                <w:tcPr>
                  <w:tcW w:w="1117" w:type="dxa"/>
                  <w:tcBorders>
                    <w:top w:val="nil"/>
                    <w:left w:val="nil"/>
                    <w:bottom w:val="single" w:sz="4" w:space="0" w:color="auto"/>
                    <w:right w:val="nil"/>
                  </w:tcBorders>
                </w:tcPr>
                <w:p w14:paraId="47EEAEC0" w14:textId="77777777" w:rsidR="00500297" w:rsidRPr="00343747" w:rsidRDefault="00500297" w:rsidP="004F6C5B">
                  <w:pPr>
                    <w:pStyle w:val="Standard"/>
                    <w:snapToGrid w:val="0"/>
                    <w:rPr>
                      <w:rFonts w:ascii="Arial" w:hAnsi="Arial" w:cs="Arial"/>
                    </w:rPr>
                  </w:pPr>
                </w:p>
              </w:tc>
              <w:tc>
                <w:tcPr>
                  <w:tcW w:w="1117" w:type="dxa"/>
                  <w:tcBorders>
                    <w:top w:val="nil"/>
                    <w:left w:val="nil"/>
                    <w:bottom w:val="single" w:sz="4" w:space="0" w:color="auto"/>
                    <w:right w:val="nil"/>
                  </w:tcBorders>
                </w:tcPr>
                <w:p w14:paraId="2AB2E327" w14:textId="77777777" w:rsidR="00500297" w:rsidRPr="00343747" w:rsidRDefault="00500297" w:rsidP="004F6C5B">
                  <w:pPr>
                    <w:pStyle w:val="Standard"/>
                    <w:snapToGrid w:val="0"/>
                    <w:rPr>
                      <w:rFonts w:ascii="Arial" w:hAnsi="Arial" w:cs="Arial"/>
                    </w:rPr>
                  </w:pPr>
                </w:p>
              </w:tc>
            </w:tr>
            <w:tr w:rsidR="00343747" w:rsidRPr="00343747" w14:paraId="465CB5C3" w14:textId="77777777" w:rsidTr="006C17A8">
              <w:trPr>
                <w:jc w:val="center"/>
              </w:trPr>
              <w:tc>
                <w:tcPr>
                  <w:tcW w:w="1117" w:type="dxa"/>
                  <w:tcBorders>
                    <w:top w:val="single" w:sz="4" w:space="0" w:color="auto"/>
                  </w:tcBorders>
                </w:tcPr>
                <w:p w14:paraId="2A6099A5" w14:textId="77777777" w:rsidR="00500297" w:rsidRPr="00343747" w:rsidRDefault="00500297" w:rsidP="004F6C5B">
                  <w:pPr>
                    <w:pStyle w:val="Standard"/>
                    <w:snapToGrid w:val="0"/>
                    <w:rPr>
                      <w:rFonts w:ascii="Arial" w:hAnsi="Arial" w:cs="Arial"/>
                    </w:rPr>
                  </w:pPr>
                  <w:r w:rsidRPr="00343747">
                    <w:rPr>
                      <w:rFonts w:ascii="Arial" w:hAnsi="Arial" w:cs="Arial"/>
                    </w:rPr>
                    <w:t>DA</w:t>
                  </w:r>
                </w:p>
              </w:tc>
              <w:tc>
                <w:tcPr>
                  <w:tcW w:w="1117" w:type="dxa"/>
                  <w:tcBorders>
                    <w:top w:val="single" w:sz="4" w:space="0" w:color="auto"/>
                  </w:tcBorders>
                </w:tcPr>
                <w:p w14:paraId="56F31440" w14:textId="77777777" w:rsidR="00500297" w:rsidRPr="00343747" w:rsidRDefault="00500297" w:rsidP="004F6C5B">
                  <w:pPr>
                    <w:pStyle w:val="Standard"/>
                    <w:snapToGrid w:val="0"/>
                    <w:rPr>
                      <w:rFonts w:ascii="Arial" w:hAnsi="Arial" w:cs="Arial"/>
                    </w:rPr>
                  </w:pPr>
                  <w:r w:rsidRPr="00343747">
                    <w:rPr>
                      <w:rFonts w:ascii="Arial" w:hAnsi="Arial" w:cs="Arial"/>
                    </w:rPr>
                    <w:t>NE</w:t>
                  </w:r>
                </w:p>
              </w:tc>
            </w:tr>
          </w:tbl>
          <w:p w14:paraId="6DB5E3DC" w14:textId="77777777" w:rsidR="00500297" w:rsidRPr="00343747" w:rsidRDefault="00500297" w:rsidP="004F6C5B">
            <w:pPr>
              <w:pStyle w:val="Standard"/>
              <w:snapToGrid w:val="0"/>
              <w:rPr>
                <w:rFonts w:ascii="Arial" w:hAnsi="Arial" w:cs="Arial"/>
              </w:rPr>
            </w:pPr>
          </w:p>
        </w:tc>
      </w:tr>
      <w:tr w:rsidR="00343747" w:rsidRPr="00343747" w14:paraId="6AF68D1B" w14:textId="77777777" w:rsidTr="006C17A8">
        <w:trPr>
          <w:trHeight w:val="397"/>
        </w:trPr>
        <w:tc>
          <w:tcPr>
            <w:tcW w:w="3369" w:type="dxa"/>
            <w:shd w:val="clear" w:color="auto" w:fill="auto"/>
            <w:tcMar>
              <w:top w:w="0" w:type="dxa"/>
              <w:left w:w="108" w:type="dxa"/>
              <w:bottom w:w="0" w:type="dxa"/>
              <w:right w:w="108" w:type="dxa"/>
            </w:tcMar>
          </w:tcPr>
          <w:p w14:paraId="171A8F07" w14:textId="77777777" w:rsidR="00500297" w:rsidRPr="00343747" w:rsidRDefault="00500297" w:rsidP="004F6C5B">
            <w:pPr>
              <w:pStyle w:val="Standard"/>
              <w:snapToGrid w:val="0"/>
              <w:jc w:val="right"/>
              <w:rPr>
                <w:rFonts w:ascii="Arial" w:hAnsi="Arial" w:cs="Arial"/>
              </w:rPr>
            </w:pPr>
          </w:p>
        </w:tc>
        <w:tc>
          <w:tcPr>
            <w:tcW w:w="5811" w:type="dxa"/>
            <w:shd w:val="clear" w:color="auto" w:fill="auto"/>
            <w:tcMar>
              <w:top w:w="0" w:type="dxa"/>
              <w:left w:w="108" w:type="dxa"/>
              <w:bottom w:w="0" w:type="dxa"/>
              <w:right w:w="108" w:type="dxa"/>
            </w:tcMar>
          </w:tcPr>
          <w:p w14:paraId="70EDB99C" w14:textId="77777777" w:rsidR="00500297" w:rsidRPr="00343747" w:rsidRDefault="00500297" w:rsidP="004F6C5B">
            <w:pPr>
              <w:pStyle w:val="Standard"/>
              <w:snapToGrid w:val="0"/>
              <w:rPr>
                <w:rFonts w:ascii="Arial" w:hAnsi="Arial" w:cs="Arial"/>
              </w:rPr>
            </w:pPr>
          </w:p>
        </w:tc>
      </w:tr>
      <w:tr w:rsidR="00343747" w:rsidRPr="00343747" w14:paraId="746434E7" w14:textId="77777777" w:rsidTr="006C17A8">
        <w:trPr>
          <w:trHeight w:val="397"/>
        </w:trPr>
        <w:tc>
          <w:tcPr>
            <w:tcW w:w="3369" w:type="dxa"/>
            <w:shd w:val="clear" w:color="auto" w:fill="auto"/>
            <w:tcMar>
              <w:top w:w="0" w:type="dxa"/>
              <w:left w:w="108" w:type="dxa"/>
              <w:bottom w:w="0" w:type="dxa"/>
              <w:right w:w="108" w:type="dxa"/>
            </w:tcMar>
          </w:tcPr>
          <w:p w14:paraId="0F903355" w14:textId="53479237" w:rsidR="00500297" w:rsidRPr="00343747" w:rsidRDefault="00500297" w:rsidP="004F6C5B">
            <w:pPr>
              <w:pStyle w:val="Standard"/>
              <w:snapToGrid w:val="0"/>
              <w:jc w:val="right"/>
              <w:rPr>
                <w:rFonts w:ascii="Arial" w:hAnsi="Arial" w:cs="Arial"/>
              </w:rPr>
            </w:pPr>
            <w:r w:rsidRPr="00343747">
              <w:rPr>
                <w:rFonts w:ascii="Arial" w:hAnsi="Arial" w:cs="Arial"/>
              </w:rPr>
              <w:t xml:space="preserve">pooblaščena oseba za podpis ponudbe in </w:t>
            </w:r>
            <w:r w:rsidR="00C61B17" w:rsidRPr="00343747">
              <w:rPr>
                <w:rFonts w:ascii="Arial" w:hAnsi="Arial" w:cs="Arial"/>
              </w:rPr>
              <w:t>okvirnega sporazuma</w:t>
            </w:r>
            <w:r w:rsidRPr="00343747">
              <w:rPr>
                <w:rFonts w:ascii="Arial" w:hAnsi="Arial" w:cs="Arial"/>
              </w:rPr>
              <w:t>:</w:t>
            </w:r>
          </w:p>
        </w:tc>
        <w:tc>
          <w:tcPr>
            <w:tcW w:w="5811" w:type="dxa"/>
            <w:tcBorders>
              <w:bottom w:val="single" w:sz="4" w:space="0" w:color="000000"/>
            </w:tcBorders>
            <w:shd w:val="clear" w:color="auto" w:fill="auto"/>
            <w:tcMar>
              <w:top w:w="0" w:type="dxa"/>
              <w:left w:w="108" w:type="dxa"/>
              <w:bottom w:w="0" w:type="dxa"/>
              <w:right w:w="108" w:type="dxa"/>
            </w:tcMar>
          </w:tcPr>
          <w:p w14:paraId="2A0DF45C" w14:textId="77777777" w:rsidR="00500297" w:rsidRPr="00343747" w:rsidRDefault="00500297" w:rsidP="004F6C5B">
            <w:pPr>
              <w:pStyle w:val="Standard"/>
              <w:snapToGrid w:val="0"/>
              <w:rPr>
                <w:rFonts w:ascii="Arial" w:hAnsi="Arial" w:cs="Arial"/>
              </w:rPr>
            </w:pPr>
          </w:p>
        </w:tc>
      </w:tr>
    </w:tbl>
    <w:p w14:paraId="434E66B2" w14:textId="77777777" w:rsidR="00500297" w:rsidRPr="00343747" w:rsidRDefault="00500297" w:rsidP="004F6C5B">
      <w:pPr>
        <w:pStyle w:val="Standard"/>
        <w:rPr>
          <w:rFonts w:ascii="Arial" w:hAnsi="Arial" w:cs="Arial"/>
        </w:rPr>
      </w:pPr>
    </w:p>
    <w:p w14:paraId="31C6A058" w14:textId="77777777" w:rsidR="00500297" w:rsidRPr="00343747" w:rsidRDefault="00500297" w:rsidP="004F6C5B">
      <w:pPr>
        <w:pStyle w:val="Standard"/>
        <w:rPr>
          <w:rFonts w:ascii="Arial" w:hAnsi="Arial" w:cs="Arial"/>
        </w:rPr>
      </w:pPr>
      <w:r w:rsidRPr="0034374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343747" w:rsidRPr="00343747" w14:paraId="6E7F6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02161A" w14:textId="77777777" w:rsidR="00500297" w:rsidRPr="00343747" w:rsidRDefault="00500297" w:rsidP="004F6C5B">
            <w:pPr>
              <w:pStyle w:val="Standard"/>
              <w:snapToGrid w:val="0"/>
              <w:rPr>
                <w:rFonts w:ascii="Arial" w:hAnsi="Arial" w:cs="Arial"/>
              </w:rPr>
            </w:pPr>
            <w:r w:rsidRPr="00343747">
              <w:rPr>
                <w:rFonts w:ascii="Arial" w:hAnsi="Arial" w:cs="Arial"/>
              </w:rPr>
              <w:t>1</w:t>
            </w:r>
          </w:p>
        </w:tc>
        <w:bookmarkStart w:id="5"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16BDE2" w14:textId="337BEFFF"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"Besedilo73"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5"/>
          </w:p>
        </w:tc>
      </w:tr>
      <w:tr w:rsidR="00343747" w:rsidRPr="00343747" w14:paraId="4AB6D11E"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185F51" w14:textId="77777777" w:rsidR="00500297" w:rsidRPr="00343747" w:rsidRDefault="00500297" w:rsidP="004F6C5B">
            <w:pPr>
              <w:pStyle w:val="Standard"/>
              <w:snapToGrid w:val="0"/>
              <w:rPr>
                <w:rFonts w:ascii="Arial" w:hAnsi="Arial" w:cs="Arial"/>
              </w:rPr>
            </w:pPr>
            <w:r w:rsidRPr="00343747">
              <w:rPr>
                <w:rFonts w:ascii="Arial" w:hAnsi="Arial" w:cs="Arial"/>
              </w:rPr>
              <w:t>2</w:t>
            </w:r>
          </w:p>
        </w:tc>
        <w:bookmarkStart w:id="6"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0D77BA" w14:textId="3A93E144"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"Besedilo74"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6"/>
          </w:p>
        </w:tc>
      </w:tr>
      <w:tr w:rsidR="00343747" w:rsidRPr="00343747" w14:paraId="07D57A27"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814EBA" w14:textId="77777777" w:rsidR="00500297" w:rsidRPr="00343747" w:rsidRDefault="00500297" w:rsidP="004F6C5B">
            <w:pPr>
              <w:pStyle w:val="Standard"/>
              <w:snapToGrid w:val="0"/>
              <w:rPr>
                <w:rFonts w:ascii="Arial" w:hAnsi="Arial" w:cs="Arial"/>
              </w:rPr>
            </w:pPr>
            <w:r w:rsidRPr="00343747">
              <w:rPr>
                <w:rFonts w:ascii="Arial" w:hAnsi="Arial" w:cs="Arial"/>
              </w:rPr>
              <w:t>3</w:t>
            </w:r>
          </w:p>
        </w:tc>
        <w:bookmarkStart w:id="7"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625D1" w14:textId="566AF78E"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"Besedilo75"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7"/>
          </w:p>
        </w:tc>
      </w:tr>
      <w:tr w:rsidR="00343747" w:rsidRPr="00343747" w14:paraId="51A5ADC0"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BBD8A0" w14:textId="77777777" w:rsidR="00500297" w:rsidRPr="00343747" w:rsidRDefault="00500297" w:rsidP="004F6C5B">
            <w:pPr>
              <w:pStyle w:val="Standard"/>
              <w:snapToGrid w:val="0"/>
              <w:rPr>
                <w:rFonts w:ascii="Arial" w:hAnsi="Arial" w:cs="Arial"/>
              </w:rPr>
            </w:pPr>
            <w:r w:rsidRPr="00343747">
              <w:rPr>
                <w:rFonts w:ascii="Arial" w:hAnsi="Arial" w:cs="Arial"/>
              </w:rPr>
              <w:t>4</w:t>
            </w:r>
          </w:p>
        </w:tc>
        <w:bookmarkStart w:id="8"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723D46" w14:textId="5A861DB0"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"Besedilo76"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8"/>
          </w:p>
        </w:tc>
      </w:tr>
      <w:tr w:rsidR="00343747" w:rsidRPr="00343747" w14:paraId="5DFCA3CF"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077A63" w14:textId="77777777" w:rsidR="00500297" w:rsidRPr="00343747" w:rsidRDefault="00500297" w:rsidP="004F6C5B">
            <w:pPr>
              <w:pStyle w:val="Standard"/>
              <w:snapToGrid w:val="0"/>
              <w:rPr>
                <w:rFonts w:ascii="Arial" w:hAnsi="Arial" w:cs="Arial"/>
              </w:rPr>
            </w:pPr>
            <w:r w:rsidRPr="00343747">
              <w:rPr>
                <w:rFonts w:ascii="Arial" w:hAnsi="Arial" w:cs="Arial"/>
              </w:rPr>
              <w:t>5</w:t>
            </w:r>
          </w:p>
        </w:tc>
        <w:bookmarkStart w:id="9"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F076D" w14:textId="59C28286" w:rsidR="00500297" w:rsidRPr="00343747" w:rsidRDefault="00500297" w:rsidP="004F6C5B">
            <w:pPr>
              <w:pStyle w:val="Standard"/>
              <w:snapToGrid w:val="0"/>
              <w:rPr>
                <w:rFonts w:ascii="Arial" w:hAnsi="Arial" w:cs="Arial"/>
              </w:rPr>
            </w:pPr>
            <w:r w:rsidRPr="00343747">
              <w:rPr>
                <w:rFonts w:ascii="Arial" w:hAnsi="Arial" w:cs="Arial"/>
              </w:rPr>
              <w:fldChar w:fldCharType="begin"/>
            </w:r>
            <w:r w:rsidRPr="00343747">
              <w:rPr>
                <w:rFonts w:ascii="Arial" w:hAnsi="Arial" w:cs="Arial"/>
              </w:rPr>
              <w:instrText xml:space="preserve"> FILLIN "Besedilo77" </w:instrText>
            </w:r>
            <w:r w:rsidRPr="00343747">
              <w:rPr>
                <w:rFonts w:ascii="Arial" w:hAnsi="Arial" w:cs="Arial"/>
              </w:rPr>
              <w:fldChar w:fldCharType="separate"/>
            </w:r>
            <w:r w:rsidRPr="00343747">
              <w:rPr>
                <w:rFonts w:ascii="Arial" w:hAnsi="Arial" w:cs="Arial"/>
              </w:rPr>
              <w:t>     </w:t>
            </w:r>
            <w:r w:rsidRPr="00343747">
              <w:rPr>
                <w:rFonts w:ascii="Arial" w:hAnsi="Arial" w:cs="Arial"/>
              </w:rPr>
              <w:fldChar w:fldCharType="end"/>
            </w:r>
            <w:bookmarkEnd w:id="9"/>
          </w:p>
        </w:tc>
      </w:tr>
    </w:tbl>
    <w:p w14:paraId="4025136B" w14:textId="77777777" w:rsidR="00500297" w:rsidRPr="00343747" w:rsidRDefault="00500297" w:rsidP="004F6C5B">
      <w:pPr>
        <w:pStyle w:val="Standard"/>
        <w:rPr>
          <w:rFonts w:ascii="Arial" w:hAnsi="Arial" w:cs="Arial"/>
        </w:rPr>
      </w:pPr>
      <w:r w:rsidRPr="00343747">
        <w:rPr>
          <w:rFonts w:ascii="Arial" w:hAnsi="Arial" w:cs="Arial"/>
        </w:rPr>
        <w:t>*V primeru, da je teh oseb več, se seznam oseb priloži ločeno za prilogo št. 2.</w:t>
      </w:r>
    </w:p>
    <w:p w14:paraId="08918A88" w14:textId="77777777" w:rsidR="00131729" w:rsidRPr="00343747" w:rsidRDefault="00131729" w:rsidP="004F6C5B">
      <w:pPr>
        <w:pStyle w:val="Standard"/>
        <w:rPr>
          <w:rFonts w:ascii="Arial" w:hAnsi="Arial" w:cs="Arial"/>
        </w:rPr>
      </w:pPr>
    </w:p>
    <w:p w14:paraId="527C4A4A" w14:textId="77777777" w:rsidR="00131729" w:rsidRPr="00343747" w:rsidRDefault="00131729" w:rsidP="004F6C5B">
      <w:pPr>
        <w:pStyle w:val="Standard"/>
        <w:jc w:val="center"/>
        <w:rPr>
          <w:rFonts w:ascii="Arial" w:hAnsi="Arial" w:cs="Arial"/>
          <w:b/>
          <w:bCs/>
        </w:rPr>
      </w:pPr>
      <w:r w:rsidRPr="00343747">
        <w:rPr>
          <w:rFonts w:ascii="Arial" w:hAnsi="Arial" w:cs="Arial"/>
          <w:b/>
          <w:bCs/>
        </w:rPr>
        <w:t>VLOGA PRI PREDMETNEM JAVNEM NAROČILU (ustrezno obkrožite)</w:t>
      </w:r>
    </w:p>
    <w:p w14:paraId="053ACC48" w14:textId="77777777" w:rsidR="00131729" w:rsidRPr="00343747" w:rsidRDefault="00131729" w:rsidP="004F6C5B">
      <w:pPr>
        <w:pStyle w:val="Standard"/>
        <w:jc w:val="center"/>
        <w:rPr>
          <w:rFonts w:ascii="Arial" w:hAnsi="Arial" w:cs="Arial"/>
          <w:b/>
          <w:bCs/>
        </w:rPr>
      </w:pPr>
    </w:p>
    <w:tbl>
      <w:tblPr>
        <w:tblW w:w="0" w:type="auto"/>
        <w:tblInd w:w="2" w:type="dxa"/>
        <w:tblLook w:val="00A0" w:firstRow="1" w:lastRow="0" w:firstColumn="1" w:lastColumn="0" w:noHBand="0" w:noVBand="0"/>
      </w:tblPr>
      <w:tblGrid>
        <w:gridCol w:w="3020"/>
        <w:gridCol w:w="3020"/>
        <w:gridCol w:w="3020"/>
      </w:tblGrid>
      <w:tr w:rsidR="00343747" w:rsidRPr="00343747" w14:paraId="61BA6CFF" w14:textId="77777777">
        <w:tc>
          <w:tcPr>
            <w:tcW w:w="3020" w:type="dxa"/>
          </w:tcPr>
          <w:p w14:paraId="3BBBA000" w14:textId="77777777" w:rsidR="00131729" w:rsidRPr="00343747" w:rsidRDefault="00131729" w:rsidP="004F6C5B">
            <w:pPr>
              <w:tabs>
                <w:tab w:val="right" w:pos="2556"/>
                <w:tab w:val="right" w:pos="9017"/>
              </w:tabs>
              <w:spacing w:after="0"/>
              <w:ind w:right="6"/>
              <w:jc w:val="both"/>
              <w:rPr>
                <w:rFonts w:ascii="Arial" w:hAnsi="Arial" w:cs="Arial"/>
                <w:b/>
                <w:bCs/>
                <w:color w:val="auto"/>
              </w:rPr>
            </w:pPr>
            <w:r w:rsidRPr="00343747">
              <w:rPr>
                <w:rFonts w:ascii="Arial" w:hAnsi="Arial" w:cs="Arial"/>
                <w:b/>
                <w:bCs/>
                <w:color w:val="auto"/>
              </w:rPr>
              <w:t>Ponudnik</w:t>
            </w:r>
          </w:p>
        </w:tc>
        <w:tc>
          <w:tcPr>
            <w:tcW w:w="3020" w:type="dxa"/>
          </w:tcPr>
          <w:p w14:paraId="27F60288" w14:textId="77777777" w:rsidR="00131729" w:rsidRPr="00343747" w:rsidRDefault="00131729" w:rsidP="004F6C5B">
            <w:pPr>
              <w:tabs>
                <w:tab w:val="right" w:pos="2556"/>
                <w:tab w:val="right" w:pos="9017"/>
              </w:tabs>
              <w:spacing w:after="0"/>
              <w:ind w:right="6"/>
              <w:rPr>
                <w:rFonts w:ascii="Arial" w:hAnsi="Arial" w:cs="Arial"/>
                <w:b/>
                <w:bCs/>
                <w:color w:val="auto"/>
              </w:rPr>
            </w:pPr>
            <w:r w:rsidRPr="00343747">
              <w:rPr>
                <w:rFonts w:ascii="Arial" w:hAnsi="Arial" w:cs="Arial"/>
                <w:b/>
                <w:bCs/>
                <w:color w:val="auto"/>
              </w:rPr>
              <w:t>Partner v skupnem nastopu</w:t>
            </w:r>
          </w:p>
        </w:tc>
        <w:tc>
          <w:tcPr>
            <w:tcW w:w="3020" w:type="dxa"/>
          </w:tcPr>
          <w:p w14:paraId="23CBEFC7" w14:textId="77777777" w:rsidR="00131729" w:rsidRPr="00343747" w:rsidRDefault="00131729" w:rsidP="004F6C5B">
            <w:pPr>
              <w:tabs>
                <w:tab w:val="right" w:pos="2556"/>
                <w:tab w:val="right" w:pos="9017"/>
              </w:tabs>
              <w:spacing w:after="0"/>
              <w:ind w:right="6"/>
              <w:jc w:val="right"/>
              <w:rPr>
                <w:rFonts w:ascii="Arial" w:hAnsi="Arial" w:cs="Arial"/>
                <w:b/>
                <w:bCs/>
                <w:color w:val="auto"/>
              </w:rPr>
            </w:pPr>
            <w:r w:rsidRPr="00343747">
              <w:rPr>
                <w:rFonts w:ascii="Arial" w:hAnsi="Arial" w:cs="Arial"/>
                <w:b/>
                <w:bCs/>
                <w:color w:val="auto"/>
              </w:rPr>
              <w:t>podizvajalec</w:t>
            </w:r>
          </w:p>
        </w:tc>
      </w:tr>
    </w:tbl>
    <w:p w14:paraId="4C149F58" w14:textId="77777777" w:rsidR="00042705" w:rsidRPr="00343747" w:rsidRDefault="00042705" w:rsidP="004F6C5B">
      <w:pPr>
        <w:pStyle w:val="Standard"/>
        <w:rPr>
          <w:rFonts w:ascii="Arial" w:hAnsi="Arial" w:cs="Arial"/>
        </w:rPr>
      </w:pPr>
    </w:p>
    <w:p w14:paraId="77A68B53" w14:textId="77777777" w:rsidR="00042705" w:rsidRPr="00343747" w:rsidRDefault="00042705" w:rsidP="004F6C5B">
      <w:pPr>
        <w:pStyle w:val="Standard"/>
        <w:rPr>
          <w:rFonts w:ascii="Arial" w:hAnsi="Arial" w:cs="Arial"/>
        </w:rPr>
      </w:pPr>
    </w:p>
    <w:p w14:paraId="4E31E11D" w14:textId="77777777" w:rsidR="00042705" w:rsidRPr="00343747" w:rsidRDefault="00042705" w:rsidP="004F6C5B">
      <w:pPr>
        <w:pStyle w:val="Standard"/>
        <w:rPr>
          <w:rFonts w:ascii="Arial" w:hAnsi="Arial" w:cs="Arial"/>
        </w:rPr>
      </w:pPr>
      <w:r w:rsidRPr="00343747">
        <w:rPr>
          <w:rFonts w:ascii="Arial" w:hAnsi="Arial" w:cs="Arial"/>
        </w:rPr>
        <w:t>Če ima ponudnik sedež v drugi državi, mora navesti svojega pooblaščenca(-ko) za vročitve, v skladu z določbami Zakona o splošnem upravnem postopku (Uradni list RS, št. 24/06-UPB2, 105/06-ZUS-1, 126/07, 65/08, 8/10 in 82/13; v nadaljevanju: ZUP):</w:t>
      </w:r>
    </w:p>
    <w:p w14:paraId="6A95EFD2" w14:textId="77777777" w:rsidR="00042705" w:rsidRPr="00343747" w:rsidRDefault="00042705" w:rsidP="004F6C5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43747" w:rsidRPr="00343747" w14:paraId="6E07C9B0" w14:textId="77777777" w:rsidTr="00004449">
        <w:trPr>
          <w:trHeight w:val="397"/>
        </w:trPr>
        <w:tc>
          <w:tcPr>
            <w:tcW w:w="3369" w:type="dxa"/>
            <w:shd w:val="clear" w:color="auto" w:fill="auto"/>
            <w:tcMar>
              <w:top w:w="0" w:type="dxa"/>
              <w:left w:w="108" w:type="dxa"/>
              <w:bottom w:w="0" w:type="dxa"/>
              <w:right w:w="108" w:type="dxa"/>
            </w:tcMar>
          </w:tcPr>
          <w:p w14:paraId="151E46C6" w14:textId="77777777" w:rsidR="00042705" w:rsidRPr="00343747" w:rsidRDefault="00042705" w:rsidP="004F6C5B">
            <w:pPr>
              <w:pStyle w:val="Standard"/>
              <w:rPr>
                <w:rFonts w:ascii="Arial" w:hAnsi="Arial" w:cs="Arial"/>
              </w:rPr>
            </w:pPr>
            <w:r w:rsidRPr="00343747">
              <w:rPr>
                <w:rFonts w:ascii="Arial" w:hAnsi="Arial" w:cs="Arial"/>
              </w:rPr>
              <w:lastRenderedPageBreak/>
              <w:t>naziv pooblaščenca za vročanje:</w:t>
            </w:r>
          </w:p>
        </w:tc>
        <w:tc>
          <w:tcPr>
            <w:tcW w:w="5811" w:type="dxa"/>
            <w:shd w:val="clear" w:color="auto" w:fill="auto"/>
            <w:tcMar>
              <w:top w:w="0" w:type="dxa"/>
              <w:left w:w="108" w:type="dxa"/>
              <w:bottom w:w="0" w:type="dxa"/>
              <w:right w:w="108" w:type="dxa"/>
            </w:tcMar>
          </w:tcPr>
          <w:p w14:paraId="458DDA98" w14:textId="77777777" w:rsidR="00042705" w:rsidRPr="00343747" w:rsidRDefault="00042705" w:rsidP="004F6C5B">
            <w:pPr>
              <w:pStyle w:val="Standard"/>
              <w:rPr>
                <w:rFonts w:ascii="Arial" w:hAnsi="Arial" w:cs="Arial"/>
              </w:rPr>
            </w:pPr>
          </w:p>
        </w:tc>
      </w:tr>
      <w:tr w:rsidR="00343747" w:rsidRPr="00343747" w14:paraId="2654C96B" w14:textId="77777777" w:rsidTr="00004449">
        <w:trPr>
          <w:trHeight w:val="397"/>
        </w:trPr>
        <w:tc>
          <w:tcPr>
            <w:tcW w:w="3369" w:type="dxa"/>
            <w:shd w:val="clear" w:color="auto" w:fill="auto"/>
            <w:tcMar>
              <w:top w:w="0" w:type="dxa"/>
              <w:left w:w="108" w:type="dxa"/>
              <w:bottom w:w="0" w:type="dxa"/>
              <w:right w:w="108" w:type="dxa"/>
            </w:tcMar>
          </w:tcPr>
          <w:p w14:paraId="3BD1684A" w14:textId="77777777" w:rsidR="00042705" w:rsidRPr="00343747" w:rsidRDefault="00042705" w:rsidP="004F6C5B">
            <w:pPr>
              <w:pStyle w:val="Standard"/>
              <w:rPr>
                <w:rFonts w:ascii="Arial" w:hAnsi="Arial" w:cs="Arial"/>
              </w:rPr>
            </w:pPr>
            <w:r w:rsidRPr="0034374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6B9AA264" w14:textId="77777777" w:rsidR="00042705" w:rsidRPr="00343747" w:rsidRDefault="00042705" w:rsidP="004F6C5B">
            <w:pPr>
              <w:pStyle w:val="Standard"/>
              <w:rPr>
                <w:rFonts w:ascii="Arial" w:hAnsi="Arial" w:cs="Arial"/>
              </w:rPr>
            </w:pPr>
          </w:p>
        </w:tc>
      </w:tr>
      <w:tr w:rsidR="00343747" w:rsidRPr="00343747" w14:paraId="4E5CD8C6" w14:textId="77777777" w:rsidTr="00004449">
        <w:trPr>
          <w:trHeight w:val="397"/>
        </w:trPr>
        <w:tc>
          <w:tcPr>
            <w:tcW w:w="3369" w:type="dxa"/>
            <w:shd w:val="clear" w:color="auto" w:fill="auto"/>
            <w:tcMar>
              <w:top w:w="0" w:type="dxa"/>
              <w:left w:w="108" w:type="dxa"/>
              <w:bottom w:w="0" w:type="dxa"/>
              <w:right w:w="108" w:type="dxa"/>
            </w:tcMar>
          </w:tcPr>
          <w:p w14:paraId="1DBFE7B6" w14:textId="77777777" w:rsidR="00042705" w:rsidRPr="00343747" w:rsidRDefault="00042705" w:rsidP="004F6C5B">
            <w:pPr>
              <w:pStyle w:val="Standard"/>
              <w:rPr>
                <w:rFonts w:ascii="Arial" w:hAnsi="Arial" w:cs="Arial"/>
              </w:rPr>
            </w:pPr>
            <w:r w:rsidRPr="0034374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62902C9" w14:textId="77777777" w:rsidR="00042705" w:rsidRPr="00343747" w:rsidRDefault="00042705" w:rsidP="004F6C5B">
            <w:pPr>
              <w:pStyle w:val="Standard"/>
              <w:rPr>
                <w:rFonts w:ascii="Arial" w:hAnsi="Arial" w:cs="Arial"/>
              </w:rPr>
            </w:pPr>
          </w:p>
        </w:tc>
      </w:tr>
      <w:tr w:rsidR="00343747" w:rsidRPr="00343747" w14:paraId="09E32080" w14:textId="77777777" w:rsidTr="00004449">
        <w:trPr>
          <w:trHeight w:val="397"/>
        </w:trPr>
        <w:tc>
          <w:tcPr>
            <w:tcW w:w="3369" w:type="dxa"/>
            <w:shd w:val="clear" w:color="auto" w:fill="auto"/>
            <w:tcMar>
              <w:top w:w="0" w:type="dxa"/>
              <w:left w:w="108" w:type="dxa"/>
              <w:bottom w:w="0" w:type="dxa"/>
              <w:right w:w="108" w:type="dxa"/>
            </w:tcMar>
          </w:tcPr>
          <w:p w14:paraId="5AF4F227" w14:textId="77777777" w:rsidR="00042705" w:rsidRPr="00343747" w:rsidRDefault="00042705" w:rsidP="004F6C5B">
            <w:pPr>
              <w:pStyle w:val="Standard"/>
              <w:rPr>
                <w:rFonts w:ascii="Arial" w:hAnsi="Arial" w:cs="Arial"/>
              </w:rPr>
            </w:pPr>
            <w:r w:rsidRPr="0034374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01FAB44A" w14:textId="77777777" w:rsidR="00042705" w:rsidRPr="00343747" w:rsidRDefault="00042705" w:rsidP="004F6C5B">
            <w:pPr>
              <w:pStyle w:val="Standard"/>
              <w:rPr>
                <w:rFonts w:ascii="Arial" w:hAnsi="Arial" w:cs="Arial"/>
              </w:rPr>
            </w:pPr>
          </w:p>
        </w:tc>
      </w:tr>
      <w:tr w:rsidR="00343747" w:rsidRPr="00343747" w14:paraId="2AF52A2C" w14:textId="77777777" w:rsidTr="00004449">
        <w:trPr>
          <w:trHeight w:val="397"/>
        </w:trPr>
        <w:tc>
          <w:tcPr>
            <w:tcW w:w="3369" w:type="dxa"/>
            <w:shd w:val="clear" w:color="auto" w:fill="auto"/>
            <w:tcMar>
              <w:top w:w="0" w:type="dxa"/>
              <w:left w:w="108" w:type="dxa"/>
              <w:bottom w:w="0" w:type="dxa"/>
              <w:right w:w="108" w:type="dxa"/>
            </w:tcMar>
          </w:tcPr>
          <w:p w14:paraId="69628905" w14:textId="77777777" w:rsidR="00042705" w:rsidRPr="00343747" w:rsidRDefault="00042705" w:rsidP="004F6C5B">
            <w:pPr>
              <w:pStyle w:val="Standard"/>
              <w:rPr>
                <w:rFonts w:ascii="Arial" w:hAnsi="Arial" w:cs="Arial"/>
              </w:rPr>
            </w:pPr>
            <w:r w:rsidRPr="0034374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042F7055" w14:textId="77777777" w:rsidR="00042705" w:rsidRPr="00343747" w:rsidRDefault="00042705" w:rsidP="004F6C5B">
            <w:pPr>
              <w:pStyle w:val="Standard"/>
              <w:rPr>
                <w:rFonts w:ascii="Arial" w:hAnsi="Arial" w:cs="Arial"/>
              </w:rPr>
            </w:pPr>
          </w:p>
        </w:tc>
      </w:tr>
      <w:tr w:rsidR="00343747" w:rsidRPr="00343747" w14:paraId="4D4BFFF0" w14:textId="77777777" w:rsidTr="00004449">
        <w:trPr>
          <w:trHeight w:val="397"/>
        </w:trPr>
        <w:tc>
          <w:tcPr>
            <w:tcW w:w="3369" w:type="dxa"/>
            <w:shd w:val="clear" w:color="auto" w:fill="auto"/>
            <w:tcMar>
              <w:top w:w="0" w:type="dxa"/>
              <w:left w:w="108" w:type="dxa"/>
              <w:bottom w:w="0" w:type="dxa"/>
              <w:right w:w="108" w:type="dxa"/>
            </w:tcMar>
          </w:tcPr>
          <w:p w14:paraId="1A5FA3CB" w14:textId="77777777" w:rsidR="00042705" w:rsidRPr="00343747" w:rsidRDefault="00042705" w:rsidP="004F6C5B">
            <w:pPr>
              <w:pStyle w:val="Standard"/>
              <w:rPr>
                <w:rFonts w:ascii="Arial" w:hAnsi="Arial" w:cs="Arial"/>
              </w:rPr>
            </w:pPr>
            <w:proofErr w:type="spellStart"/>
            <w:r w:rsidRPr="00343747">
              <w:rPr>
                <w:rFonts w:ascii="Arial" w:hAnsi="Arial" w:cs="Arial"/>
              </w:rPr>
              <w:t>telefax</w:t>
            </w:r>
            <w:proofErr w:type="spellEnd"/>
            <w:r w:rsidRPr="0034374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621B5300" w14:textId="77777777" w:rsidR="00042705" w:rsidRPr="00343747" w:rsidRDefault="00042705" w:rsidP="004F6C5B">
            <w:pPr>
              <w:pStyle w:val="Standard"/>
              <w:rPr>
                <w:rFonts w:ascii="Arial" w:hAnsi="Arial" w:cs="Arial"/>
              </w:rPr>
            </w:pPr>
          </w:p>
        </w:tc>
      </w:tr>
    </w:tbl>
    <w:p w14:paraId="06EC5F08" w14:textId="77777777" w:rsidR="00131729" w:rsidRPr="00343747" w:rsidRDefault="00131729" w:rsidP="004F6C5B">
      <w:pPr>
        <w:pStyle w:val="Standard"/>
        <w:rPr>
          <w:rFonts w:ascii="Arial" w:hAnsi="Arial" w:cs="Arial"/>
        </w:rPr>
      </w:pPr>
    </w:p>
    <w:p w14:paraId="4B3BF9FE" w14:textId="77777777" w:rsidR="00042705" w:rsidRPr="00343747" w:rsidRDefault="00042705" w:rsidP="004F6C5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3477722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F13028" w14:textId="77777777" w:rsidR="00131729" w:rsidRPr="00343747" w:rsidRDefault="00131729" w:rsidP="004F6C5B">
            <w:pPr>
              <w:pStyle w:val="Standard"/>
              <w:snapToGrid w:val="0"/>
              <w:jc w:val="center"/>
              <w:rPr>
                <w:rFonts w:ascii="Arial" w:hAnsi="Arial" w:cs="Arial"/>
              </w:rPr>
            </w:pPr>
            <w:r w:rsidRPr="00343747">
              <w:rPr>
                <w:rFonts w:ascii="Arial" w:hAnsi="Arial" w:cs="Arial"/>
              </w:rPr>
              <w:t>KRAJ</w:t>
            </w:r>
          </w:p>
          <w:p w14:paraId="66D1601F" w14:textId="77777777" w:rsidR="00131729" w:rsidRPr="00343747" w:rsidRDefault="00131729" w:rsidP="004F6C5B">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9616D31" w14:textId="77777777" w:rsidR="00131729" w:rsidRPr="00343747" w:rsidRDefault="00131729" w:rsidP="004F6C5B">
            <w:pPr>
              <w:pStyle w:val="Standard"/>
              <w:snapToGrid w:val="0"/>
              <w:jc w:val="center"/>
              <w:rPr>
                <w:rFonts w:ascii="Arial" w:hAnsi="Arial" w:cs="Arial"/>
              </w:rPr>
            </w:pPr>
            <w:r w:rsidRPr="00343747">
              <w:rPr>
                <w:rFonts w:ascii="Arial" w:hAnsi="Arial" w:cs="Arial"/>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9A6A1CD" w14:textId="77777777" w:rsidR="00131729" w:rsidRPr="00343747" w:rsidRDefault="00131729" w:rsidP="004F6C5B">
            <w:pPr>
              <w:pStyle w:val="Standard"/>
              <w:snapToGrid w:val="0"/>
              <w:jc w:val="center"/>
              <w:rPr>
                <w:rFonts w:ascii="Arial" w:hAnsi="Arial" w:cs="Arial"/>
              </w:rPr>
            </w:pPr>
            <w:r w:rsidRPr="00343747">
              <w:rPr>
                <w:rFonts w:ascii="Arial" w:hAnsi="Arial" w:cs="Arial"/>
              </w:rPr>
              <w:t>GOPODARSKI SUBJEKT</w:t>
            </w:r>
          </w:p>
          <w:p w14:paraId="089A2DBC" w14:textId="77777777" w:rsidR="00131729" w:rsidRPr="00343747" w:rsidRDefault="00131729" w:rsidP="004F6C5B">
            <w:pPr>
              <w:pStyle w:val="Standard"/>
              <w:jc w:val="center"/>
              <w:rPr>
                <w:rFonts w:ascii="Arial" w:hAnsi="Arial" w:cs="Arial"/>
              </w:rPr>
            </w:pPr>
            <w:r w:rsidRPr="00343747">
              <w:rPr>
                <w:rFonts w:ascii="Arial" w:hAnsi="Arial" w:cs="Arial"/>
              </w:rPr>
              <w:t xml:space="preserve"> ime in priimek zakonitega zastopnika in podpis</w:t>
            </w:r>
          </w:p>
          <w:p w14:paraId="1DD94D4E" w14:textId="77777777" w:rsidR="00131729" w:rsidRPr="00343747" w:rsidRDefault="00131729" w:rsidP="004F6C5B">
            <w:pPr>
              <w:pStyle w:val="Standard"/>
              <w:jc w:val="center"/>
              <w:rPr>
                <w:rFonts w:ascii="Arial" w:hAnsi="Arial" w:cs="Arial"/>
              </w:rPr>
            </w:pPr>
          </w:p>
        </w:tc>
      </w:tr>
      <w:tr w:rsidR="00343747" w:rsidRPr="00343747" w14:paraId="5F2E88AC"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63A460" w14:textId="77777777" w:rsidR="00131729" w:rsidRPr="00343747" w:rsidRDefault="00131729" w:rsidP="004F6C5B">
            <w:pPr>
              <w:pStyle w:val="Standard"/>
              <w:snapToGrid w:val="0"/>
              <w:jc w:val="center"/>
              <w:rPr>
                <w:rFonts w:ascii="Arial" w:hAnsi="Arial" w:cs="Arial"/>
              </w:rPr>
            </w:pPr>
            <w:r w:rsidRPr="0034374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A5DF07" w14:textId="77777777" w:rsidR="00131729" w:rsidRPr="00343747" w:rsidRDefault="00131729" w:rsidP="004F6C5B">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69D574" w14:textId="77777777" w:rsidR="00131729" w:rsidRPr="00343747" w:rsidRDefault="00131729" w:rsidP="004F6C5B">
            <w:pPr>
              <w:spacing w:after="0"/>
              <w:rPr>
                <w:rFonts w:ascii="Arial" w:hAnsi="Arial" w:cs="Arial"/>
                <w:color w:val="auto"/>
              </w:rPr>
            </w:pPr>
          </w:p>
        </w:tc>
      </w:tr>
    </w:tbl>
    <w:p w14:paraId="45D27D8E" w14:textId="14C94C23" w:rsidR="00131729" w:rsidRPr="00343747" w:rsidRDefault="00131729" w:rsidP="004F6C5B">
      <w:pPr>
        <w:pStyle w:val="Slog3"/>
        <w:rPr>
          <w:rStyle w:val="Neenpoudarek"/>
          <w:rFonts w:ascii="Arial" w:hAnsi="Arial" w:cs="Arial"/>
          <w:i/>
          <w:iCs/>
          <w:color w:val="auto"/>
          <w:sz w:val="22"/>
          <w:szCs w:val="22"/>
        </w:rPr>
      </w:pPr>
      <w:bookmarkStart w:id="10" w:name="_Toc476319482"/>
      <w:r w:rsidRPr="00343747">
        <w:rPr>
          <w:rStyle w:val="Neenpoudarek"/>
          <w:rFonts w:ascii="Arial" w:hAnsi="Arial" w:cs="Arial"/>
          <w:i/>
          <w:iCs/>
          <w:color w:val="auto"/>
          <w:sz w:val="22"/>
          <w:szCs w:val="22"/>
        </w:rPr>
        <w:lastRenderedPageBreak/>
        <w:t>Priloga št. 3</w:t>
      </w:r>
      <w:bookmarkEnd w:id="10"/>
    </w:p>
    <w:p w14:paraId="3727779E" w14:textId="43405AAC" w:rsidR="00131729" w:rsidRPr="00343747" w:rsidRDefault="00131729" w:rsidP="004F6C5B">
      <w:pPr>
        <w:pStyle w:val="Intenzivencitat"/>
      </w:pPr>
      <w:bookmarkStart w:id="11" w:name="_Toc476319483"/>
      <w:r w:rsidRPr="00343747">
        <w:t>IZJAVA PONUDNIKA O UDELEŽBI PODIZVAJALCEV</w:t>
      </w:r>
      <w:bookmarkEnd w:id="11"/>
    </w:p>
    <w:p w14:paraId="0024C9BC" w14:textId="3E6EDF1C"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 xml:space="preserve">Izdelava </w:t>
      </w:r>
      <w:r w:rsidR="00642022"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002A1F52" w:rsidRPr="00343747">
        <w:rPr>
          <w:rStyle w:val="Besedilooznabemesta"/>
          <w:rFonts w:ascii="Arial" w:hAnsi="Arial" w:cs="Arial"/>
          <w:color w:val="auto"/>
        </w:rPr>
        <w:t>____________</w:t>
      </w:r>
      <w:r w:rsidRPr="00343747">
        <w:rPr>
          <w:rStyle w:val="Besedilooznabemesta"/>
          <w:rFonts w:ascii="Arial" w:hAnsi="Arial" w:cs="Arial"/>
          <w:color w:val="auto"/>
        </w:rPr>
        <w:t>.</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w:t>
      </w:r>
    </w:p>
    <w:p w14:paraId="1E5BE2E7" w14:textId="77777777"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p w14:paraId="461C74D6" w14:textId="77777777" w:rsidR="00131729" w:rsidRPr="00343747" w:rsidRDefault="00131729" w:rsidP="004F6C5B">
      <w:pPr>
        <w:pStyle w:val="Standard"/>
        <w:jc w:val="center"/>
        <w:rPr>
          <w:rFonts w:ascii="Arial" w:hAnsi="Arial" w:cs="Arial"/>
          <w:i/>
          <w:iCs/>
          <w:u w:val="single"/>
        </w:rPr>
      </w:pPr>
      <w:r w:rsidRPr="00343747">
        <w:rPr>
          <w:rFonts w:ascii="Arial" w:hAnsi="Arial" w:cs="Arial"/>
          <w:i/>
          <w:iCs/>
          <w:u w:val="single"/>
        </w:rPr>
        <w:t>(ustrezno obkrožite A ali B)</w:t>
      </w:r>
    </w:p>
    <w:p w14:paraId="4CBB1174" w14:textId="77777777" w:rsidR="00131729" w:rsidRPr="00343747" w:rsidRDefault="00131729" w:rsidP="004F6C5B">
      <w:pPr>
        <w:spacing w:after="0"/>
        <w:rPr>
          <w:rFonts w:ascii="Arial" w:hAnsi="Arial" w:cs="Arial"/>
          <w:color w:val="auto"/>
        </w:rPr>
      </w:pPr>
    </w:p>
    <w:p w14:paraId="27BF8559" w14:textId="77777777" w:rsidR="00500297" w:rsidRPr="00343747" w:rsidRDefault="00500297" w:rsidP="004F6C5B">
      <w:pPr>
        <w:pStyle w:val="Odstavekseznama"/>
        <w:numPr>
          <w:ilvl w:val="0"/>
          <w:numId w:val="25"/>
        </w:numPr>
        <w:spacing w:after="0"/>
        <w:contextualSpacing/>
        <w:jc w:val="both"/>
        <w:rPr>
          <w:rFonts w:ascii="Arial" w:hAnsi="Arial" w:cs="Arial"/>
          <w:b/>
          <w:color w:val="auto"/>
        </w:rPr>
      </w:pPr>
      <w:r w:rsidRPr="00343747">
        <w:rPr>
          <w:rFonts w:ascii="Arial" w:hAnsi="Arial" w:cs="Arial"/>
          <w:b/>
          <w:color w:val="auto"/>
        </w:rPr>
        <w:t>izjavljamo, da nastopamo s podizvajalci, in sicer v nadaljevanju navajamo vrednostno udeležbo le-teh:</w:t>
      </w:r>
    </w:p>
    <w:p w14:paraId="796B60A6" w14:textId="77777777" w:rsidR="00500297" w:rsidRPr="00343747" w:rsidRDefault="00500297" w:rsidP="004F6C5B">
      <w:pPr>
        <w:spacing w:after="0"/>
        <w:rPr>
          <w:rFonts w:ascii="Arial" w:hAnsi="Arial" w:cs="Arial"/>
          <w:color w:val="auto"/>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343747" w:rsidRPr="00343747" w14:paraId="73496D57" w14:textId="77777777" w:rsidTr="006C17A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767BEC9" w14:textId="77777777" w:rsidR="00500297" w:rsidRPr="00343747" w:rsidRDefault="00500297" w:rsidP="004F6C5B">
            <w:pPr>
              <w:spacing w:after="0"/>
              <w:jc w:val="center"/>
              <w:rPr>
                <w:rFonts w:ascii="Arial" w:hAnsi="Arial" w:cs="Arial"/>
                <w:b/>
                <w:color w:val="auto"/>
              </w:rPr>
            </w:pPr>
            <w:r w:rsidRPr="00343747">
              <w:rPr>
                <w:rFonts w:ascii="Arial" w:hAnsi="Arial" w:cs="Arial"/>
                <w:b/>
                <w:color w:val="auto"/>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0EEFDF" w14:textId="6F9F9B20" w:rsidR="00500297" w:rsidRPr="00343747" w:rsidRDefault="00500297" w:rsidP="00FB70E5">
            <w:pPr>
              <w:spacing w:after="0"/>
              <w:jc w:val="center"/>
              <w:rPr>
                <w:rFonts w:ascii="Arial" w:hAnsi="Arial" w:cs="Arial"/>
                <w:b/>
                <w:color w:val="auto"/>
              </w:rPr>
            </w:pPr>
            <w:r w:rsidRPr="00343747">
              <w:rPr>
                <w:rFonts w:ascii="Arial" w:hAnsi="Arial" w:cs="Arial"/>
                <w:b/>
                <w:color w:val="auto"/>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152976" w14:textId="7EC7A09D" w:rsidR="00500297" w:rsidRPr="00343747" w:rsidRDefault="00FB70E5" w:rsidP="00DB68BF">
            <w:pPr>
              <w:spacing w:after="0"/>
              <w:jc w:val="center"/>
              <w:rPr>
                <w:rFonts w:ascii="Arial" w:hAnsi="Arial" w:cs="Arial"/>
                <w:b/>
                <w:color w:val="auto"/>
              </w:rPr>
            </w:pPr>
            <w:r w:rsidRPr="00343747">
              <w:rPr>
                <w:rFonts w:ascii="Arial" w:hAnsi="Arial" w:cs="Arial"/>
                <w:b/>
                <w:color w:val="auto"/>
              </w:rPr>
              <w:t>PODROČJE PROJEKTIRANJA</w:t>
            </w:r>
            <w:r w:rsidR="00500297" w:rsidRPr="00343747">
              <w:rPr>
                <w:rFonts w:ascii="Arial" w:hAnsi="Arial" w:cs="Arial"/>
                <w:b/>
                <w:color w:val="auto"/>
              </w:rPr>
              <w:t xml:space="preserve">,  PODIZVAJALCA </w:t>
            </w:r>
          </w:p>
        </w:tc>
        <w:tc>
          <w:tcPr>
            <w:tcW w:w="1843" w:type="dxa"/>
            <w:tcBorders>
              <w:top w:val="single" w:sz="4" w:space="0" w:color="000000"/>
              <w:left w:val="single" w:sz="4" w:space="0" w:color="000000"/>
              <w:bottom w:val="single" w:sz="4" w:space="0" w:color="000000"/>
              <w:right w:val="single" w:sz="4" w:space="0" w:color="000000"/>
            </w:tcBorders>
          </w:tcPr>
          <w:p w14:paraId="20E4597A" w14:textId="77777777" w:rsidR="00500297" w:rsidRPr="00343747" w:rsidRDefault="00500297" w:rsidP="004F6C5B">
            <w:pPr>
              <w:spacing w:after="0"/>
              <w:jc w:val="center"/>
              <w:rPr>
                <w:rFonts w:ascii="Arial" w:hAnsi="Arial" w:cs="Arial"/>
                <w:b/>
                <w:color w:val="auto"/>
              </w:rPr>
            </w:pPr>
            <w:r w:rsidRPr="00343747">
              <w:rPr>
                <w:rFonts w:ascii="Arial" w:hAnsi="Arial" w:cs="Arial"/>
                <w:b/>
                <w:color w:val="auto"/>
              </w:rPr>
              <w:t>NEPOSREDNO PLAČILO ZAHTEVA (ustrezno obkrožite)</w:t>
            </w:r>
          </w:p>
        </w:tc>
      </w:tr>
      <w:tr w:rsidR="00343747" w:rsidRPr="00343747" w14:paraId="79C8927E"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F4A282" w14:textId="77777777" w:rsidR="00500297" w:rsidRPr="00343747" w:rsidRDefault="00500297" w:rsidP="004F6C5B">
            <w:pPr>
              <w:spacing w:after="0"/>
              <w:rPr>
                <w:rFonts w:ascii="Arial" w:hAnsi="Arial" w:cs="Arial"/>
                <w:color w:val="auto"/>
              </w:rPr>
            </w:pPr>
          </w:p>
          <w:p w14:paraId="5E0B3176" w14:textId="77777777" w:rsidR="00500297" w:rsidRPr="00343747" w:rsidRDefault="00500297" w:rsidP="004F6C5B">
            <w:pPr>
              <w:spacing w:after="0"/>
              <w:rPr>
                <w:rFonts w:ascii="Arial" w:hAnsi="Arial" w:cs="Arial"/>
                <w:color w:val="auto"/>
              </w:rPr>
            </w:pPr>
          </w:p>
          <w:p w14:paraId="6E756CB5" w14:textId="77777777" w:rsidR="00500297" w:rsidRPr="00343747" w:rsidRDefault="00500297" w:rsidP="004F6C5B">
            <w:pPr>
              <w:spacing w:after="0"/>
              <w:rPr>
                <w:rFonts w:ascii="Arial" w:hAnsi="Arial" w:cs="Arial"/>
                <w:color w:val="auto"/>
              </w:rPr>
            </w:pPr>
          </w:p>
          <w:p w14:paraId="29D84AB9" w14:textId="77777777" w:rsidR="00500297" w:rsidRPr="00343747" w:rsidRDefault="00500297"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B7757E" w14:textId="77777777" w:rsidR="00500297" w:rsidRPr="00343747" w:rsidRDefault="00500297"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35E41" w14:textId="77777777" w:rsidR="00500297" w:rsidRPr="00343747" w:rsidRDefault="00500297"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6DE3CAA3" w14:textId="77777777" w:rsidR="00500297" w:rsidRPr="00343747" w:rsidRDefault="00500297" w:rsidP="004F6C5B">
            <w:pPr>
              <w:spacing w:after="0"/>
              <w:jc w:val="center"/>
              <w:rPr>
                <w:rFonts w:ascii="Arial" w:hAnsi="Arial" w:cs="Arial"/>
                <w:color w:val="auto"/>
              </w:rPr>
            </w:pPr>
          </w:p>
          <w:p w14:paraId="56E1C60D" w14:textId="77777777" w:rsidR="00500297" w:rsidRPr="00343747" w:rsidRDefault="00500297" w:rsidP="004F6C5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2C1C8B21" w14:textId="77777777" w:rsidTr="006C17A8">
              <w:tc>
                <w:tcPr>
                  <w:tcW w:w="906" w:type="dxa"/>
                </w:tcPr>
                <w:p w14:paraId="2E77BDDC"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DA</w:t>
                  </w:r>
                </w:p>
              </w:tc>
              <w:tc>
                <w:tcPr>
                  <w:tcW w:w="907" w:type="dxa"/>
                </w:tcPr>
                <w:p w14:paraId="42BB724B"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NE</w:t>
                  </w:r>
                </w:p>
              </w:tc>
            </w:tr>
          </w:tbl>
          <w:p w14:paraId="5E122955" w14:textId="77777777" w:rsidR="00500297" w:rsidRPr="00343747" w:rsidRDefault="00500297" w:rsidP="004F6C5B">
            <w:pPr>
              <w:spacing w:after="0"/>
              <w:jc w:val="center"/>
              <w:rPr>
                <w:rFonts w:ascii="Arial" w:hAnsi="Arial" w:cs="Arial"/>
                <w:color w:val="auto"/>
              </w:rPr>
            </w:pPr>
          </w:p>
        </w:tc>
      </w:tr>
      <w:tr w:rsidR="00343747" w:rsidRPr="00343747" w14:paraId="11546967"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A8EC34" w14:textId="77777777" w:rsidR="00500297" w:rsidRPr="00343747" w:rsidRDefault="00500297" w:rsidP="004F6C5B">
            <w:pPr>
              <w:spacing w:after="0"/>
              <w:rPr>
                <w:rFonts w:ascii="Arial" w:hAnsi="Arial" w:cs="Arial"/>
                <w:color w:val="auto"/>
              </w:rPr>
            </w:pPr>
          </w:p>
          <w:p w14:paraId="517A4741" w14:textId="77777777" w:rsidR="00500297" w:rsidRPr="00343747" w:rsidRDefault="00500297" w:rsidP="004F6C5B">
            <w:pPr>
              <w:spacing w:after="0"/>
              <w:rPr>
                <w:rFonts w:ascii="Arial" w:hAnsi="Arial" w:cs="Arial"/>
                <w:color w:val="auto"/>
              </w:rPr>
            </w:pPr>
          </w:p>
          <w:p w14:paraId="5B0C6393" w14:textId="77777777" w:rsidR="00500297" w:rsidRPr="00343747" w:rsidRDefault="00500297" w:rsidP="004F6C5B">
            <w:pPr>
              <w:spacing w:after="0"/>
              <w:rPr>
                <w:rFonts w:ascii="Arial" w:hAnsi="Arial" w:cs="Arial"/>
                <w:color w:val="auto"/>
              </w:rPr>
            </w:pPr>
          </w:p>
          <w:p w14:paraId="0554EBE0" w14:textId="77777777" w:rsidR="00500297" w:rsidRPr="00343747" w:rsidRDefault="00500297"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E9B250" w14:textId="77777777" w:rsidR="00500297" w:rsidRPr="00343747" w:rsidRDefault="00500297"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A7AE9" w14:textId="77777777" w:rsidR="00500297" w:rsidRPr="00343747" w:rsidRDefault="00500297"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3CF9F9F0" w14:textId="77777777" w:rsidR="00500297" w:rsidRPr="00343747" w:rsidRDefault="00500297" w:rsidP="004F6C5B">
            <w:pPr>
              <w:spacing w:after="0"/>
              <w:jc w:val="center"/>
              <w:rPr>
                <w:rFonts w:ascii="Arial" w:hAnsi="Arial" w:cs="Arial"/>
                <w:color w:val="auto"/>
              </w:rPr>
            </w:pPr>
          </w:p>
          <w:p w14:paraId="5CF635FE" w14:textId="77777777" w:rsidR="00500297" w:rsidRPr="00343747" w:rsidRDefault="00500297" w:rsidP="004F6C5B">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57AC066B" w14:textId="77777777" w:rsidTr="006C17A8">
              <w:tc>
                <w:tcPr>
                  <w:tcW w:w="906" w:type="dxa"/>
                </w:tcPr>
                <w:p w14:paraId="6C8227E3"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DA</w:t>
                  </w:r>
                </w:p>
              </w:tc>
              <w:tc>
                <w:tcPr>
                  <w:tcW w:w="907" w:type="dxa"/>
                </w:tcPr>
                <w:p w14:paraId="58412EC4" w14:textId="77777777" w:rsidR="00500297" w:rsidRPr="00343747" w:rsidRDefault="00500297" w:rsidP="004F6C5B">
                  <w:pPr>
                    <w:spacing w:after="0"/>
                    <w:jc w:val="center"/>
                    <w:rPr>
                      <w:rFonts w:ascii="Arial" w:hAnsi="Arial" w:cs="Arial"/>
                      <w:color w:val="auto"/>
                    </w:rPr>
                  </w:pPr>
                  <w:r w:rsidRPr="00343747">
                    <w:rPr>
                      <w:rFonts w:ascii="Arial" w:hAnsi="Arial" w:cs="Arial"/>
                      <w:color w:val="auto"/>
                    </w:rPr>
                    <w:t>NE</w:t>
                  </w:r>
                </w:p>
              </w:tc>
            </w:tr>
          </w:tbl>
          <w:p w14:paraId="7D7F2251" w14:textId="77777777" w:rsidR="00500297" w:rsidRPr="00343747" w:rsidRDefault="00500297" w:rsidP="004F6C5B">
            <w:pPr>
              <w:spacing w:after="0"/>
              <w:jc w:val="center"/>
              <w:rPr>
                <w:rFonts w:ascii="Arial" w:hAnsi="Arial" w:cs="Arial"/>
                <w:color w:val="auto"/>
              </w:rPr>
            </w:pPr>
          </w:p>
        </w:tc>
      </w:tr>
      <w:tr w:rsidR="00343747" w:rsidRPr="00343747" w14:paraId="308CD8D1"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E41EA1" w14:textId="77777777" w:rsidR="00075EC6" w:rsidRPr="00343747" w:rsidRDefault="00075EC6"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77EA85" w14:textId="77777777" w:rsidR="00075EC6" w:rsidRPr="00343747" w:rsidRDefault="00075EC6"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CB699" w14:textId="77777777" w:rsidR="00075EC6" w:rsidRPr="00343747"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548347E9" w14:textId="77777777" w:rsidR="00BB7F9E" w:rsidRPr="00343747"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59900CE6" w14:textId="77777777" w:rsidTr="0032505A">
              <w:tc>
                <w:tcPr>
                  <w:tcW w:w="906" w:type="dxa"/>
                </w:tcPr>
                <w:p w14:paraId="4B6A861E"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DA</w:t>
                  </w:r>
                </w:p>
              </w:tc>
              <w:tc>
                <w:tcPr>
                  <w:tcW w:w="907" w:type="dxa"/>
                </w:tcPr>
                <w:p w14:paraId="50A809E2"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NE</w:t>
                  </w:r>
                </w:p>
              </w:tc>
            </w:tr>
          </w:tbl>
          <w:p w14:paraId="23A5F3F6" w14:textId="77777777" w:rsidR="00075EC6" w:rsidRPr="00343747" w:rsidRDefault="00075EC6" w:rsidP="004F6C5B">
            <w:pPr>
              <w:spacing w:after="0"/>
              <w:jc w:val="center"/>
              <w:rPr>
                <w:rFonts w:ascii="Arial" w:hAnsi="Arial" w:cs="Arial"/>
                <w:color w:val="auto"/>
              </w:rPr>
            </w:pPr>
          </w:p>
        </w:tc>
      </w:tr>
      <w:tr w:rsidR="00343747" w:rsidRPr="00343747" w14:paraId="7843CDC1"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66A976" w14:textId="77777777" w:rsidR="00075EC6" w:rsidRPr="00343747" w:rsidRDefault="00075EC6"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7FDE0C" w14:textId="77777777" w:rsidR="00075EC6" w:rsidRPr="00343747" w:rsidRDefault="00075EC6"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764575" w14:textId="77777777" w:rsidR="00075EC6" w:rsidRPr="00343747"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64BBFAE" w14:textId="77777777" w:rsidR="00BB7F9E" w:rsidRPr="00343747"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6019F80C" w14:textId="77777777" w:rsidTr="0032505A">
              <w:tc>
                <w:tcPr>
                  <w:tcW w:w="906" w:type="dxa"/>
                </w:tcPr>
                <w:p w14:paraId="23052DCF"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DA</w:t>
                  </w:r>
                </w:p>
              </w:tc>
              <w:tc>
                <w:tcPr>
                  <w:tcW w:w="907" w:type="dxa"/>
                </w:tcPr>
                <w:p w14:paraId="18BB2F80"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NE</w:t>
                  </w:r>
                </w:p>
              </w:tc>
            </w:tr>
          </w:tbl>
          <w:p w14:paraId="6B535DD6" w14:textId="77777777" w:rsidR="00075EC6" w:rsidRPr="00343747" w:rsidRDefault="00075EC6" w:rsidP="004F6C5B">
            <w:pPr>
              <w:spacing w:after="0"/>
              <w:jc w:val="center"/>
              <w:rPr>
                <w:rFonts w:ascii="Arial" w:hAnsi="Arial" w:cs="Arial"/>
                <w:color w:val="auto"/>
              </w:rPr>
            </w:pPr>
          </w:p>
        </w:tc>
      </w:tr>
      <w:tr w:rsidR="00343747" w:rsidRPr="00343747" w14:paraId="0F128716" w14:textId="77777777" w:rsidTr="006C17A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C395E6C" w14:textId="77777777" w:rsidR="00075EC6" w:rsidRPr="00343747" w:rsidRDefault="00075EC6" w:rsidP="004F6C5B">
            <w:pPr>
              <w:spacing w:after="0"/>
              <w:rPr>
                <w:rFonts w:ascii="Arial" w:hAnsi="Arial" w:cs="Arial"/>
                <w:color w:val="auto"/>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E83213" w14:textId="77777777" w:rsidR="00075EC6" w:rsidRPr="00343747" w:rsidRDefault="00075EC6"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5B867" w14:textId="77777777" w:rsidR="00075EC6" w:rsidRPr="00343747" w:rsidRDefault="00075EC6" w:rsidP="004F6C5B">
            <w:pPr>
              <w:spacing w:after="0"/>
              <w:rPr>
                <w:rFonts w:ascii="Arial" w:hAnsi="Arial" w:cs="Arial"/>
                <w:color w:val="auto"/>
              </w:rPr>
            </w:pPr>
          </w:p>
        </w:tc>
        <w:tc>
          <w:tcPr>
            <w:tcW w:w="1843" w:type="dxa"/>
            <w:tcBorders>
              <w:top w:val="single" w:sz="4" w:space="0" w:color="000000"/>
              <w:left w:val="single" w:sz="4" w:space="0" w:color="000000"/>
              <w:bottom w:val="single" w:sz="4" w:space="0" w:color="000000"/>
              <w:right w:val="single" w:sz="4" w:space="0" w:color="000000"/>
            </w:tcBorders>
          </w:tcPr>
          <w:p w14:paraId="0B3DF606" w14:textId="77777777" w:rsidR="00BB7F9E" w:rsidRPr="00343747" w:rsidRDefault="00BB7F9E" w:rsidP="00BB7F9E">
            <w:pPr>
              <w:spacing w:after="0"/>
              <w:jc w:val="center"/>
              <w:rPr>
                <w:rFonts w:ascii="Arial" w:hAnsi="Arial" w:cs="Arial"/>
                <w:color w:val="auto"/>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343747" w:rsidRPr="00343747" w14:paraId="59108D9B" w14:textId="77777777" w:rsidTr="0032505A">
              <w:tc>
                <w:tcPr>
                  <w:tcW w:w="906" w:type="dxa"/>
                </w:tcPr>
                <w:p w14:paraId="6313F508"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DA</w:t>
                  </w:r>
                </w:p>
              </w:tc>
              <w:tc>
                <w:tcPr>
                  <w:tcW w:w="907" w:type="dxa"/>
                </w:tcPr>
                <w:p w14:paraId="0FAC1E3C" w14:textId="77777777" w:rsidR="00BB7F9E" w:rsidRPr="00343747" w:rsidRDefault="00BB7F9E" w:rsidP="0032505A">
                  <w:pPr>
                    <w:spacing w:after="0"/>
                    <w:jc w:val="center"/>
                    <w:rPr>
                      <w:rFonts w:ascii="Arial" w:hAnsi="Arial" w:cs="Arial"/>
                      <w:color w:val="auto"/>
                    </w:rPr>
                  </w:pPr>
                  <w:r w:rsidRPr="00343747">
                    <w:rPr>
                      <w:rFonts w:ascii="Arial" w:hAnsi="Arial" w:cs="Arial"/>
                      <w:color w:val="auto"/>
                    </w:rPr>
                    <w:t>NE</w:t>
                  </w:r>
                </w:p>
              </w:tc>
            </w:tr>
          </w:tbl>
          <w:p w14:paraId="0710156C" w14:textId="77777777" w:rsidR="00075EC6" w:rsidRPr="00343747" w:rsidRDefault="00075EC6" w:rsidP="004F6C5B">
            <w:pPr>
              <w:spacing w:after="0"/>
              <w:jc w:val="center"/>
              <w:rPr>
                <w:rFonts w:ascii="Arial" w:hAnsi="Arial" w:cs="Arial"/>
                <w:color w:val="auto"/>
              </w:rPr>
            </w:pPr>
          </w:p>
        </w:tc>
      </w:tr>
    </w:tbl>
    <w:p w14:paraId="6E5C3E27" w14:textId="77777777" w:rsidR="00500297" w:rsidRPr="00343747" w:rsidRDefault="00500297" w:rsidP="004F6C5B">
      <w:pPr>
        <w:spacing w:after="0"/>
        <w:rPr>
          <w:rFonts w:ascii="Arial" w:hAnsi="Arial" w:cs="Arial"/>
          <w:color w:val="auto"/>
        </w:rPr>
      </w:pPr>
    </w:p>
    <w:p w14:paraId="63C93EAC" w14:textId="77777777" w:rsidR="00500297" w:rsidRPr="00343747" w:rsidRDefault="00500297" w:rsidP="004F6C5B">
      <w:pPr>
        <w:spacing w:after="0"/>
        <w:rPr>
          <w:rFonts w:ascii="Arial" w:hAnsi="Arial" w:cs="Arial"/>
          <w:color w:val="auto"/>
        </w:rPr>
      </w:pPr>
      <w:r w:rsidRPr="00343747">
        <w:rPr>
          <w:rFonts w:ascii="Arial" w:hAnsi="Arial" w:cs="Arial"/>
          <w:color w:val="auto"/>
        </w:rPr>
        <w:t>Izjavljamo,</w:t>
      </w:r>
    </w:p>
    <w:p w14:paraId="3A764AE4" w14:textId="28F1816F" w:rsidR="00500297" w:rsidRPr="00343747" w:rsidRDefault="00500297" w:rsidP="004F6C5B">
      <w:pPr>
        <w:pStyle w:val="Odstavekseznama"/>
        <w:numPr>
          <w:ilvl w:val="0"/>
          <w:numId w:val="24"/>
        </w:numPr>
        <w:spacing w:after="0"/>
        <w:contextualSpacing/>
        <w:jc w:val="both"/>
        <w:rPr>
          <w:rFonts w:ascii="Arial" w:hAnsi="Arial" w:cs="Arial"/>
          <w:color w:val="auto"/>
        </w:rPr>
      </w:pPr>
      <w:r w:rsidRPr="00343747">
        <w:rPr>
          <w:rFonts w:ascii="Arial" w:hAnsi="Arial" w:cs="Arial"/>
          <w:color w:val="auto"/>
        </w:rPr>
        <w:t xml:space="preserve">da bomo imeli ob sklenitvi </w:t>
      </w:r>
      <w:r w:rsidR="00C61B17" w:rsidRPr="00343747">
        <w:rPr>
          <w:rFonts w:ascii="Arial" w:hAnsi="Arial" w:cs="Arial"/>
          <w:color w:val="auto"/>
        </w:rPr>
        <w:t>okvirnega sporazuma</w:t>
      </w:r>
      <w:r w:rsidRPr="00343747">
        <w:rPr>
          <w:rFonts w:ascii="Arial" w:hAnsi="Arial" w:cs="Arial"/>
          <w:color w:val="auto"/>
        </w:rPr>
        <w:t xml:space="preserve"> z naročnikom in v času njenega izvajanja, sklenjene </w:t>
      </w:r>
      <w:r w:rsidR="00B83C1A" w:rsidRPr="00343747">
        <w:rPr>
          <w:rFonts w:ascii="Arial" w:hAnsi="Arial" w:cs="Arial"/>
          <w:color w:val="auto"/>
        </w:rPr>
        <w:t>pogodbe</w:t>
      </w:r>
      <w:r w:rsidRPr="00343747">
        <w:rPr>
          <w:rFonts w:ascii="Arial" w:hAnsi="Arial" w:cs="Arial"/>
          <w:color w:val="auto"/>
        </w:rPr>
        <w:t xml:space="preserve"> s podizvajalci,</w:t>
      </w:r>
    </w:p>
    <w:p w14:paraId="6723D0B6" w14:textId="77777777" w:rsidR="00500297" w:rsidRPr="00343747" w:rsidRDefault="00500297" w:rsidP="004F6C5B">
      <w:pPr>
        <w:pStyle w:val="Odstavekseznama"/>
        <w:numPr>
          <w:ilvl w:val="0"/>
          <w:numId w:val="24"/>
        </w:numPr>
        <w:spacing w:after="0"/>
        <w:contextualSpacing/>
        <w:jc w:val="both"/>
        <w:rPr>
          <w:rFonts w:ascii="Arial" w:hAnsi="Arial" w:cs="Arial"/>
          <w:color w:val="auto"/>
        </w:rPr>
      </w:pPr>
      <w:r w:rsidRPr="00343747">
        <w:rPr>
          <w:rFonts w:ascii="Arial" w:hAnsi="Arial" w:cs="Arial"/>
          <w:color w:val="auto"/>
        </w:rPr>
        <w:t>da bomo dela izvajali le s podizvajalci, ki bodo priglašeni in bomo v primeru spremembe podizvajalcev pravočasno obvestili naročnika o spremembi,</w:t>
      </w:r>
    </w:p>
    <w:p w14:paraId="640AC5AF" w14:textId="2B0D5565" w:rsidR="00500297" w:rsidRPr="00343747" w:rsidRDefault="00500297" w:rsidP="004F6C5B">
      <w:pPr>
        <w:pStyle w:val="Odstavekseznama"/>
        <w:numPr>
          <w:ilvl w:val="0"/>
          <w:numId w:val="12"/>
        </w:numPr>
        <w:spacing w:after="0"/>
        <w:contextualSpacing/>
        <w:jc w:val="both"/>
        <w:rPr>
          <w:rFonts w:ascii="Arial" w:hAnsi="Arial" w:cs="Arial"/>
          <w:color w:val="auto"/>
          <w:lang w:eastAsia="zh-CN"/>
        </w:rPr>
      </w:pPr>
      <w:r w:rsidRPr="00343747">
        <w:rPr>
          <w:rFonts w:ascii="Arial" w:hAnsi="Arial" w:cs="Arial"/>
          <w:color w:val="auto"/>
        </w:rPr>
        <w:t xml:space="preserve">da bomo v primeru, da bo podizvajalec zahteval neposredno plačilo </w:t>
      </w:r>
      <w:r w:rsidRPr="00343747">
        <w:rPr>
          <w:rFonts w:ascii="Arial" w:hAnsi="Arial" w:cs="Arial"/>
          <w:color w:val="auto"/>
          <w:lang w:eastAsia="zh-CN"/>
        </w:rPr>
        <w:t xml:space="preserve">v </w:t>
      </w:r>
      <w:r w:rsidR="00C61B17" w:rsidRPr="00343747">
        <w:rPr>
          <w:rFonts w:ascii="Arial" w:hAnsi="Arial" w:cs="Arial"/>
          <w:color w:val="auto"/>
          <w:lang w:eastAsia="zh-CN"/>
        </w:rPr>
        <w:t>okvirnem sporazumu</w:t>
      </w:r>
      <w:r w:rsidRPr="00343747">
        <w:rPr>
          <w:rFonts w:ascii="Arial" w:hAnsi="Arial" w:cs="Arial"/>
          <w:color w:val="auto"/>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0C4EB62D" w14:textId="77777777" w:rsidR="00500297" w:rsidRPr="00343747" w:rsidRDefault="00500297" w:rsidP="004F6C5B">
      <w:pPr>
        <w:pStyle w:val="Odstavekseznama"/>
        <w:numPr>
          <w:ilvl w:val="0"/>
          <w:numId w:val="12"/>
        </w:numPr>
        <w:spacing w:after="0"/>
        <w:contextualSpacing/>
        <w:jc w:val="both"/>
        <w:rPr>
          <w:rFonts w:ascii="Arial" w:hAnsi="Arial" w:cs="Arial"/>
          <w:color w:val="auto"/>
          <w:lang w:eastAsia="zh-CN"/>
        </w:rPr>
      </w:pPr>
      <w:r w:rsidRPr="00343747">
        <w:rPr>
          <w:rFonts w:ascii="Arial" w:hAnsi="Arial" w:cs="Arial"/>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42AF8988" w14:textId="77777777" w:rsidR="00500297" w:rsidRPr="00343747" w:rsidRDefault="00500297" w:rsidP="004F6C5B">
      <w:pPr>
        <w:pStyle w:val="Odstavekseznama"/>
        <w:spacing w:after="0"/>
        <w:jc w:val="both"/>
        <w:rPr>
          <w:rFonts w:ascii="Arial" w:hAnsi="Arial" w:cs="Arial"/>
          <w:color w:val="auto"/>
          <w:lang w:eastAsia="zh-CN"/>
        </w:rPr>
      </w:pPr>
    </w:p>
    <w:p w14:paraId="0D2D81BB" w14:textId="77777777" w:rsidR="00500297" w:rsidRPr="00343747" w:rsidRDefault="00500297" w:rsidP="004F6C5B">
      <w:pPr>
        <w:spacing w:after="0"/>
        <w:rPr>
          <w:rFonts w:ascii="Arial" w:hAnsi="Arial" w:cs="Arial"/>
          <w:i/>
          <w:color w:val="auto"/>
        </w:rPr>
      </w:pPr>
      <w:r w:rsidRPr="00343747">
        <w:rPr>
          <w:rFonts w:ascii="Arial" w:hAnsi="Arial" w:cs="Arial"/>
          <w:i/>
          <w:color w:val="auto"/>
        </w:rPr>
        <w:t>Opomba:</w:t>
      </w:r>
    </w:p>
    <w:p w14:paraId="25D691B1" w14:textId="77777777" w:rsidR="00500297" w:rsidRPr="00343747" w:rsidRDefault="00500297" w:rsidP="004F6C5B">
      <w:pPr>
        <w:spacing w:after="0"/>
        <w:jc w:val="both"/>
        <w:rPr>
          <w:rFonts w:ascii="Arial" w:hAnsi="Arial" w:cs="Arial"/>
          <w:color w:val="auto"/>
        </w:rPr>
      </w:pPr>
      <w:r w:rsidRPr="00343747">
        <w:rPr>
          <w:rFonts w:ascii="Arial" w:hAnsi="Arial" w:cs="Arial"/>
          <w:color w:val="auto"/>
        </w:rPr>
        <w:t>Obrazec je potrebno izpolniti le v primeru, če ponudnik nastopa s podizvajalcem. Če ponudnik nastopa z več podizvajalci, se ta obrazec fotokopira.</w:t>
      </w:r>
    </w:p>
    <w:p w14:paraId="339FF3F7" w14:textId="77777777" w:rsidR="00500297" w:rsidRPr="00343747" w:rsidRDefault="00500297" w:rsidP="004F6C5B">
      <w:pPr>
        <w:spacing w:after="0"/>
        <w:rPr>
          <w:rFonts w:ascii="Arial" w:hAnsi="Arial" w:cs="Arial"/>
          <w:color w:val="auto"/>
        </w:rPr>
      </w:pPr>
    </w:p>
    <w:p w14:paraId="1A5F1B35" w14:textId="77777777" w:rsidR="00500297" w:rsidRPr="00343747" w:rsidRDefault="00500297" w:rsidP="004F6C5B">
      <w:pPr>
        <w:pStyle w:val="Odstavekseznama"/>
        <w:numPr>
          <w:ilvl w:val="0"/>
          <w:numId w:val="25"/>
        </w:numPr>
        <w:spacing w:after="0"/>
        <w:contextualSpacing/>
        <w:jc w:val="both"/>
        <w:rPr>
          <w:rFonts w:ascii="Arial" w:hAnsi="Arial" w:cs="Arial"/>
          <w:b/>
          <w:color w:val="auto"/>
        </w:rPr>
      </w:pPr>
      <w:r w:rsidRPr="00343747">
        <w:rPr>
          <w:rFonts w:ascii="Arial" w:hAnsi="Arial" w:cs="Arial"/>
          <w:b/>
          <w:color w:val="auto"/>
        </w:rPr>
        <w:t xml:space="preserve"> izjavljamo, da ne nastopamo s podizvajalcem.</w:t>
      </w:r>
    </w:p>
    <w:p w14:paraId="4DA376E0" w14:textId="77777777" w:rsidR="00500297" w:rsidRPr="00343747" w:rsidRDefault="00500297" w:rsidP="004F6C5B">
      <w:pPr>
        <w:spacing w:after="0"/>
        <w:rPr>
          <w:rFonts w:ascii="Arial" w:hAnsi="Arial" w:cs="Arial"/>
          <w:color w:val="auto"/>
        </w:rPr>
      </w:pPr>
    </w:p>
    <w:p w14:paraId="1314592D" w14:textId="77777777" w:rsidR="00500297" w:rsidRPr="00343747" w:rsidRDefault="00500297" w:rsidP="004F6C5B">
      <w:pPr>
        <w:spacing w:after="0"/>
        <w:jc w:val="both"/>
        <w:rPr>
          <w:rFonts w:ascii="Arial" w:hAnsi="Arial" w:cs="Arial"/>
          <w:color w:val="auto"/>
        </w:rPr>
      </w:pPr>
      <w:r w:rsidRPr="00343747">
        <w:rPr>
          <w:rFonts w:ascii="Arial" w:hAnsi="Arial" w:cs="Arial"/>
          <w:color w:val="auto"/>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43747">
        <w:rPr>
          <w:rFonts w:ascii="Arial" w:hAnsi="Arial" w:cs="Arial"/>
          <w:color w:val="auto"/>
        </w:rPr>
        <w:t>podizvajalsko</w:t>
      </w:r>
      <w:proofErr w:type="spellEnd"/>
      <w:r w:rsidRPr="00343747">
        <w:rPr>
          <w:rFonts w:ascii="Arial" w:hAnsi="Arial" w:cs="Arial"/>
          <w:color w:val="auto"/>
        </w:rPr>
        <w:t xml:space="preserve"> razmerje že potekalo.</w:t>
      </w:r>
    </w:p>
    <w:p w14:paraId="0EADD91C" w14:textId="77777777" w:rsidR="00500297" w:rsidRPr="00343747" w:rsidRDefault="00500297" w:rsidP="004F6C5B">
      <w:pPr>
        <w:spacing w:after="0"/>
        <w:rPr>
          <w:rFonts w:ascii="Arial" w:hAnsi="Arial" w:cs="Arial"/>
          <w:color w:val="auto"/>
        </w:rPr>
      </w:pPr>
    </w:p>
    <w:p w14:paraId="39E48D0B"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542E57DD"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03A475"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76C8DE9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1028A4"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3D0B3"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3D9A5AEA"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659E8E75"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0ECC1B5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7417D3F"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366EACE8"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EEC2403"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45EB675B"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0ED8BC9"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1850FA"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E727B7"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r>
    </w:tbl>
    <w:p w14:paraId="2C3ED73C"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1D3EC92"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A27535D"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1B5E4B7" w14:textId="77777777" w:rsidR="00131729" w:rsidRPr="00343747" w:rsidRDefault="00131729" w:rsidP="004E21ED">
      <w:pPr>
        <w:widowControl w:val="0"/>
        <w:suppressAutoHyphens/>
        <w:autoSpaceDN w:val="0"/>
        <w:spacing w:after="0"/>
        <w:textAlignment w:val="baseline"/>
        <w:rPr>
          <w:rFonts w:ascii="Arial" w:eastAsia="SimSun" w:hAnsi="Arial" w:cs="Arial"/>
          <w:color w:val="auto"/>
          <w:kern w:val="3"/>
          <w:lang w:eastAsia="zh-CN"/>
        </w:rPr>
        <w:sectPr w:rsidR="00131729" w:rsidRPr="00343747" w:rsidSect="00A660CE">
          <w:footerReference w:type="first" r:id="rId8"/>
          <w:pgSz w:w="11906" w:h="16838"/>
          <w:pgMar w:top="1418" w:right="1418" w:bottom="1418" w:left="1418" w:header="708" w:footer="708" w:gutter="0"/>
          <w:cols w:space="708"/>
          <w:titlePg/>
        </w:sectPr>
      </w:pPr>
    </w:p>
    <w:p w14:paraId="0A14075E" w14:textId="15854542" w:rsidR="00131729" w:rsidRPr="00343747" w:rsidRDefault="00131729" w:rsidP="004F6C5B">
      <w:pPr>
        <w:pStyle w:val="Slog3"/>
        <w:rPr>
          <w:rStyle w:val="Neenpoudarek"/>
          <w:rFonts w:ascii="Arial" w:hAnsi="Arial" w:cs="Arial"/>
          <w:i/>
          <w:iCs/>
          <w:color w:val="auto"/>
          <w:sz w:val="22"/>
          <w:szCs w:val="22"/>
        </w:rPr>
      </w:pPr>
      <w:bookmarkStart w:id="12" w:name="_Toc476319484"/>
      <w:r w:rsidRPr="00343747">
        <w:rPr>
          <w:rStyle w:val="Neenpoudarek"/>
          <w:rFonts w:ascii="Arial" w:hAnsi="Arial" w:cs="Arial"/>
          <w:i/>
          <w:iCs/>
          <w:color w:val="auto"/>
          <w:sz w:val="22"/>
          <w:szCs w:val="22"/>
        </w:rPr>
        <w:lastRenderedPageBreak/>
        <w:t>PRILOGA št. 4</w:t>
      </w:r>
      <w:bookmarkEnd w:id="12"/>
    </w:p>
    <w:p w14:paraId="3D6B4E2E" w14:textId="0505C4E8" w:rsidR="00131729" w:rsidRPr="00343747" w:rsidRDefault="00131729" w:rsidP="004F6C5B">
      <w:pPr>
        <w:pStyle w:val="Intenzivencitat"/>
      </w:pPr>
      <w:bookmarkStart w:id="13" w:name="_Toc476319485"/>
      <w:r w:rsidRPr="00343747">
        <w:t>IZJAVA PODIZVAJALCA</w:t>
      </w:r>
      <w:r w:rsidRPr="00343747">
        <w:rPr>
          <w:rStyle w:val="Sprotnaopomba-sklic"/>
        </w:rPr>
        <w:footnoteReference w:id="3"/>
      </w:r>
      <w:bookmarkEnd w:id="13"/>
    </w:p>
    <w:p w14:paraId="58A31AEB" w14:textId="48640C6C"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 xml:space="preserve">Izdelava </w:t>
      </w:r>
      <w:r w:rsidR="00545B21"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002A1F52" w:rsidRPr="00343747">
        <w:rPr>
          <w:rStyle w:val="Besedilooznabemesta"/>
          <w:rFonts w:ascii="Arial" w:hAnsi="Arial" w:cs="Arial"/>
          <w:color w:val="auto"/>
        </w:rPr>
        <w:t>________________</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w:t>
      </w:r>
    </w:p>
    <w:p w14:paraId="044C8BE8" w14:textId="77777777" w:rsidR="00131729" w:rsidRPr="00343747" w:rsidRDefault="00131729" w:rsidP="004F6C5B">
      <w:pPr>
        <w:suppressAutoHyphens/>
        <w:autoSpaceDN w:val="0"/>
        <w:spacing w:after="0"/>
        <w:ind w:right="6"/>
        <w:jc w:val="both"/>
        <w:textAlignment w:val="baseline"/>
        <w:rPr>
          <w:rFonts w:ascii="Arial" w:hAnsi="Arial" w:cs="Arial"/>
          <w:color w:val="auto"/>
          <w:kern w:val="3"/>
          <w:lang w:eastAsia="zh-CN"/>
        </w:rPr>
      </w:pPr>
    </w:p>
    <w:p w14:paraId="079FF14A"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izjavljamo, da</w:t>
      </w:r>
    </w:p>
    <w:p w14:paraId="1DF86B97" w14:textId="77777777" w:rsidR="00131729" w:rsidRPr="00343747"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343747" w:rsidRPr="00343747" w14:paraId="3B976725"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E44532D" w14:textId="77777777" w:rsidR="00131729" w:rsidRPr="00343747" w:rsidRDefault="00131729" w:rsidP="004F6C5B">
            <w:pPr>
              <w:pStyle w:val="Standard"/>
              <w:snapToGrid w:val="0"/>
              <w:jc w:val="center"/>
              <w:rPr>
                <w:rFonts w:ascii="Arial" w:hAnsi="Arial" w:cs="Arial"/>
                <w:b/>
                <w:bCs/>
              </w:rPr>
            </w:pPr>
            <w:r w:rsidRPr="00343747">
              <w:rPr>
                <w:rFonts w:ascii="Arial" w:hAnsi="Arial" w:cs="Arial"/>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7BE95" w14:textId="413D5C9B" w:rsidR="00131729" w:rsidRPr="00343747" w:rsidRDefault="00131729" w:rsidP="00DB68BF">
            <w:pPr>
              <w:pStyle w:val="Standard"/>
              <w:snapToGrid w:val="0"/>
              <w:jc w:val="center"/>
              <w:rPr>
                <w:rFonts w:ascii="Arial" w:hAnsi="Arial" w:cs="Arial"/>
                <w:b/>
                <w:bCs/>
              </w:rPr>
            </w:pPr>
            <w:r w:rsidRPr="00343747">
              <w:rPr>
                <w:rFonts w:ascii="Arial" w:hAnsi="Arial" w:cs="Arial"/>
                <w:b/>
                <w:bCs/>
              </w:rPr>
              <w:t>PREDMET, KOLIČINA:</w:t>
            </w:r>
          </w:p>
        </w:tc>
      </w:tr>
      <w:tr w:rsidR="00343747" w:rsidRPr="00343747" w14:paraId="2B2C2528" w14:textId="77777777">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A5CCA96" w14:textId="77777777" w:rsidR="00131729" w:rsidRPr="00343747" w:rsidRDefault="00131729" w:rsidP="004F6C5B">
            <w:pPr>
              <w:pStyle w:val="Standard"/>
              <w:snapToGrid w:val="0"/>
              <w:rPr>
                <w:rFonts w:ascii="Arial" w:hAnsi="Arial" w:cs="Arial"/>
              </w:rPr>
            </w:pPr>
          </w:p>
          <w:p w14:paraId="14D4B5A9" w14:textId="77777777" w:rsidR="00131729" w:rsidRPr="00343747" w:rsidRDefault="00131729" w:rsidP="004F6C5B">
            <w:pPr>
              <w:pStyle w:val="Standard"/>
              <w:snapToGrid w:val="0"/>
              <w:rPr>
                <w:rFonts w:ascii="Arial" w:hAnsi="Arial" w:cs="Arial"/>
              </w:rPr>
            </w:pPr>
          </w:p>
          <w:p w14:paraId="3F49CDB7" w14:textId="77777777" w:rsidR="00131729" w:rsidRPr="00343747" w:rsidRDefault="00131729" w:rsidP="004F6C5B">
            <w:pPr>
              <w:pStyle w:val="Standard"/>
              <w:snapToGrid w:val="0"/>
              <w:rPr>
                <w:rFonts w:ascii="Arial" w:hAnsi="Arial" w:cs="Arial"/>
              </w:rPr>
            </w:pPr>
          </w:p>
          <w:p w14:paraId="0D65BD99" w14:textId="77777777" w:rsidR="00131729" w:rsidRPr="00343747" w:rsidRDefault="00131729" w:rsidP="004F6C5B">
            <w:pPr>
              <w:pStyle w:val="Standard"/>
              <w:snapToGrid w:val="0"/>
              <w:rPr>
                <w:rFonts w:ascii="Arial" w:hAnsi="Arial" w:cs="Arial"/>
              </w:rPr>
            </w:pPr>
          </w:p>
          <w:p w14:paraId="13276170" w14:textId="77777777" w:rsidR="00131729" w:rsidRPr="00343747" w:rsidRDefault="00131729" w:rsidP="004F6C5B">
            <w:pPr>
              <w:pStyle w:val="Standard"/>
              <w:snapToGrid w:val="0"/>
              <w:rPr>
                <w:rFonts w:ascii="Arial" w:hAnsi="Arial" w:cs="Arial"/>
              </w:rPr>
            </w:pPr>
          </w:p>
          <w:p w14:paraId="68D1CAC5" w14:textId="77777777" w:rsidR="00131729" w:rsidRPr="00343747" w:rsidRDefault="00131729" w:rsidP="004F6C5B">
            <w:pPr>
              <w:pStyle w:val="Standard"/>
              <w:snapToGrid w:val="0"/>
              <w:rPr>
                <w:rFonts w:ascii="Arial" w:hAnsi="Arial" w:cs="Arial"/>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CD38A" w14:textId="77777777" w:rsidR="00131729" w:rsidRPr="00343747" w:rsidRDefault="00131729" w:rsidP="004F6C5B">
            <w:pPr>
              <w:pStyle w:val="Standard"/>
              <w:snapToGrid w:val="0"/>
              <w:rPr>
                <w:rFonts w:ascii="Arial" w:hAnsi="Arial" w:cs="Arial"/>
              </w:rPr>
            </w:pPr>
          </w:p>
        </w:tc>
      </w:tr>
    </w:tbl>
    <w:p w14:paraId="579A4912" w14:textId="77777777" w:rsidR="00131729" w:rsidRPr="00343747" w:rsidRDefault="00131729" w:rsidP="004F6C5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4F213B3" w14:textId="77777777" w:rsidR="00131729" w:rsidRPr="00343747"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zahtevamo / ne zahtevamo (</w:t>
      </w:r>
      <w:r w:rsidRPr="00343747">
        <w:rPr>
          <w:rFonts w:ascii="Arial" w:hAnsi="Arial" w:cs="Arial"/>
          <w:i/>
          <w:iCs/>
          <w:color w:val="auto"/>
          <w:kern w:val="3"/>
          <w:lang w:eastAsia="zh-CN"/>
        </w:rPr>
        <w:t>ustrezno obkrožite</w:t>
      </w:r>
      <w:r w:rsidRPr="00343747">
        <w:rPr>
          <w:rFonts w:ascii="Arial" w:hAnsi="Arial" w:cs="Arial"/>
          <w:color w:val="auto"/>
          <w:kern w:val="3"/>
          <w:lang w:eastAsia="zh-CN"/>
        </w:rPr>
        <w:t>), da naročnik našo terjatev plačuje neposredno,</w:t>
      </w:r>
    </w:p>
    <w:p w14:paraId="58B9A41A" w14:textId="77777777" w:rsidR="00042705" w:rsidRPr="00343747" w:rsidRDefault="00042705" w:rsidP="004F6C5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65EAA3E6" w14:textId="77777777" w:rsidR="00131729" w:rsidRPr="00343747" w:rsidRDefault="00131729" w:rsidP="004F6C5B">
      <w:pPr>
        <w:pStyle w:val="Odstavekseznama"/>
        <w:keepLines/>
        <w:widowControl w:val="0"/>
        <w:numPr>
          <w:ilvl w:val="0"/>
          <w:numId w:val="19"/>
        </w:numPr>
        <w:tabs>
          <w:tab w:val="left" w:pos="2155"/>
        </w:tabs>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759EA1A4" w14:textId="77777777" w:rsidR="00131729" w:rsidRPr="00343747" w:rsidRDefault="00131729" w:rsidP="004F6C5B">
      <w:pPr>
        <w:spacing w:after="0"/>
        <w:jc w:val="both"/>
        <w:rPr>
          <w:rFonts w:ascii="Arial" w:hAnsi="Arial" w:cs="Arial"/>
          <w:color w:val="auto"/>
          <w:lang w:eastAsia="zh-CN"/>
        </w:rPr>
      </w:pPr>
    </w:p>
    <w:p w14:paraId="61AC10C7" w14:textId="77777777" w:rsidR="00131729" w:rsidRPr="00343747" w:rsidRDefault="00131729" w:rsidP="004F6C5B">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6EDE9E2F"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C9A68"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7B8C41C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EC43965"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DACA41"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PODIZVAJALEC</w:t>
            </w:r>
          </w:p>
          <w:p w14:paraId="5C8E1566"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51D7D893"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609C562B"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68A2967F"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0746F09"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p w14:paraId="4DD4917F" w14:textId="77777777" w:rsidR="00131729" w:rsidRPr="00343747" w:rsidRDefault="00131729"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2BA1B078"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D67643D" w14:textId="77777777" w:rsidR="00131729" w:rsidRPr="00343747" w:rsidRDefault="00131729"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7D590B"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CDCF98" w14:textId="77777777" w:rsidR="00131729" w:rsidRPr="00343747" w:rsidRDefault="00131729" w:rsidP="004F6C5B">
            <w:pPr>
              <w:widowControl w:val="0"/>
              <w:autoSpaceDN w:val="0"/>
              <w:spacing w:after="0"/>
              <w:textAlignment w:val="baseline"/>
              <w:rPr>
                <w:rFonts w:ascii="Arial" w:eastAsia="SimSun" w:hAnsi="Arial" w:cs="Arial"/>
                <w:color w:val="auto"/>
                <w:kern w:val="3"/>
                <w:lang w:eastAsia="zh-CN"/>
              </w:rPr>
            </w:pPr>
          </w:p>
        </w:tc>
      </w:tr>
    </w:tbl>
    <w:p w14:paraId="0995D73C" w14:textId="77777777" w:rsidR="00433150" w:rsidRPr="00343747" w:rsidRDefault="00131729" w:rsidP="004F6C5B">
      <w:pPr>
        <w:spacing w:after="0"/>
        <w:rPr>
          <w:rStyle w:val="Neenpoudarek"/>
          <w:rFonts w:ascii="Arial" w:hAnsi="Arial" w:cs="Arial"/>
          <w:i w:val="0"/>
          <w:iCs w:val="0"/>
          <w:color w:val="auto"/>
          <w:sz w:val="22"/>
          <w:szCs w:val="22"/>
        </w:rPr>
      </w:pPr>
      <w:r w:rsidRPr="00343747">
        <w:rPr>
          <w:rStyle w:val="Neenpoudarek"/>
          <w:rFonts w:ascii="Arial" w:hAnsi="Arial" w:cs="Arial"/>
          <w:i w:val="0"/>
          <w:iCs w:val="0"/>
          <w:color w:val="auto"/>
          <w:sz w:val="22"/>
          <w:szCs w:val="22"/>
        </w:rPr>
        <w:br w:type="page"/>
      </w:r>
    </w:p>
    <w:p w14:paraId="693E6632" w14:textId="25A4AB5C" w:rsidR="00BA1DA3" w:rsidRPr="00343747" w:rsidRDefault="001C0B76" w:rsidP="004F6C5B">
      <w:pPr>
        <w:pStyle w:val="Slog3"/>
        <w:rPr>
          <w:rStyle w:val="Neenpoudarek"/>
          <w:rFonts w:ascii="Arial" w:hAnsi="Arial" w:cs="Arial"/>
          <w:i/>
          <w:iCs/>
          <w:color w:val="auto"/>
          <w:sz w:val="22"/>
          <w:szCs w:val="22"/>
        </w:rPr>
      </w:pPr>
      <w:bookmarkStart w:id="14" w:name="_Toc476319486"/>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5</w:t>
      </w:r>
      <w:bookmarkEnd w:id="14"/>
    </w:p>
    <w:p w14:paraId="19E36B8D" w14:textId="77777777" w:rsidR="00BA1DA3" w:rsidRPr="00343747" w:rsidRDefault="00BA1DA3" w:rsidP="004F6C5B">
      <w:pPr>
        <w:spacing w:after="0"/>
        <w:rPr>
          <w:rStyle w:val="Neenpoudarek"/>
          <w:rFonts w:ascii="Arial" w:hAnsi="Arial" w:cs="Arial"/>
          <w:i w:val="0"/>
          <w:iCs w:val="0"/>
          <w:color w:val="auto"/>
          <w:sz w:val="22"/>
          <w:szCs w:val="22"/>
        </w:rPr>
      </w:pPr>
    </w:p>
    <w:p w14:paraId="44A1BC77" w14:textId="17EBDC68" w:rsidR="00E9347E" w:rsidRPr="00343747" w:rsidRDefault="00BA1DA3" w:rsidP="004F6C5B">
      <w:pPr>
        <w:pStyle w:val="Intenzivencitat"/>
        <w:rPr>
          <w:rStyle w:val="Neenpoudarek"/>
          <w:rFonts w:ascii="Arial" w:hAnsi="Arial" w:cs="Arial"/>
          <w:i/>
          <w:iCs/>
          <w:color w:val="auto"/>
          <w:sz w:val="22"/>
          <w:szCs w:val="22"/>
        </w:rPr>
      </w:pPr>
      <w:bookmarkStart w:id="15" w:name="_Toc476319487"/>
      <w:r w:rsidRPr="00343747">
        <w:t>SOGLASJE ZA PRIDOBITEV PODATKOV IZ KAZENSKE EVIDENCE – FIZIČNE OSEBE</w:t>
      </w:r>
      <w:bookmarkEnd w:id="15"/>
    </w:p>
    <w:p w14:paraId="77D60619" w14:textId="3E7218E7" w:rsidR="008E54B8" w:rsidRPr="00343747" w:rsidRDefault="008E54B8" w:rsidP="004F6C5B">
      <w:pPr>
        <w:pStyle w:val="Standard"/>
        <w:rPr>
          <w:rFonts w:ascii="Arial" w:hAnsi="Arial" w:cs="Arial"/>
        </w:rPr>
      </w:pPr>
      <w:r w:rsidRPr="00343747">
        <w:rPr>
          <w:rFonts w:ascii="Arial" w:hAnsi="Arial" w:cs="Arial"/>
        </w:rPr>
        <w:t>V zvezi z javnim naročilom »</w:t>
      </w:r>
      <w:r w:rsidR="007F3308" w:rsidRPr="00343747">
        <w:rPr>
          <w:rFonts w:ascii="Arial" w:hAnsi="Arial" w:cs="Arial"/>
        </w:rPr>
        <w:t xml:space="preserve">Izdelava </w:t>
      </w:r>
      <w:r w:rsidR="00642022" w:rsidRPr="00343747">
        <w:rPr>
          <w:rFonts w:ascii="Arial" w:hAnsi="Arial" w:cs="Arial"/>
        </w:rPr>
        <w:t xml:space="preserve">IDZ, </w:t>
      </w:r>
      <w:r w:rsidR="007F3308" w:rsidRPr="00343747">
        <w:rPr>
          <w:rFonts w:ascii="Arial" w:hAnsi="Arial" w:cs="Arial"/>
        </w:rPr>
        <w:t>PGD, PZI in PID projektne dokumentacije</w:t>
      </w:r>
      <w:r w:rsidRPr="00343747">
        <w:rPr>
          <w:rFonts w:ascii="Arial" w:hAnsi="Arial" w:cs="Arial"/>
        </w:rPr>
        <w:t>«, objavljenem na portalu javnih naročil dne ____________, št. objave ___________________</w:t>
      </w:r>
      <w:r w:rsidR="00E52CF8" w:rsidRPr="00343747">
        <w:rPr>
          <w:rFonts w:ascii="Arial" w:hAnsi="Arial" w:cs="Arial"/>
        </w:rPr>
        <w:t xml:space="preserve"> in v Uradnem listu EU št. ________________________ z dne ______</w:t>
      </w:r>
      <w:r w:rsidRPr="00343747">
        <w:rPr>
          <w:rFonts w:ascii="Arial" w:hAnsi="Arial" w:cs="Arial"/>
        </w:rPr>
        <w:t>,</w:t>
      </w:r>
    </w:p>
    <w:p w14:paraId="68B4E32B" w14:textId="77777777" w:rsidR="008E54B8" w:rsidRPr="00343747" w:rsidRDefault="008E54B8" w:rsidP="004F6C5B">
      <w:pPr>
        <w:pStyle w:val="Standard"/>
        <w:rPr>
          <w:rFonts w:ascii="Arial" w:hAnsi="Arial" w:cs="Arial"/>
        </w:rPr>
      </w:pPr>
    </w:p>
    <w:p w14:paraId="55FDE0D6" w14:textId="0455A437" w:rsidR="008E54B8" w:rsidRPr="00343747" w:rsidRDefault="008E54B8" w:rsidP="004F6C5B">
      <w:pPr>
        <w:pStyle w:val="Standard"/>
        <w:rPr>
          <w:rFonts w:ascii="Arial" w:hAnsi="Arial" w:cs="Arial"/>
        </w:rPr>
      </w:pPr>
      <w:r w:rsidRPr="00343747">
        <w:rPr>
          <w:rFonts w:ascii="Arial" w:hAnsi="Arial" w:cs="Arial"/>
        </w:rPr>
        <w:t xml:space="preserve">izjavljamo, da </w:t>
      </w:r>
      <w:r w:rsidR="004F1509" w:rsidRPr="00343747">
        <w:rPr>
          <w:rFonts w:ascii="Arial" w:hAnsi="Arial" w:cs="Arial"/>
        </w:rPr>
        <w:t>D.S.U., družba za svetovanje in upravljanje, d.o.o., Dunajska cesta 160, Ljubljana</w:t>
      </w:r>
      <w:r w:rsidR="004F1509" w:rsidRPr="00343747">
        <w:rPr>
          <w:rFonts w:ascii="Arial" w:hAnsi="Arial" w:cs="Arial"/>
          <w:bCs/>
        </w:rPr>
        <w:t xml:space="preserve"> </w:t>
      </w:r>
      <w:r w:rsidRPr="00343747">
        <w:rPr>
          <w:rFonts w:ascii="Arial" w:hAnsi="Arial" w:cs="Arial"/>
          <w:bCs/>
        </w:rPr>
        <w:t>na</w:t>
      </w:r>
      <w:r w:rsidRPr="00343747">
        <w:rPr>
          <w:rFonts w:ascii="Arial" w:hAnsi="Arial" w:cs="Arial"/>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14:paraId="07A742E5" w14:textId="77777777" w:rsidR="008E54B8" w:rsidRPr="00343747" w:rsidRDefault="008E54B8" w:rsidP="004F6C5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343747" w:rsidRPr="00343747" w14:paraId="78B8C5FC"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BDF3CE" w14:textId="369EF272" w:rsidR="008E54B8" w:rsidRPr="00343747" w:rsidRDefault="008E54B8" w:rsidP="004F6C5B">
            <w:pPr>
              <w:pStyle w:val="Naslov6"/>
              <w:snapToGrid w:val="0"/>
              <w:spacing w:before="0"/>
              <w:rPr>
                <w:rFonts w:ascii="Arial" w:hAnsi="Arial" w:cs="Arial"/>
                <w:b/>
                <w:color w:val="auto"/>
              </w:rPr>
            </w:pPr>
            <w:r w:rsidRPr="00343747">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EEA8C" w14:textId="77777777" w:rsidR="008E54B8" w:rsidRPr="00343747" w:rsidRDefault="008E54B8" w:rsidP="004F6C5B">
            <w:pPr>
              <w:pStyle w:val="Standard"/>
              <w:snapToGrid w:val="0"/>
              <w:rPr>
                <w:rFonts w:ascii="Arial" w:hAnsi="Arial" w:cs="Arial"/>
              </w:rPr>
            </w:pPr>
          </w:p>
        </w:tc>
      </w:tr>
      <w:tr w:rsidR="00343747" w:rsidRPr="00343747" w14:paraId="139747C1"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905F89" w14:textId="77777777" w:rsidR="008E54B8" w:rsidRPr="00343747" w:rsidRDefault="008E54B8" w:rsidP="004F6C5B">
            <w:pPr>
              <w:pStyle w:val="Standard"/>
              <w:snapToGrid w:val="0"/>
              <w:jc w:val="left"/>
              <w:rPr>
                <w:rFonts w:ascii="Arial" w:hAnsi="Arial" w:cs="Arial"/>
              </w:rPr>
            </w:pPr>
            <w:r w:rsidRPr="0034374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E08E0" w14:textId="77777777" w:rsidR="008E54B8" w:rsidRPr="00343747" w:rsidRDefault="008E54B8" w:rsidP="004F6C5B">
            <w:pPr>
              <w:pStyle w:val="Standard"/>
              <w:snapToGrid w:val="0"/>
              <w:rPr>
                <w:rFonts w:ascii="Arial" w:hAnsi="Arial" w:cs="Arial"/>
              </w:rPr>
            </w:pPr>
          </w:p>
        </w:tc>
      </w:tr>
      <w:tr w:rsidR="00343747" w:rsidRPr="00343747" w14:paraId="22DDE4A7"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A86A71" w14:textId="77777777" w:rsidR="008E54B8" w:rsidRPr="00343747" w:rsidRDefault="008E54B8" w:rsidP="004F6C5B">
            <w:pPr>
              <w:pStyle w:val="Standard"/>
              <w:snapToGrid w:val="0"/>
              <w:jc w:val="left"/>
              <w:rPr>
                <w:rFonts w:ascii="Arial" w:hAnsi="Arial" w:cs="Arial"/>
              </w:rPr>
            </w:pPr>
            <w:r w:rsidRPr="0034374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0834CA" w14:textId="77777777" w:rsidR="008E54B8" w:rsidRPr="00343747" w:rsidRDefault="008E54B8" w:rsidP="004F6C5B">
            <w:pPr>
              <w:pStyle w:val="Standard"/>
              <w:snapToGrid w:val="0"/>
              <w:rPr>
                <w:rFonts w:ascii="Arial" w:hAnsi="Arial" w:cs="Arial"/>
              </w:rPr>
            </w:pPr>
          </w:p>
        </w:tc>
      </w:tr>
      <w:tr w:rsidR="00343747" w:rsidRPr="00343747" w14:paraId="096300FD"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99A825" w14:textId="77777777" w:rsidR="008E54B8" w:rsidRPr="00343747" w:rsidRDefault="008E54B8" w:rsidP="004F6C5B">
            <w:pPr>
              <w:pStyle w:val="Standard"/>
              <w:snapToGrid w:val="0"/>
              <w:jc w:val="left"/>
              <w:rPr>
                <w:rFonts w:ascii="Arial" w:hAnsi="Arial" w:cs="Arial"/>
              </w:rPr>
            </w:pPr>
            <w:r w:rsidRPr="0034374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D4663C" w14:textId="77777777" w:rsidR="008E54B8" w:rsidRPr="00343747" w:rsidRDefault="008E54B8" w:rsidP="004F6C5B">
            <w:pPr>
              <w:pStyle w:val="Standard"/>
              <w:snapToGrid w:val="0"/>
              <w:rPr>
                <w:rFonts w:ascii="Arial" w:hAnsi="Arial" w:cs="Arial"/>
              </w:rPr>
            </w:pPr>
          </w:p>
        </w:tc>
      </w:tr>
      <w:tr w:rsidR="00343747" w:rsidRPr="00343747" w14:paraId="65AA69C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29A0AF" w14:textId="77777777" w:rsidR="008E54B8" w:rsidRPr="00343747" w:rsidRDefault="008E54B8" w:rsidP="004F6C5B">
            <w:pPr>
              <w:pStyle w:val="Standard"/>
              <w:snapToGrid w:val="0"/>
              <w:jc w:val="left"/>
              <w:rPr>
                <w:rFonts w:ascii="Arial" w:hAnsi="Arial" w:cs="Arial"/>
              </w:rPr>
            </w:pPr>
            <w:r w:rsidRPr="0034374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62AF2" w14:textId="77777777" w:rsidR="008E54B8" w:rsidRPr="00343747" w:rsidRDefault="008E54B8" w:rsidP="004F6C5B">
            <w:pPr>
              <w:pStyle w:val="Standard"/>
              <w:snapToGrid w:val="0"/>
              <w:rPr>
                <w:rFonts w:ascii="Arial" w:hAnsi="Arial" w:cs="Arial"/>
              </w:rPr>
            </w:pPr>
          </w:p>
        </w:tc>
      </w:tr>
      <w:tr w:rsidR="00343747" w:rsidRPr="00343747" w14:paraId="0D9B476F"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5A96F88" w14:textId="77777777" w:rsidR="008E54B8" w:rsidRPr="00343747" w:rsidRDefault="008E54B8" w:rsidP="004F6C5B">
            <w:pPr>
              <w:pStyle w:val="Standard"/>
              <w:snapToGrid w:val="0"/>
              <w:jc w:val="left"/>
              <w:rPr>
                <w:rFonts w:ascii="Arial" w:hAnsi="Arial" w:cs="Arial"/>
              </w:rPr>
            </w:pPr>
            <w:r w:rsidRPr="0034374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885A0" w14:textId="77777777" w:rsidR="008E54B8" w:rsidRPr="00343747" w:rsidRDefault="008E54B8" w:rsidP="004F6C5B">
            <w:pPr>
              <w:pStyle w:val="Standard"/>
              <w:snapToGrid w:val="0"/>
              <w:rPr>
                <w:rFonts w:ascii="Arial" w:hAnsi="Arial" w:cs="Arial"/>
              </w:rPr>
            </w:pPr>
          </w:p>
        </w:tc>
      </w:tr>
      <w:tr w:rsidR="00343747" w:rsidRPr="00343747" w14:paraId="47CB09B2"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102DEA" w14:textId="77777777" w:rsidR="008E54B8" w:rsidRPr="00343747" w:rsidRDefault="008E54B8" w:rsidP="004F6C5B">
            <w:pPr>
              <w:pStyle w:val="Standard"/>
              <w:snapToGrid w:val="0"/>
              <w:jc w:val="left"/>
              <w:rPr>
                <w:rFonts w:ascii="Arial" w:hAnsi="Arial" w:cs="Arial"/>
              </w:rPr>
            </w:pPr>
            <w:r w:rsidRPr="0034374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E3384" w14:textId="77777777" w:rsidR="008E54B8" w:rsidRPr="00343747" w:rsidRDefault="008E54B8" w:rsidP="004F6C5B">
            <w:pPr>
              <w:pStyle w:val="Standard"/>
              <w:snapToGrid w:val="0"/>
              <w:rPr>
                <w:rFonts w:ascii="Arial" w:hAnsi="Arial" w:cs="Arial"/>
              </w:rPr>
            </w:pPr>
          </w:p>
        </w:tc>
      </w:tr>
      <w:tr w:rsidR="00343747" w:rsidRPr="00343747" w14:paraId="3F9E9B6B"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3FDB16" w14:textId="77777777" w:rsidR="008E54B8" w:rsidRPr="00343747" w:rsidRDefault="008E54B8" w:rsidP="004F6C5B">
            <w:pPr>
              <w:pStyle w:val="Standard"/>
              <w:snapToGrid w:val="0"/>
              <w:jc w:val="left"/>
              <w:rPr>
                <w:rFonts w:ascii="Arial" w:hAnsi="Arial" w:cs="Arial"/>
              </w:rPr>
            </w:pPr>
            <w:r w:rsidRPr="0034374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4CAA2" w14:textId="77777777" w:rsidR="008E54B8" w:rsidRPr="00343747" w:rsidRDefault="008E54B8" w:rsidP="004F6C5B">
            <w:pPr>
              <w:pStyle w:val="Standard"/>
              <w:snapToGrid w:val="0"/>
              <w:rPr>
                <w:rFonts w:ascii="Arial" w:hAnsi="Arial" w:cs="Arial"/>
              </w:rPr>
            </w:pPr>
          </w:p>
        </w:tc>
      </w:tr>
      <w:tr w:rsidR="00343747" w:rsidRPr="00343747" w14:paraId="2EA273F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BD274C" w14:textId="77777777" w:rsidR="008E54B8" w:rsidRPr="00343747" w:rsidRDefault="008E54B8" w:rsidP="004F6C5B">
            <w:pPr>
              <w:pStyle w:val="Standard"/>
              <w:snapToGrid w:val="0"/>
              <w:jc w:val="left"/>
              <w:rPr>
                <w:rFonts w:ascii="Arial" w:hAnsi="Arial" w:cs="Arial"/>
              </w:rPr>
            </w:pPr>
            <w:r w:rsidRPr="0034374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956C3" w14:textId="77777777" w:rsidR="008E54B8" w:rsidRPr="00343747" w:rsidRDefault="008E54B8" w:rsidP="004F6C5B">
            <w:pPr>
              <w:pStyle w:val="Standard"/>
              <w:snapToGrid w:val="0"/>
              <w:rPr>
                <w:rFonts w:ascii="Arial" w:hAnsi="Arial" w:cs="Arial"/>
              </w:rPr>
            </w:pPr>
          </w:p>
        </w:tc>
      </w:tr>
      <w:tr w:rsidR="00343747" w:rsidRPr="00343747" w14:paraId="23BF2249" w14:textId="77777777" w:rsidTr="00C9204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47D81F" w14:textId="77777777" w:rsidR="008E54B8" w:rsidRPr="00343747" w:rsidRDefault="008E54B8" w:rsidP="004F6C5B">
            <w:pPr>
              <w:pStyle w:val="Standard"/>
              <w:snapToGrid w:val="0"/>
              <w:jc w:val="left"/>
              <w:rPr>
                <w:rFonts w:ascii="Arial" w:hAnsi="Arial" w:cs="Arial"/>
              </w:rPr>
            </w:pPr>
            <w:r w:rsidRPr="0034374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AEDBC" w14:textId="77777777" w:rsidR="008E54B8" w:rsidRPr="00343747" w:rsidRDefault="008E54B8" w:rsidP="004F6C5B">
            <w:pPr>
              <w:pStyle w:val="Standard"/>
              <w:snapToGrid w:val="0"/>
              <w:rPr>
                <w:rFonts w:ascii="Arial" w:hAnsi="Arial" w:cs="Arial"/>
              </w:rPr>
            </w:pPr>
          </w:p>
        </w:tc>
      </w:tr>
    </w:tbl>
    <w:p w14:paraId="1B0067E5" w14:textId="77777777" w:rsidR="00D00287" w:rsidRPr="00343747" w:rsidRDefault="00D00287" w:rsidP="004F6C5B">
      <w:pPr>
        <w:pStyle w:val="Standard"/>
        <w:rPr>
          <w:rFonts w:ascii="Arial" w:eastAsia="Times New Roman" w:hAnsi="Arial" w:cs="Arial"/>
          <w:b/>
          <w:bCs/>
          <w:kern w:val="0"/>
        </w:rPr>
      </w:pPr>
    </w:p>
    <w:p w14:paraId="028B35C4" w14:textId="2DD3E887" w:rsidR="008E54B8" w:rsidRPr="00343747" w:rsidRDefault="008E54B8" w:rsidP="004F6C5B">
      <w:pPr>
        <w:pStyle w:val="Standard"/>
        <w:rPr>
          <w:rFonts w:ascii="Arial" w:hAnsi="Arial" w:cs="Arial"/>
        </w:rPr>
      </w:pPr>
      <w:r w:rsidRPr="00343747">
        <w:rPr>
          <w:rFonts w:ascii="Arial" w:hAnsi="Arial" w:cs="Arial"/>
          <w:i/>
        </w:rPr>
        <w:t xml:space="preserve">OPOMBA: Soglasje se predloži za vse </w:t>
      </w:r>
      <w:r w:rsidRPr="00343747">
        <w:rPr>
          <w:rFonts w:ascii="Arial" w:hAnsi="Arial" w:cs="Arial"/>
        </w:rPr>
        <w:t>osebe, ki so članice upravnega, vodstvenega ali nadzornega organa tega gospodarskega subjekta ali ki ima pooblastila za njegovo zastopanje ali odločanje ali nadzor v njem.</w:t>
      </w:r>
    </w:p>
    <w:p w14:paraId="27561E44" w14:textId="77777777" w:rsidR="008E54B8" w:rsidRPr="00343747" w:rsidRDefault="008E54B8" w:rsidP="004F6C5B">
      <w:pPr>
        <w:pStyle w:val="Standard"/>
        <w:rPr>
          <w:rFonts w:ascii="Arial" w:hAnsi="Arial" w:cs="Arial"/>
          <w:i/>
        </w:rPr>
      </w:pPr>
    </w:p>
    <w:p w14:paraId="319A57E0" w14:textId="69C998B2" w:rsidR="008E54B8" w:rsidRPr="00343747" w:rsidRDefault="008E54B8" w:rsidP="004F6C5B">
      <w:pPr>
        <w:pStyle w:val="Standard"/>
        <w:rPr>
          <w:rFonts w:ascii="Arial" w:hAnsi="Arial" w:cs="Arial"/>
          <w:i/>
        </w:rPr>
      </w:pPr>
      <w:r w:rsidRPr="00343747">
        <w:rPr>
          <w:rFonts w:ascii="Arial" w:hAnsi="Arial" w:cs="Arial"/>
          <w:i/>
        </w:rPr>
        <w:t>Obrazec mora obvezno podpisati fizična oseba, na katero se izjava nanaša, osebno.</w:t>
      </w:r>
    </w:p>
    <w:p w14:paraId="75F3C2B2" w14:textId="77777777" w:rsidR="008E54B8" w:rsidRPr="00343747" w:rsidRDefault="008E54B8" w:rsidP="004F6C5B">
      <w:pPr>
        <w:pStyle w:val="Standard"/>
        <w:rPr>
          <w:rFonts w:ascii="Arial" w:hAnsi="Arial" w:cs="Arial"/>
          <w:i/>
        </w:rPr>
      </w:pPr>
    </w:p>
    <w:p w14:paraId="2381254C" w14:textId="76BD879D" w:rsidR="008E54B8" w:rsidRPr="00343747" w:rsidRDefault="00E03831" w:rsidP="004F6C5B">
      <w:pPr>
        <w:pStyle w:val="Standard"/>
        <w:rPr>
          <w:rFonts w:ascii="Arial" w:hAnsi="Arial" w:cs="Arial"/>
          <w:i/>
        </w:rPr>
      </w:pPr>
      <w:r w:rsidRPr="00343747">
        <w:rPr>
          <w:rFonts w:ascii="Arial" w:hAnsi="Arial" w:cs="Arial"/>
          <w:i/>
        </w:rPr>
        <w:t>Op. Ponudnik lahko namesto soglasja na prilogi št. 5 predloži ESPD obrazec, kjer so v delu II. B navedene vse fizične osebe, ESPD obrazec pa je podpisan s strani vseh navedenih oseb na zadnji strani.</w:t>
      </w:r>
    </w:p>
    <w:p w14:paraId="3C57289B" w14:textId="77777777" w:rsidR="00E03831" w:rsidRPr="00343747" w:rsidRDefault="00E03831" w:rsidP="004F6C5B">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43747" w:rsidRPr="00343747" w14:paraId="0F3BE947"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95C768A" w14:textId="77777777" w:rsidR="008E54B8" w:rsidRPr="00343747" w:rsidRDefault="008E54B8" w:rsidP="004F6C5B">
            <w:pPr>
              <w:pStyle w:val="Standard"/>
              <w:snapToGrid w:val="0"/>
              <w:jc w:val="center"/>
              <w:rPr>
                <w:rFonts w:ascii="Arial" w:hAnsi="Arial" w:cs="Arial"/>
                <w:bCs/>
              </w:rPr>
            </w:pPr>
            <w:r w:rsidRPr="00343747">
              <w:rPr>
                <w:rFonts w:ascii="Arial" w:hAnsi="Arial" w:cs="Arial"/>
                <w:bCs/>
              </w:rPr>
              <w:t>KRAJ</w:t>
            </w:r>
          </w:p>
          <w:p w14:paraId="3B3C4827" w14:textId="77777777" w:rsidR="008E54B8" w:rsidRPr="00343747" w:rsidRDefault="008E54B8" w:rsidP="004F6C5B">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2A8C69B" w14:textId="26F0F5D9" w:rsidR="008E54B8" w:rsidRPr="00343747" w:rsidRDefault="008E54B8" w:rsidP="004F6C5B">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5AF97DC" w14:textId="77777777" w:rsidR="008E54B8" w:rsidRPr="00343747" w:rsidRDefault="008E54B8" w:rsidP="004F6C5B">
            <w:pPr>
              <w:pStyle w:val="Standard"/>
              <w:jc w:val="center"/>
              <w:rPr>
                <w:rFonts w:ascii="Arial" w:hAnsi="Arial" w:cs="Arial"/>
                <w:bCs/>
              </w:rPr>
            </w:pPr>
          </w:p>
          <w:p w14:paraId="459C10C3" w14:textId="1736A8A8" w:rsidR="008E54B8" w:rsidRPr="00343747" w:rsidRDefault="008E54B8" w:rsidP="004F6C5B">
            <w:pPr>
              <w:pStyle w:val="Standard"/>
              <w:jc w:val="center"/>
              <w:rPr>
                <w:rFonts w:ascii="Arial" w:hAnsi="Arial" w:cs="Arial"/>
                <w:bCs/>
              </w:rPr>
            </w:pPr>
            <w:r w:rsidRPr="00343747">
              <w:rPr>
                <w:rFonts w:ascii="Arial" w:hAnsi="Arial" w:cs="Arial"/>
                <w:bCs/>
              </w:rPr>
              <w:t>ime in priimek fizične osebe in podpis</w:t>
            </w:r>
          </w:p>
        </w:tc>
      </w:tr>
      <w:tr w:rsidR="00343747" w:rsidRPr="00343747" w14:paraId="6C766939" w14:textId="77777777" w:rsidTr="00C9204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870F381" w14:textId="77777777" w:rsidR="008E54B8" w:rsidRPr="00343747" w:rsidRDefault="008E54B8" w:rsidP="004F6C5B">
            <w:pPr>
              <w:pStyle w:val="Standard"/>
              <w:snapToGrid w:val="0"/>
              <w:jc w:val="center"/>
              <w:rPr>
                <w:rFonts w:ascii="Arial" w:hAnsi="Arial" w:cs="Arial"/>
                <w:bCs/>
              </w:rPr>
            </w:pPr>
            <w:r w:rsidRPr="00343747">
              <w:rPr>
                <w:rFonts w:ascii="Arial" w:hAnsi="Arial" w:cs="Arial"/>
                <w:bCs/>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3A63DE" w14:textId="77777777" w:rsidR="008E54B8" w:rsidRPr="00343747" w:rsidRDefault="008E54B8" w:rsidP="004F6C5B">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B162AD8" w14:textId="77777777" w:rsidR="008E54B8" w:rsidRPr="00343747" w:rsidRDefault="008E54B8" w:rsidP="004F6C5B">
            <w:pPr>
              <w:spacing w:after="0"/>
              <w:rPr>
                <w:rFonts w:ascii="Arial" w:hAnsi="Arial" w:cs="Arial"/>
                <w:color w:val="auto"/>
              </w:rPr>
            </w:pPr>
          </w:p>
        </w:tc>
      </w:tr>
    </w:tbl>
    <w:p w14:paraId="437F829C" w14:textId="20781DB6" w:rsidR="00E9347E" w:rsidRPr="00343747" w:rsidRDefault="00E9347E" w:rsidP="004F6C5B">
      <w:pPr>
        <w:spacing w:after="0"/>
        <w:rPr>
          <w:rFonts w:ascii="Arial" w:hAnsi="Arial" w:cs="Arial"/>
          <w:color w:val="auto"/>
          <w:lang w:eastAsia="zh-CN"/>
        </w:rPr>
      </w:pPr>
    </w:p>
    <w:p w14:paraId="66379F38" w14:textId="3D8320C9" w:rsidR="00E9347E" w:rsidRPr="00343747" w:rsidRDefault="00E9347E" w:rsidP="004F6C5B">
      <w:pPr>
        <w:spacing w:after="0"/>
        <w:rPr>
          <w:rStyle w:val="Neenpoudarek"/>
          <w:rFonts w:ascii="Arial" w:hAnsi="Arial" w:cs="Arial"/>
          <w:b/>
          <w:bCs/>
          <w:color w:val="auto"/>
          <w:sz w:val="22"/>
          <w:szCs w:val="22"/>
        </w:rPr>
      </w:pPr>
      <w:r w:rsidRPr="00343747">
        <w:rPr>
          <w:rStyle w:val="Neenpoudarek"/>
          <w:rFonts w:ascii="Arial" w:hAnsi="Arial" w:cs="Arial"/>
          <w:color w:val="auto"/>
          <w:sz w:val="22"/>
          <w:szCs w:val="22"/>
        </w:rPr>
        <w:br w:type="page"/>
      </w:r>
    </w:p>
    <w:p w14:paraId="6B601EBD" w14:textId="7F129540" w:rsidR="00BD0A82" w:rsidRPr="00343747" w:rsidRDefault="00BD0A82" w:rsidP="004F6C5B">
      <w:pPr>
        <w:pStyle w:val="Intenzivencitat"/>
      </w:pPr>
      <w:bookmarkStart w:id="16" w:name="_Toc476319488"/>
      <w:r w:rsidRPr="00343747">
        <w:lastRenderedPageBreak/>
        <w:t>POTRDILA BANK oz. BON-2</w:t>
      </w:r>
      <w:bookmarkEnd w:id="16"/>
    </w:p>
    <w:p w14:paraId="61882322" w14:textId="77777777" w:rsidR="00BD0A82" w:rsidRPr="00343747" w:rsidRDefault="00BD0A82" w:rsidP="004F6C5B">
      <w:pPr>
        <w:spacing w:after="0"/>
        <w:rPr>
          <w:rFonts w:ascii="Arial" w:hAnsi="Arial" w:cs="Arial"/>
          <w:color w:val="auto"/>
          <w:lang w:eastAsia="zh-CN"/>
        </w:rPr>
      </w:pPr>
    </w:p>
    <w:p w14:paraId="6209BBF1" w14:textId="6E595AF6" w:rsidR="00BD0A82" w:rsidRPr="00343747" w:rsidRDefault="00BD0A82" w:rsidP="004F6C5B">
      <w:pPr>
        <w:spacing w:after="0"/>
        <w:jc w:val="both"/>
        <w:rPr>
          <w:rFonts w:ascii="Arial" w:hAnsi="Arial" w:cs="Arial"/>
          <w:color w:val="auto"/>
        </w:rPr>
      </w:pPr>
      <w:r w:rsidRPr="00343747">
        <w:rPr>
          <w:rFonts w:ascii="Arial" w:hAnsi="Arial" w:cs="Arial"/>
          <w:color w:val="auto"/>
          <w:lang w:eastAsia="zh-CN"/>
        </w:rPr>
        <w:t xml:space="preserve">Ponudnik predloži </w:t>
      </w:r>
      <w:r w:rsidRPr="00343747">
        <w:rPr>
          <w:rFonts w:ascii="Arial" w:hAnsi="Arial" w:cs="Arial"/>
          <w:b/>
          <w:color w:val="auto"/>
        </w:rPr>
        <w:t>potrdila vseh poslovnih bank</w:t>
      </w:r>
      <w:r w:rsidRPr="00343747">
        <w:rPr>
          <w:rFonts w:ascii="Arial" w:hAnsi="Arial" w:cs="Arial"/>
          <w:color w:val="auto"/>
        </w:rPr>
        <w:t xml:space="preserve">, pri katerih ima gospodarski subjekt odprt poslovni račun o neblokiranih/blokiranih poslovnih računih v zadnjih 6 –mesecih ali </w:t>
      </w:r>
      <w:r w:rsidRPr="00343747">
        <w:rPr>
          <w:rFonts w:ascii="Arial" w:hAnsi="Arial" w:cs="Arial"/>
          <w:b/>
          <w:color w:val="auto"/>
        </w:rPr>
        <w:t>obrazec BON-2</w:t>
      </w:r>
      <w:r w:rsidRPr="00343747">
        <w:rPr>
          <w:rFonts w:ascii="Arial" w:hAnsi="Arial" w:cs="Arial"/>
          <w:color w:val="auto"/>
        </w:rPr>
        <w:t>. Potrdila oz. obrazec BON-2 ne smejo biti starejši od 30 dni od datuma, ki je določen kot skrajni rok za oddajo ponudbe.</w:t>
      </w:r>
    </w:p>
    <w:p w14:paraId="3EB8AD89" w14:textId="7839F21A" w:rsidR="00BD0A82" w:rsidRPr="00343747" w:rsidRDefault="00BD0A82" w:rsidP="004F6C5B">
      <w:pPr>
        <w:spacing w:after="0"/>
        <w:jc w:val="both"/>
        <w:rPr>
          <w:rFonts w:ascii="Arial" w:hAnsi="Arial" w:cs="Arial"/>
          <w:color w:val="auto"/>
          <w:lang w:eastAsia="zh-CN"/>
        </w:rPr>
      </w:pPr>
    </w:p>
    <w:p w14:paraId="16E8EE17" w14:textId="77777777" w:rsidR="00BD0A82" w:rsidRPr="00343747" w:rsidRDefault="00BD0A82" w:rsidP="004F6C5B">
      <w:pPr>
        <w:spacing w:after="0"/>
        <w:rPr>
          <w:rStyle w:val="Neenpoudarek"/>
          <w:rFonts w:ascii="Arial" w:hAnsi="Arial" w:cs="Arial"/>
          <w:b/>
          <w:color w:val="auto"/>
          <w:sz w:val="22"/>
          <w:szCs w:val="22"/>
        </w:rPr>
      </w:pPr>
      <w:r w:rsidRPr="00343747">
        <w:rPr>
          <w:rStyle w:val="Neenpoudarek"/>
          <w:rFonts w:ascii="Arial" w:hAnsi="Arial" w:cs="Arial"/>
          <w:i w:val="0"/>
          <w:iCs w:val="0"/>
          <w:color w:val="auto"/>
          <w:sz w:val="22"/>
          <w:szCs w:val="22"/>
        </w:rPr>
        <w:br w:type="page"/>
      </w:r>
    </w:p>
    <w:p w14:paraId="15621829" w14:textId="659A78C9" w:rsidR="0054692B" w:rsidRPr="00343747" w:rsidRDefault="0054692B" w:rsidP="004F6C5B">
      <w:pPr>
        <w:pStyle w:val="Slog3"/>
        <w:rPr>
          <w:rStyle w:val="Neenpoudarek"/>
          <w:rFonts w:ascii="Arial" w:hAnsi="Arial" w:cs="Arial"/>
          <w:i/>
          <w:iCs/>
          <w:color w:val="auto"/>
          <w:sz w:val="22"/>
          <w:szCs w:val="22"/>
        </w:rPr>
      </w:pPr>
      <w:bookmarkStart w:id="17" w:name="_Toc476319489"/>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6</w:t>
      </w:r>
      <w:bookmarkEnd w:id="17"/>
    </w:p>
    <w:p w14:paraId="5BE590FE" w14:textId="77777777" w:rsidR="0054692B" w:rsidRPr="00343747" w:rsidRDefault="0054692B" w:rsidP="004F6C5B">
      <w:pPr>
        <w:spacing w:after="0"/>
        <w:rPr>
          <w:rStyle w:val="Neenpoudarek"/>
          <w:rFonts w:ascii="Arial" w:hAnsi="Arial" w:cs="Arial"/>
          <w:i w:val="0"/>
          <w:iCs w:val="0"/>
          <w:color w:val="auto"/>
          <w:sz w:val="22"/>
          <w:szCs w:val="22"/>
        </w:rPr>
      </w:pPr>
    </w:p>
    <w:p w14:paraId="10F83B51" w14:textId="2423D643" w:rsidR="0054692B" w:rsidRPr="00343747" w:rsidRDefault="0054692B" w:rsidP="004F6C5B">
      <w:pPr>
        <w:pStyle w:val="Intenzivencitat"/>
      </w:pPr>
      <w:bookmarkStart w:id="18" w:name="_Toc476319490"/>
      <w:r w:rsidRPr="00343747">
        <w:t>IZJAVA PONUDNIKA O ZAVAROVANJU PROJEKTANTSKE ODGOVORNOSTI</w:t>
      </w:r>
      <w:bookmarkEnd w:id="18"/>
    </w:p>
    <w:p w14:paraId="1E083A24" w14:textId="77777777" w:rsidR="0054692B" w:rsidRPr="00343747" w:rsidRDefault="0054692B" w:rsidP="004F6C5B">
      <w:pPr>
        <w:pStyle w:val="BESEDILO"/>
        <w:jc w:val="right"/>
        <w:rPr>
          <w:sz w:val="22"/>
          <w:szCs w:val="22"/>
        </w:rPr>
      </w:pPr>
      <w:r w:rsidRPr="00343747">
        <w:rPr>
          <w:sz w:val="22"/>
          <w:szCs w:val="22"/>
        </w:rPr>
        <w:t xml:space="preserve"> </w:t>
      </w:r>
    </w:p>
    <w:p w14:paraId="3CAB34E5" w14:textId="3A3226B1" w:rsidR="0054692B" w:rsidRPr="00343747" w:rsidRDefault="0054692B" w:rsidP="004F6C5B">
      <w:pPr>
        <w:pStyle w:val="Brezrazmikov"/>
        <w:spacing w:line="276" w:lineRule="auto"/>
        <w:jc w:val="both"/>
        <w:rPr>
          <w:rFonts w:ascii="Arial" w:hAnsi="Arial" w:cs="Arial"/>
        </w:rPr>
      </w:pPr>
      <w:r w:rsidRPr="00343747">
        <w:rPr>
          <w:rFonts w:ascii="Arial" w:hAnsi="Arial" w:cs="Arial"/>
        </w:rPr>
        <w:t>V zvezi z javnim naročilom »</w:t>
      </w:r>
      <w:r w:rsidRPr="00343747">
        <w:rPr>
          <w:rFonts w:ascii="Arial" w:hAnsi="Arial" w:cs="Arial"/>
          <w:kern w:val="3"/>
          <w:lang w:eastAsia="zh-CN"/>
        </w:rPr>
        <w:t xml:space="preserve">Izdelava </w:t>
      </w:r>
      <w:r w:rsidR="00642022" w:rsidRPr="00343747">
        <w:rPr>
          <w:rFonts w:ascii="Arial" w:hAnsi="Arial" w:cs="Arial"/>
          <w:kern w:val="3"/>
          <w:lang w:eastAsia="zh-CN"/>
        </w:rPr>
        <w:t xml:space="preserve">IDZ, </w:t>
      </w:r>
      <w:r w:rsidRPr="00343747">
        <w:rPr>
          <w:rFonts w:ascii="Arial" w:hAnsi="Arial" w:cs="Arial"/>
          <w:kern w:val="3"/>
          <w:lang w:eastAsia="zh-CN"/>
        </w:rPr>
        <w:t>PGD, PZI in PID projektne dokumentacije</w:t>
      </w:r>
      <w:r w:rsidRPr="00343747">
        <w:rPr>
          <w:rFonts w:ascii="Arial" w:hAnsi="Arial" w:cs="Arial"/>
        </w:rPr>
        <w:t>«, objavljenem na portalu javnih naročil dne _________, št. objave _____________</w:t>
      </w:r>
      <w:r w:rsidRPr="00343747">
        <w:rPr>
          <w:rFonts w:ascii="Arial" w:hAnsi="Arial" w:cs="Arial"/>
          <w:kern w:val="3"/>
          <w:lang w:eastAsia="zh-CN"/>
        </w:rPr>
        <w:t xml:space="preserve"> in v Uradnem listu EU št. ________________________ z dne ______</w:t>
      </w:r>
      <w:r w:rsidRPr="00343747">
        <w:rPr>
          <w:rFonts w:ascii="Arial" w:hAnsi="Arial" w:cs="Arial"/>
        </w:rPr>
        <w:t xml:space="preserve">, </w:t>
      </w:r>
    </w:p>
    <w:p w14:paraId="0F19096A" w14:textId="77777777" w:rsidR="0054692B" w:rsidRPr="00343747" w:rsidRDefault="0054692B" w:rsidP="004F6C5B">
      <w:pPr>
        <w:pStyle w:val="Brezrazmikov"/>
        <w:spacing w:line="276" w:lineRule="auto"/>
        <w:jc w:val="both"/>
        <w:rPr>
          <w:rFonts w:ascii="Arial" w:hAnsi="Arial" w:cs="Arial"/>
        </w:rPr>
      </w:pPr>
    </w:p>
    <w:p w14:paraId="4E8AE147" w14:textId="77777777" w:rsidR="0054692B" w:rsidRPr="00343747" w:rsidRDefault="0054692B" w:rsidP="004F6C5B">
      <w:pPr>
        <w:pStyle w:val="Brezrazmikov"/>
        <w:spacing w:line="276" w:lineRule="auto"/>
        <w:jc w:val="center"/>
        <w:rPr>
          <w:rFonts w:ascii="Arial" w:hAnsi="Arial" w:cs="Arial"/>
          <w:b/>
        </w:rPr>
      </w:pPr>
      <w:r w:rsidRPr="00343747">
        <w:rPr>
          <w:rFonts w:ascii="Arial" w:hAnsi="Arial" w:cs="Arial"/>
          <w:b/>
        </w:rPr>
        <w:t>izjavljamo, da</w:t>
      </w:r>
    </w:p>
    <w:p w14:paraId="75010E89" w14:textId="77777777" w:rsidR="0054692B" w:rsidRPr="00343747" w:rsidRDefault="0054692B" w:rsidP="004F6C5B">
      <w:pPr>
        <w:pStyle w:val="Brezrazmikov"/>
        <w:spacing w:line="276" w:lineRule="auto"/>
        <w:jc w:val="center"/>
        <w:rPr>
          <w:rFonts w:ascii="Arial" w:hAnsi="Arial" w:cs="Arial"/>
          <w:b/>
        </w:rPr>
      </w:pPr>
    </w:p>
    <w:p w14:paraId="224D429B" w14:textId="334B14ED" w:rsidR="0054692B" w:rsidRPr="00343747" w:rsidRDefault="0054692B" w:rsidP="004F6C5B">
      <w:pPr>
        <w:tabs>
          <w:tab w:val="right" w:leader="underscore" w:pos="9072"/>
        </w:tabs>
        <w:spacing w:after="0"/>
        <w:jc w:val="both"/>
        <w:rPr>
          <w:rFonts w:ascii="Arial" w:hAnsi="Arial" w:cs="Arial"/>
          <w:color w:val="auto"/>
        </w:rPr>
      </w:pPr>
      <w:r w:rsidRPr="00343747">
        <w:rPr>
          <w:rFonts w:ascii="Arial" w:hAnsi="Arial" w:cs="Arial"/>
          <w:color w:val="auto"/>
        </w:rPr>
        <w:t xml:space="preserve">bomo imeli ob sklenitvi okvirnega sporazuma z naročnikom sklenjeno zavarovanje odgovornosti projektanta v višini najmanj </w:t>
      </w:r>
      <w:r w:rsidR="00F0355E" w:rsidRPr="00343747">
        <w:rPr>
          <w:rFonts w:ascii="Arial" w:hAnsi="Arial" w:cs="Arial"/>
          <w:color w:val="auto"/>
        </w:rPr>
        <w:t>5</w:t>
      </w:r>
      <w:r w:rsidRPr="00343747">
        <w:rPr>
          <w:rFonts w:ascii="Arial" w:hAnsi="Arial" w:cs="Arial"/>
          <w:color w:val="auto"/>
        </w:rPr>
        <w:t>0.000,00 EUR.</w:t>
      </w:r>
    </w:p>
    <w:p w14:paraId="0900FD84" w14:textId="77777777" w:rsidR="0054692B" w:rsidRPr="00343747" w:rsidRDefault="0054692B" w:rsidP="004F6C5B">
      <w:pPr>
        <w:pStyle w:val="Brezrazmikov"/>
        <w:spacing w:line="276" w:lineRule="auto"/>
        <w:jc w:val="both"/>
        <w:rPr>
          <w:rFonts w:ascii="Arial" w:hAnsi="Arial" w:cs="Arial"/>
          <w:b/>
        </w:rPr>
      </w:pPr>
    </w:p>
    <w:p w14:paraId="060A7631" w14:textId="77777777" w:rsidR="0054692B" w:rsidRPr="00343747" w:rsidRDefault="0054692B" w:rsidP="004F6C5B">
      <w:pPr>
        <w:pStyle w:val="Brezrazmikov"/>
        <w:spacing w:line="276" w:lineRule="auto"/>
        <w:jc w:val="both"/>
        <w:rPr>
          <w:rFonts w:ascii="Arial" w:hAnsi="Arial" w:cs="Arial"/>
          <w:b/>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6AD3D65D" w14:textId="77777777" w:rsidTr="00D05D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64E2FB"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6B64A553"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2761CF"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DFF107"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4E2E878A"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6A12857C"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6397C368"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5030530F"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68EF3DF7"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3D290C90"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tc>
      </w:tr>
      <w:tr w:rsidR="00343747" w:rsidRPr="00343747" w14:paraId="34A19493" w14:textId="77777777" w:rsidTr="00D05D9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D396C2" w14:textId="77777777" w:rsidR="0054692B" w:rsidRPr="00343747" w:rsidRDefault="0054692B"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4B7CBF" w14:textId="77777777" w:rsidR="0054692B" w:rsidRPr="00343747" w:rsidRDefault="0054692B" w:rsidP="004F6C5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FD9748" w14:textId="77777777" w:rsidR="0054692B" w:rsidRPr="00343747" w:rsidRDefault="0054692B" w:rsidP="004F6C5B">
            <w:pPr>
              <w:widowControl w:val="0"/>
              <w:autoSpaceDN w:val="0"/>
              <w:spacing w:after="0"/>
              <w:textAlignment w:val="baseline"/>
              <w:rPr>
                <w:rFonts w:ascii="Arial" w:eastAsia="SimSun" w:hAnsi="Arial" w:cs="Arial"/>
                <w:color w:val="auto"/>
                <w:kern w:val="3"/>
                <w:lang w:eastAsia="zh-CN"/>
              </w:rPr>
            </w:pPr>
          </w:p>
        </w:tc>
      </w:tr>
    </w:tbl>
    <w:p w14:paraId="2E23257E" w14:textId="6F459803" w:rsidR="0054692B" w:rsidRPr="00343747" w:rsidRDefault="0054692B" w:rsidP="004F6C5B">
      <w:pPr>
        <w:spacing w:after="0"/>
        <w:rPr>
          <w:rStyle w:val="Neenpoudarek"/>
          <w:rFonts w:ascii="Arial" w:hAnsi="Arial" w:cs="Arial"/>
          <w:b/>
          <w:color w:val="auto"/>
          <w:sz w:val="22"/>
          <w:szCs w:val="22"/>
        </w:rPr>
      </w:pPr>
      <w:r w:rsidRPr="00343747">
        <w:rPr>
          <w:rStyle w:val="Neenpoudarek"/>
          <w:rFonts w:ascii="Arial" w:hAnsi="Arial" w:cs="Arial"/>
          <w:i w:val="0"/>
          <w:iCs w:val="0"/>
          <w:color w:val="auto"/>
          <w:sz w:val="22"/>
          <w:szCs w:val="22"/>
        </w:rPr>
        <w:br w:type="page"/>
      </w:r>
    </w:p>
    <w:p w14:paraId="2C87490A" w14:textId="4E20B592" w:rsidR="00500297" w:rsidRPr="00343747" w:rsidRDefault="00500297" w:rsidP="004F6C5B">
      <w:pPr>
        <w:pStyle w:val="Slog3"/>
        <w:rPr>
          <w:rStyle w:val="Neenpoudarek"/>
          <w:rFonts w:ascii="Arial" w:hAnsi="Arial" w:cs="Arial"/>
          <w:i/>
          <w:iCs/>
          <w:color w:val="auto"/>
          <w:sz w:val="22"/>
          <w:szCs w:val="22"/>
        </w:rPr>
      </w:pPr>
      <w:bookmarkStart w:id="19" w:name="_Toc476319491"/>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7</w:t>
      </w:r>
      <w:bookmarkEnd w:id="19"/>
    </w:p>
    <w:p w14:paraId="5D09CC43" w14:textId="433D8BE5" w:rsidR="00500297" w:rsidRPr="00343747" w:rsidRDefault="006C17A8" w:rsidP="004F6C5B">
      <w:pPr>
        <w:pStyle w:val="Intenzivencitat"/>
      </w:pPr>
      <w:bookmarkStart w:id="20" w:name="_Toc476319492"/>
      <w:r w:rsidRPr="00343747">
        <w:t>SEZNAM REFERENČNIH POSLOV</w:t>
      </w:r>
      <w:bookmarkEnd w:id="20"/>
    </w:p>
    <w:p w14:paraId="5BEE190E" w14:textId="310326CC" w:rsidR="00500297" w:rsidRPr="00343747" w:rsidRDefault="00500297"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 xml:space="preserve">Izdelava </w:t>
      </w:r>
      <w:r w:rsidR="00642022" w:rsidRPr="00343747">
        <w:rPr>
          <w:rFonts w:ascii="Arial" w:hAnsi="Arial" w:cs="Arial"/>
          <w:color w:val="auto"/>
          <w:kern w:val="3"/>
          <w:lang w:eastAsia="zh-CN"/>
        </w:rPr>
        <w:t xml:space="preserve">IDZ, </w:t>
      </w:r>
      <w:r w:rsidR="007F3308" w:rsidRPr="00343747">
        <w:rPr>
          <w:rFonts w:ascii="Arial" w:hAnsi="Arial" w:cs="Arial"/>
          <w:color w:val="auto"/>
          <w:kern w:val="3"/>
          <w:lang w:eastAsia="zh-CN"/>
        </w:rPr>
        <w:t>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00E9347E" w:rsidRPr="00343747">
        <w:rPr>
          <w:rStyle w:val="Besedilooznabemesta"/>
          <w:rFonts w:ascii="Arial" w:hAnsi="Arial" w:cs="Arial"/>
          <w:color w:val="auto"/>
        </w:rPr>
        <w:t>_____________</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 xml:space="preserve">, </w:t>
      </w:r>
    </w:p>
    <w:p w14:paraId="58440B72" w14:textId="77777777" w:rsidR="00500297" w:rsidRPr="00343747" w:rsidRDefault="00500297" w:rsidP="004F6C5B">
      <w:pPr>
        <w:suppressAutoHyphens/>
        <w:autoSpaceDN w:val="0"/>
        <w:spacing w:after="0"/>
        <w:ind w:right="6"/>
        <w:jc w:val="both"/>
        <w:textAlignment w:val="baseline"/>
        <w:rPr>
          <w:rFonts w:ascii="Arial" w:hAnsi="Arial" w:cs="Arial"/>
          <w:color w:val="auto"/>
          <w:kern w:val="3"/>
          <w:lang w:eastAsia="zh-CN"/>
        </w:rPr>
      </w:pPr>
    </w:p>
    <w:p w14:paraId="33DECE13" w14:textId="77777777" w:rsidR="00042705" w:rsidRPr="00343747" w:rsidRDefault="00946CFE" w:rsidP="004F6C5B">
      <w:pPr>
        <w:autoSpaceDE w:val="0"/>
        <w:autoSpaceDN w:val="0"/>
        <w:adjustRightInd w:val="0"/>
        <w:spacing w:after="0"/>
        <w:jc w:val="both"/>
        <w:rPr>
          <w:rFonts w:ascii="Arial" w:hAnsi="Arial" w:cs="Arial"/>
          <w:color w:val="auto"/>
        </w:rPr>
      </w:pPr>
      <w:r w:rsidRPr="00343747">
        <w:rPr>
          <w:rFonts w:ascii="Arial" w:hAnsi="Arial" w:cs="Arial"/>
          <w:color w:val="auto"/>
        </w:rPr>
        <w:t>Ponudnik mora izkazati, da izpolnjuje naslednji referenčni pogoj:</w:t>
      </w:r>
    </w:p>
    <w:p w14:paraId="4548EE7B" w14:textId="77777777" w:rsidR="0054692B" w:rsidRPr="00343747" w:rsidRDefault="0054692B" w:rsidP="004F6C5B">
      <w:pPr>
        <w:autoSpaceDE w:val="0"/>
        <w:autoSpaceDN w:val="0"/>
        <w:adjustRightInd w:val="0"/>
        <w:spacing w:after="0"/>
        <w:jc w:val="both"/>
        <w:rPr>
          <w:rFonts w:ascii="Arial" w:hAnsi="Arial" w:cs="Arial"/>
          <w:color w:val="auto"/>
        </w:rPr>
      </w:pPr>
    </w:p>
    <w:p w14:paraId="391339D2" w14:textId="39FBDBF1" w:rsidR="00D71775" w:rsidRPr="00D71775" w:rsidRDefault="00D71775" w:rsidP="004F6C5B">
      <w:pPr>
        <w:spacing w:after="0"/>
        <w:jc w:val="both"/>
        <w:rPr>
          <w:rFonts w:ascii="Arial" w:hAnsi="Arial" w:cs="Arial"/>
          <w:b/>
          <w:color w:val="auto"/>
        </w:rPr>
      </w:pPr>
      <w:r>
        <w:rPr>
          <w:rFonts w:ascii="Arial" w:hAnsi="Arial" w:cs="Arial"/>
          <w:b/>
          <w:color w:val="auto"/>
        </w:rPr>
        <w:t>1.a)</w:t>
      </w:r>
    </w:p>
    <w:p w14:paraId="319DF2C0" w14:textId="4B4E9005" w:rsidR="00D71775" w:rsidRPr="00343747" w:rsidRDefault="00D71775" w:rsidP="004F6C5B">
      <w:pPr>
        <w:spacing w:after="0"/>
        <w:jc w:val="both"/>
        <w:rPr>
          <w:rFonts w:ascii="Arial" w:hAnsi="Arial" w:cs="Arial"/>
          <w:color w:val="auto"/>
        </w:rPr>
      </w:pPr>
      <w:r w:rsidRPr="00D71775">
        <w:rPr>
          <w:rFonts w:ascii="Arial" w:hAnsi="Arial" w:cs="Arial"/>
          <w:color w:val="auto"/>
        </w:rPr>
        <w:t>Ponudnik mora predložiti najmanj 5 referenc, ki izkazujejo, da je ponudnik v zadnjih 15 letih pred oddajo ponudbe kvalitetno in strokovno izdelal projektno dokumentacijo za stavbe po standardni</w:t>
      </w:r>
      <w:r w:rsidR="009B1F36">
        <w:rPr>
          <w:rFonts w:ascii="Arial" w:hAnsi="Arial" w:cs="Arial"/>
          <w:color w:val="auto"/>
        </w:rPr>
        <w:t xml:space="preserve"> klasifikaciji stavb </w:t>
      </w:r>
      <w:r w:rsidR="0031682E">
        <w:rPr>
          <w:rFonts w:ascii="Arial" w:hAnsi="Arial" w:cs="Arial"/>
          <w:color w:val="auto"/>
        </w:rPr>
        <w:t xml:space="preserve">CC-SI 121, </w:t>
      </w:r>
      <w:r w:rsidR="009B1F36">
        <w:rPr>
          <w:rFonts w:ascii="Arial" w:hAnsi="Arial" w:cs="Arial"/>
          <w:color w:val="auto"/>
        </w:rPr>
        <w:t>CC-SI 122,</w:t>
      </w:r>
      <w:r w:rsidRPr="00D71775">
        <w:rPr>
          <w:rFonts w:ascii="Arial" w:hAnsi="Arial" w:cs="Arial"/>
          <w:color w:val="auto"/>
        </w:rPr>
        <w:t xml:space="preserve"> CC-SI 123, CC-SI</w:t>
      </w:r>
      <w:r>
        <w:rPr>
          <w:rFonts w:ascii="Arial" w:hAnsi="Arial" w:cs="Arial"/>
          <w:color w:val="auto"/>
        </w:rPr>
        <w:t xml:space="preserve"> 124, CC-SI 125 ali CC-SI 126, </w:t>
      </w:r>
      <w:r w:rsidRPr="00D71775">
        <w:rPr>
          <w:rFonts w:ascii="Arial" w:hAnsi="Arial" w:cs="Arial"/>
          <w:color w:val="auto"/>
        </w:rPr>
        <w:t xml:space="preserve"> katerih posamezna vrednosti je najmanj 100.000 EUR ali od katerih sta dve referenci velikosti najmanj 5.000 m</w:t>
      </w:r>
      <w:r w:rsidRPr="00D71775">
        <w:rPr>
          <w:rFonts w:ascii="Arial" w:hAnsi="Arial" w:cs="Arial"/>
          <w:color w:val="auto"/>
          <w:vertAlign w:val="superscript"/>
        </w:rPr>
        <w:t>2</w:t>
      </w:r>
      <w:r w:rsidRPr="00D71775">
        <w:rPr>
          <w:rFonts w:ascii="Arial" w:hAnsi="Arial" w:cs="Arial"/>
          <w:color w:val="auto"/>
        </w:rPr>
        <w:t>, dve referenci velikosti najmanj 3.500 m</w:t>
      </w:r>
      <w:r w:rsidRPr="00D71775">
        <w:rPr>
          <w:rFonts w:ascii="Arial" w:hAnsi="Arial" w:cs="Arial"/>
          <w:color w:val="auto"/>
          <w:vertAlign w:val="superscript"/>
        </w:rPr>
        <w:t>2</w:t>
      </w:r>
      <w:r w:rsidRPr="00D71775">
        <w:rPr>
          <w:rFonts w:ascii="Arial" w:hAnsi="Arial" w:cs="Arial"/>
          <w:color w:val="auto"/>
        </w:rPr>
        <w:t>, ter ena referenca velikosti najmanj 1.000 m</w:t>
      </w:r>
      <w:r w:rsidRPr="00D71775">
        <w:rPr>
          <w:rFonts w:ascii="Arial" w:hAnsi="Arial" w:cs="Arial"/>
          <w:color w:val="auto"/>
          <w:vertAlign w:val="superscript"/>
        </w:rPr>
        <w:t>2</w:t>
      </w:r>
      <w:r w:rsidRPr="00D71775">
        <w:rPr>
          <w:rFonts w:ascii="Arial" w:hAnsi="Arial" w:cs="Arial"/>
          <w:color w:val="auto"/>
        </w:rPr>
        <w:t xml:space="preserve"> za posameznega naročnika.</w:t>
      </w:r>
    </w:p>
    <w:p w14:paraId="47A33FFE" w14:textId="77777777" w:rsidR="0054692B" w:rsidRPr="00343747" w:rsidRDefault="0054692B" w:rsidP="004F6C5B">
      <w:pPr>
        <w:spacing w:after="0"/>
        <w:rPr>
          <w:rFonts w:ascii="Arial" w:hAnsi="Arial" w:cs="Arial"/>
          <w:color w:val="auto"/>
        </w:rPr>
      </w:pPr>
    </w:p>
    <w:p w14:paraId="0F72FC0F" w14:textId="63F27F0C" w:rsidR="00D71775" w:rsidRPr="009B1F36" w:rsidRDefault="00E03831" w:rsidP="004F6C5B">
      <w:pPr>
        <w:spacing w:after="0"/>
        <w:jc w:val="both"/>
        <w:rPr>
          <w:rFonts w:ascii="Arial" w:hAnsi="Arial" w:cs="Arial"/>
          <w:b/>
          <w:color w:val="auto"/>
        </w:rPr>
      </w:pPr>
      <w:r w:rsidRPr="00343747">
        <w:rPr>
          <w:rFonts w:ascii="Arial" w:hAnsi="Arial" w:cs="Arial"/>
          <w:b/>
          <w:color w:val="auto"/>
        </w:rPr>
        <w:t>1.b</w:t>
      </w:r>
      <w:r w:rsidR="009B1F36">
        <w:rPr>
          <w:rFonts w:ascii="Arial" w:hAnsi="Arial" w:cs="Arial"/>
          <w:b/>
          <w:color w:val="auto"/>
        </w:rPr>
        <w:t>)</w:t>
      </w:r>
    </w:p>
    <w:p w14:paraId="493C934E" w14:textId="182E2151" w:rsidR="00D71775" w:rsidRPr="00343747" w:rsidRDefault="00D71775" w:rsidP="004F6C5B">
      <w:pPr>
        <w:spacing w:after="0"/>
        <w:jc w:val="both"/>
        <w:rPr>
          <w:rFonts w:ascii="Arial" w:hAnsi="Arial" w:cs="Arial"/>
          <w:color w:val="auto"/>
        </w:rPr>
      </w:pPr>
      <w:r w:rsidRPr="00D71775">
        <w:rPr>
          <w:rFonts w:ascii="Arial" w:hAnsi="Arial" w:cs="Arial"/>
          <w:color w:val="auto"/>
        </w:rPr>
        <w:t>Ponudnik mora predložiti najmanj 3 reference, ki izkazujejo, da je ponudnik v zadnjih 15 letih pred oddajo ponudbe kvalitetno in strokovno izdelal projektno dokumentacijo za stanovanjske stavbe po standardni klasifikaciji stavb CC-SI 11</w:t>
      </w:r>
      <w:r>
        <w:rPr>
          <w:rFonts w:ascii="Arial" w:hAnsi="Arial" w:cs="Arial"/>
          <w:color w:val="auto"/>
        </w:rPr>
        <w:t>, katerih</w:t>
      </w:r>
      <w:r w:rsidRPr="00D71775">
        <w:rPr>
          <w:rFonts w:ascii="Arial" w:hAnsi="Arial" w:cs="Arial"/>
          <w:color w:val="auto"/>
        </w:rPr>
        <w:t xml:space="preserve"> </w:t>
      </w:r>
      <w:r>
        <w:rPr>
          <w:rFonts w:ascii="Arial" w:hAnsi="Arial" w:cs="Arial"/>
          <w:color w:val="auto"/>
        </w:rPr>
        <w:t>posamezna</w:t>
      </w:r>
      <w:r w:rsidRPr="00D71775">
        <w:rPr>
          <w:rFonts w:ascii="Arial" w:hAnsi="Arial" w:cs="Arial"/>
          <w:color w:val="auto"/>
        </w:rPr>
        <w:t xml:space="preserve"> vrednosti </w:t>
      </w:r>
      <w:r>
        <w:rPr>
          <w:rFonts w:ascii="Arial" w:hAnsi="Arial" w:cs="Arial"/>
          <w:color w:val="auto"/>
        </w:rPr>
        <w:t xml:space="preserve">je </w:t>
      </w:r>
      <w:r w:rsidRPr="00D71775">
        <w:rPr>
          <w:rFonts w:ascii="Arial" w:hAnsi="Arial" w:cs="Arial"/>
          <w:color w:val="auto"/>
        </w:rPr>
        <w:t>najmanj 30.000 EUR al</w:t>
      </w:r>
      <w:r>
        <w:rPr>
          <w:rFonts w:ascii="Arial" w:hAnsi="Arial" w:cs="Arial"/>
          <w:color w:val="auto"/>
        </w:rPr>
        <w:t>i</w:t>
      </w:r>
      <w:r w:rsidR="001C661A">
        <w:rPr>
          <w:rFonts w:ascii="Arial" w:hAnsi="Arial" w:cs="Arial"/>
          <w:color w:val="auto"/>
        </w:rPr>
        <w:t xml:space="preserve"> velikost</w:t>
      </w:r>
      <w:r w:rsidRPr="00D71775">
        <w:rPr>
          <w:rFonts w:ascii="Arial" w:hAnsi="Arial" w:cs="Arial"/>
          <w:color w:val="auto"/>
        </w:rPr>
        <w:t xml:space="preserve"> najmanj 1.000 m</w:t>
      </w:r>
      <w:r w:rsidRPr="00D71775">
        <w:rPr>
          <w:rFonts w:ascii="Arial" w:hAnsi="Arial" w:cs="Arial"/>
          <w:color w:val="auto"/>
          <w:vertAlign w:val="superscript"/>
        </w:rPr>
        <w:t xml:space="preserve">2 </w:t>
      </w:r>
      <w:r w:rsidRPr="00D71775">
        <w:rPr>
          <w:rFonts w:ascii="Arial" w:hAnsi="Arial" w:cs="Arial"/>
          <w:color w:val="auto"/>
        </w:rPr>
        <w:t>za posameznega naročnika.</w:t>
      </w:r>
    </w:p>
    <w:p w14:paraId="2197529C" w14:textId="77777777" w:rsidR="0054692B" w:rsidRPr="00343747" w:rsidRDefault="0054692B" w:rsidP="004F6C5B">
      <w:pPr>
        <w:spacing w:after="0"/>
        <w:rPr>
          <w:rFonts w:ascii="Arial" w:hAnsi="Arial" w:cs="Arial"/>
          <w:color w:val="auto"/>
        </w:rPr>
      </w:pPr>
    </w:p>
    <w:p w14:paraId="079E3A70" w14:textId="5FA2737B" w:rsidR="00500297" w:rsidRPr="00343747" w:rsidRDefault="0054692B" w:rsidP="004F6C5B">
      <w:pPr>
        <w:spacing w:after="0"/>
        <w:jc w:val="both"/>
        <w:rPr>
          <w:rFonts w:ascii="Arial" w:hAnsi="Arial" w:cs="Arial"/>
          <w:b/>
          <w:color w:val="auto"/>
          <w:lang w:eastAsia="zh-CN"/>
        </w:rPr>
      </w:pPr>
      <w:r w:rsidRPr="00343747">
        <w:rPr>
          <w:rFonts w:ascii="Arial" w:hAnsi="Arial" w:cs="Arial"/>
          <w:b/>
          <w:color w:val="auto"/>
          <w:lang w:eastAsia="zh-CN"/>
        </w:rPr>
        <w:t>Reference 1.a)</w:t>
      </w:r>
    </w:p>
    <w:tbl>
      <w:tblPr>
        <w:tblW w:w="9067" w:type="dxa"/>
        <w:tblLayout w:type="fixed"/>
        <w:tblCellMar>
          <w:left w:w="10" w:type="dxa"/>
          <w:right w:w="10" w:type="dxa"/>
        </w:tblCellMar>
        <w:tblLook w:val="04A0" w:firstRow="1" w:lastRow="0" w:firstColumn="1" w:lastColumn="0" w:noHBand="0" w:noVBand="1"/>
      </w:tblPr>
      <w:tblGrid>
        <w:gridCol w:w="704"/>
        <w:gridCol w:w="1559"/>
        <w:gridCol w:w="1859"/>
        <w:gridCol w:w="1685"/>
        <w:gridCol w:w="3260"/>
      </w:tblGrid>
      <w:tr w:rsidR="00343747" w:rsidRPr="00343747" w14:paraId="31BA97B9" w14:textId="77777777" w:rsidTr="0054692B">
        <w:trPr>
          <w:trHeight w:val="941"/>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865987" w14:textId="77777777" w:rsidR="0054692B" w:rsidRPr="00343747" w:rsidRDefault="0054692B" w:rsidP="004F6C5B">
            <w:pPr>
              <w:spacing w:after="0"/>
              <w:jc w:val="center"/>
              <w:rPr>
                <w:rFonts w:ascii="Arial" w:hAnsi="Arial" w:cs="Arial"/>
                <w:b/>
                <w:color w:val="auto"/>
              </w:rPr>
            </w:pPr>
            <w:proofErr w:type="spellStart"/>
            <w:r w:rsidRPr="00343747">
              <w:rPr>
                <w:rFonts w:ascii="Arial" w:hAnsi="Arial" w:cs="Arial"/>
                <w:b/>
                <w:color w:val="auto"/>
              </w:rPr>
              <w:t>Zap</w:t>
            </w:r>
            <w:proofErr w:type="spellEnd"/>
            <w:r w:rsidRPr="00343747">
              <w:rPr>
                <w:rFonts w:ascii="Arial" w:hAnsi="Arial" w:cs="Arial"/>
                <w:b/>
                <w:color w:val="auto"/>
              </w:rPr>
              <w:t>.</w:t>
            </w:r>
          </w:p>
          <w:p w14:paraId="432575B9" w14:textId="77777777" w:rsidR="0054692B" w:rsidRPr="00343747" w:rsidRDefault="0054692B" w:rsidP="004F6C5B">
            <w:pPr>
              <w:spacing w:after="0"/>
              <w:jc w:val="center"/>
              <w:rPr>
                <w:rFonts w:ascii="Arial" w:hAnsi="Arial" w:cs="Arial"/>
                <w:b/>
                <w:color w:val="auto"/>
              </w:rPr>
            </w:pPr>
            <w:r w:rsidRPr="00343747">
              <w:rPr>
                <w:rFonts w:ascii="Arial" w:hAnsi="Arial" w:cs="Arial"/>
                <w:b/>
                <w:color w:val="auto"/>
              </w:rPr>
              <w:t>Št.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220058" w14:textId="7205C367" w:rsidR="0054692B" w:rsidRPr="00343747" w:rsidRDefault="0054692B" w:rsidP="004F6C5B">
            <w:pPr>
              <w:spacing w:after="0"/>
              <w:jc w:val="center"/>
              <w:rPr>
                <w:rFonts w:ascii="Arial" w:hAnsi="Arial" w:cs="Arial"/>
                <w:b/>
                <w:color w:val="auto"/>
              </w:rPr>
            </w:pPr>
            <w:r w:rsidRPr="00343747">
              <w:rPr>
                <w:rFonts w:ascii="Arial" w:hAnsi="Arial" w:cs="Arial"/>
                <w:b/>
                <w:color w:val="auto"/>
              </w:rPr>
              <w:t>Referenčni naročnik (t.j. investitor)</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3E40C" w14:textId="3FF51FB6" w:rsidR="0054692B" w:rsidRPr="00343747" w:rsidRDefault="0054692B" w:rsidP="004F6C5B">
            <w:pPr>
              <w:spacing w:after="0"/>
              <w:jc w:val="center"/>
              <w:rPr>
                <w:rFonts w:ascii="Arial" w:hAnsi="Arial" w:cs="Arial"/>
                <w:b/>
                <w:color w:val="auto"/>
              </w:rPr>
            </w:pPr>
            <w:r w:rsidRPr="00343747">
              <w:rPr>
                <w:rFonts w:ascii="Arial" w:hAnsi="Arial" w:cs="Arial"/>
                <w:b/>
                <w:color w:val="auto"/>
              </w:rPr>
              <w:t>Vrsta storitev / Naziv projekta in opis</w:t>
            </w: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005D0D" w14:textId="77777777" w:rsidR="0054692B" w:rsidRPr="00343747" w:rsidRDefault="0054692B" w:rsidP="004F6C5B">
            <w:pPr>
              <w:spacing w:after="0"/>
              <w:jc w:val="center"/>
              <w:rPr>
                <w:rFonts w:ascii="Arial" w:hAnsi="Arial" w:cs="Arial"/>
                <w:b/>
                <w:color w:val="auto"/>
              </w:rPr>
            </w:pPr>
            <w:r w:rsidRPr="00343747">
              <w:rPr>
                <w:rFonts w:ascii="Arial" w:hAnsi="Arial" w:cs="Arial"/>
                <w:b/>
                <w:color w:val="auto"/>
              </w:rPr>
              <w:t>Čas realizacije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FE9A81" w14:textId="6AD58B34" w:rsidR="0054692B" w:rsidRPr="00343747" w:rsidRDefault="0054692B" w:rsidP="004F6C5B">
            <w:pPr>
              <w:spacing w:after="0"/>
              <w:jc w:val="center"/>
              <w:rPr>
                <w:rFonts w:ascii="Arial" w:hAnsi="Arial" w:cs="Arial"/>
                <w:b/>
                <w:color w:val="auto"/>
              </w:rPr>
            </w:pPr>
            <w:r w:rsidRPr="00343747">
              <w:rPr>
                <w:rFonts w:ascii="Arial" w:hAnsi="Arial" w:cs="Arial"/>
                <w:b/>
                <w:color w:val="auto"/>
              </w:rPr>
              <w:t xml:space="preserve">Skupna vrednost </w:t>
            </w:r>
            <w:r w:rsidR="00666706" w:rsidRPr="00343747">
              <w:rPr>
                <w:rFonts w:ascii="Arial" w:hAnsi="Arial" w:cs="Arial"/>
                <w:b/>
                <w:color w:val="auto"/>
              </w:rPr>
              <w:t>naročila</w:t>
            </w:r>
            <w:r w:rsidR="00906D25" w:rsidRPr="00343747">
              <w:rPr>
                <w:rFonts w:ascii="Arial" w:hAnsi="Arial" w:cs="Arial"/>
                <w:b/>
                <w:color w:val="auto"/>
              </w:rPr>
              <w:t xml:space="preserve"> in velikost objekta (m</w:t>
            </w:r>
            <w:r w:rsidR="00906D25" w:rsidRPr="00343747">
              <w:rPr>
                <w:rFonts w:ascii="Arial" w:hAnsi="Arial" w:cs="Arial"/>
                <w:b/>
                <w:color w:val="auto"/>
                <w:vertAlign w:val="superscript"/>
              </w:rPr>
              <w:t>2</w:t>
            </w:r>
            <w:r w:rsidR="00906D25" w:rsidRPr="00343747">
              <w:rPr>
                <w:rFonts w:ascii="Arial" w:hAnsi="Arial" w:cs="Arial"/>
                <w:b/>
                <w:color w:val="auto"/>
              </w:rPr>
              <w:t>)</w:t>
            </w:r>
          </w:p>
          <w:p w14:paraId="097A3E74" w14:textId="77777777" w:rsidR="0054692B" w:rsidRPr="00343747" w:rsidRDefault="0054692B" w:rsidP="004F6C5B">
            <w:pPr>
              <w:spacing w:after="0"/>
              <w:jc w:val="center"/>
              <w:rPr>
                <w:rFonts w:ascii="Arial" w:hAnsi="Arial" w:cs="Arial"/>
                <w:b/>
                <w:color w:val="auto"/>
              </w:rPr>
            </w:pPr>
          </w:p>
        </w:tc>
      </w:tr>
      <w:tr w:rsidR="00343747" w:rsidRPr="00343747" w14:paraId="665B92A4" w14:textId="77777777" w:rsidTr="0054692B">
        <w:trPr>
          <w:trHeight w:val="1012"/>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5B54CB" w14:textId="77777777" w:rsidR="0054692B" w:rsidRPr="00343747" w:rsidRDefault="0054692B" w:rsidP="004F6C5B">
            <w:pPr>
              <w:spacing w:after="0"/>
              <w:rPr>
                <w:rFonts w:ascii="Arial" w:hAnsi="Arial" w:cs="Arial"/>
                <w:color w:val="auto"/>
              </w:rPr>
            </w:pPr>
            <w:r w:rsidRPr="00343747">
              <w:rPr>
                <w:rFonts w:ascii="Arial" w:hAnsi="Arial" w:cs="Arial"/>
                <w:color w:val="auto"/>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CE6DF9" w14:textId="77777777" w:rsidR="0054692B" w:rsidRPr="00343747" w:rsidRDefault="0054692B" w:rsidP="004F6C5B">
            <w:pPr>
              <w:spacing w:after="0"/>
              <w:rPr>
                <w:rFonts w:ascii="Arial" w:hAnsi="Arial" w:cs="Arial"/>
                <w:color w:val="auto"/>
              </w:rPr>
            </w:pPr>
          </w:p>
          <w:p w14:paraId="3F5DAFAA" w14:textId="77777777" w:rsidR="0054692B" w:rsidRPr="00343747" w:rsidRDefault="0054692B" w:rsidP="004F6C5B">
            <w:pPr>
              <w:spacing w:after="0"/>
              <w:rPr>
                <w:rFonts w:ascii="Arial" w:hAnsi="Arial" w:cs="Arial"/>
                <w:color w:val="auto"/>
              </w:rPr>
            </w:pPr>
          </w:p>
          <w:p w14:paraId="41D350D1" w14:textId="77777777" w:rsidR="0054692B" w:rsidRPr="00343747" w:rsidRDefault="0054692B" w:rsidP="004F6C5B">
            <w:pPr>
              <w:spacing w:after="0"/>
              <w:rPr>
                <w:rFonts w:ascii="Arial" w:hAnsi="Arial" w:cs="Arial"/>
                <w:color w:val="auto"/>
              </w:rPr>
            </w:pPr>
          </w:p>
          <w:p w14:paraId="70D0DF9D" w14:textId="77777777" w:rsidR="00187F80" w:rsidRPr="00343747" w:rsidRDefault="00187F80"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1F6B25" w14:textId="77777777"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5E2D82" w14:textId="77777777"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0047725" w14:textId="65EFB5F1" w:rsidR="0054692B" w:rsidRPr="00343747" w:rsidRDefault="0054692B" w:rsidP="004F6C5B">
            <w:pPr>
              <w:spacing w:after="0"/>
              <w:rPr>
                <w:rFonts w:ascii="Arial" w:hAnsi="Arial" w:cs="Arial"/>
                <w:color w:val="auto"/>
              </w:rPr>
            </w:pPr>
          </w:p>
        </w:tc>
      </w:tr>
      <w:tr w:rsidR="00343747" w:rsidRPr="00343747" w14:paraId="1E3466F3" w14:textId="77777777" w:rsidTr="0054692B">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215935D" w14:textId="77777777" w:rsidR="0054692B" w:rsidRPr="00343747" w:rsidRDefault="0054692B" w:rsidP="004F6C5B">
            <w:pPr>
              <w:spacing w:after="0"/>
              <w:rPr>
                <w:rFonts w:ascii="Arial" w:hAnsi="Arial" w:cs="Arial"/>
                <w:color w:val="auto"/>
              </w:rPr>
            </w:pPr>
            <w:r w:rsidRPr="00343747">
              <w:rPr>
                <w:rFonts w:ascii="Arial" w:hAnsi="Arial" w:cs="Arial"/>
                <w:color w:val="auto"/>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545A032" w14:textId="77777777" w:rsidR="0054692B" w:rsidRPr="00343747" w:rsidRDefault="0054692B" w:rsidP="004F6C5B">
            <w:pPr>
              <w:spacing w:after="0"/>
              <w:rPr>
                <w:rFonts w:ascii="Arial" w:hAnsi="Arial" w:cs="Arial"/>
                <w:color w:val="auto"/>
              </w:rPr>
            </w:pPr>
          </w:p>
          <w:p w14:paraId="70C3454D" w14:textId="77777777" w:rsidR="0054692B" w:rsidRPr="00343747" w:rsidRDefault="0054692B"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46981B" w14:textId="77777777"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460479" w14:textId="77777777"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26666F" w14:textId="52704BEF" w:rsidR="0054692B" w:rsidRPr="00343747" w:rsidRDefault="0054692B" w:rsidP="004F6C5B">
            <w:pPr>
              <w:spacing w:after="0"/>
              <w:rPr>
                <w:rFonts w:ascii="Arial" w:hAnsi="Arial" w:cs="Arial"/>
                <w:color w:val="auto"/>
              </w:rPr>
            </w:pPr>
          </w:p>
        </w:tc>
      </w:tr>
      <w:tr w:rsidR="00343747" w:rsidRPr="00343747" w14:paraId="7415BC22" w14:textId="77777777" w:rsidTr="0054692B">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6E8451" w14:textId="00DF690E" w:rsidR="00FB70E5" w:rsidRPr="00343747" w:rsidRDefault="00FB70E5" w:rsidP="004F6C5B">
            <w:pPr>
              <w:spacing w:after="0"/>
              <w:rPr>
                <w:rFonts w:ascii="Arial" w:hAnsi="Arial" w:cs="Arial"/>
                <w:color w:val="auto"/>
              </w:rPr>
            </w:pPr>
            <w:r w:rsidRPr="00343747">
              <w:rPr>
                <w:rFonts w:ascii="Arial" w:hAnsi="Arial" w:cs="Arial"/>
                <w:color w:val="auto"/>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6FB9B" w14:textId="77777777" w:rsidR="00FB70E5" w:rsidRPr="00343747" w:rsidRDefault="00FB70E5"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7F3D87" w14:textId="77777777" w:rsidR="00FB70E5" w:rsidRPr="00343747" w:rsidRDefault="00FB70E5"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8442E" w14:textId="77777777" w:rsidR="00FB70E5" w:rsidRPr="00343747" w:rsidRDefault="00FB70E5"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0C4DE8" w14:textId="77777777" w:rsidR="00FB70E5" w:rsidRPr="00343747" w:rsidRDefault="00FB70E5" w:rsidP="004F6C5B">
            <w:pPr>
              <w:spacing w:after="0"/>
              <w:rPr>
                <w:rFonts w:ascii="Arial" w:hAnsi="Arial" w:cs="Arial"/>
                <w:color w:val="auto"/>
              </w:rPr>
            </w:pPr>
          </w:p>
        </w:tc>
      </w:tr>
      <w:tr w:rsidR="00343747" w:rsidRPr="00343747" w14:paraId="4946A796" w14:textId="77777777" w:rsidTr="00187F80">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ABEE72" w14:textId="5039C09F" w:rsidR="00187F80" w:rsidRPr="00343747" w:rsidRDefault="00187F80" w:rsidP="00187F80">
            <w:pPr>
              <w:spacing w:after="0"/>
              <w:rPr>
                <w:rFonts w:ascii="Arial" w:hAnsi="Arial" w:cs="Arial"/>
                <w:color w:val="auto"/>
              </w:rPr>
            </w:pPr>
            <w:r w:rsidRPr="00343747">
              <w:rPr>
                <w:rFonts w:ascii="Arial" w:hAnsi="Arial" w:cs="Arial"/>
                <w:color w:val="auto"/>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E769C0" w14:textId="77777777" w:rsidR="00187F80" w:rsidRPr="00343747" w:rsidRDefault="00187F80" w:rsidP="00187F80">
            <w:pPr>
              <w:spacing w:after="0"/>
              <w:rPr>
                <w:rFonts w:ascii="Arial" w:hAnsi="Arial" w:cs="Arial"/>
                <w:color w:val="auto"/>
              </w:rPr>
            </w:pPr>
          </w:p>
          <w:p w14:paraId="71D0B899" w14:textId="77777777" w:rsidR="00187F80" w:rsidRPr="00343747" w:rsidRDefault="00187F80" w:rsidP="00187F80">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6BB38" w14:textId="77777777" w:rsidR="00187F80" w:rsidRPr="00343747" w:rsidRDefault="00187F80" w:rsidP="00187F80">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893414" w14:textId="77777777" w:rsidR="00187F80" w:rsidRPr="00343747" w:rsidRDefault="00187F80" w:rsidP="00187F80">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9FA9ED" w14:textId="77777777" w:rsidR="00187F80" w:rsidRPr="00343747" w:rsidRDefault="00187F80" w:rsidP="00187F80">
            <w:pPr>
              <w:spacing w:after="0"/>
              <w:rPr>
                <w:rFonts w:ascii="Arial" w:hAnsi="Arial" w:cs="Arial"/>
                <w:color w:val="auto"/>
              </w:rPr>
            </w:pPr>
          </w:p>
        </w:tc>
      </w:tr>
      <w:tr w:rsidR="00343747" w:rsidRPr="00343747" w14:paraId="53FDAA98" w14:textId="77777777" w:rsidTr="00187F80">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81210" w14:textId="47D80EA7" w:rsidR="00187F80" w:rsidRPr="00343747" w:rsidRDefault="00187F80" w:rsidP="00187F80">
            <w:pPr>
              <w:spacing w:after="0"/>
              <w:rPr>
                <w:rFonts w:ascii="Arial" w:hAnsi="Arial" w:cs="Arial"/>
                <w:color w:val="auto"/>
              </w:rPr>
            </w:pPr>
            <w:r w:rsidRPr="00343747">
              <w:rPr>
                <w:rFonts w:ascii="Arial" w:hAnsi="Arial" w:cs="Arial"/>
                <w:color w:val="auto"/>
              </w:rPr>
              <w:lastRenderedPageBreak/>
              <w:t>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F9D139" w14:textId="77777777" w:rsidR="00187F80" w:rsidRPr="00343747" w:rsidRDefault="00187F80" w:rsidP="00187F80">
            <w:pPr>
              <w:spacing w:after="0"/>
              <w:rPr>
                <w:rFonts w:ascii="Arial" w:hAnsi="Arial" w:cs="Arial"/>
                <w:color w:val="auto"/>
              </w:rPr>
            </w:pPr>
          </w:p>
          <w:p w14:paraId="44DC3047" w14:textId="77777777" w:rsidR="00187F80" w:rsidRPr="00343747" w:rsidRDefault="00187F80" w:rsidP="00187F80">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E34F2F4" w14:textId="77777777" w:rsidR="00187F80" w:rsidRPr="00343747" w:rsidRDefault="00187F80" w:rsidP="00187F80">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595F58" w14:textId="77777777" w:rsidR="00187F80" w:rsidRPr="00343747" w:rsidRDefault="00187F80" w:rsidP="00187F80">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FAB919A" w14:textId="77777777" w:rsidR="00187F80" w:rsidRPr="00343747" w:rsidRDefault="00187F80" w:rsidP="00187F80">
            <w:pPr>
              <w:spacing w:after="0"/>
              <w:rPr>
                <w:rFonts w:ascii="Arial" w:hAnsi="Arial" w:cs="Arial"/>
                <w:color w:val="auto"/>
              </w:rPr>
            </w:pPr>
          </w:p>
        </w:tc>
      </w:tr>
    </w:tbl>
    <w:p w14:paraId="0A1DDD2E" w14:textId="0CE246E4" w:rsidR="00500297" w:rsidRPr="00343747" w:rsidRDefault="002A1F52" w:rsidP="004F6C5B">
      <w:pPr>
        <w:spacing w:after="0"/>
        <w:rPr>
          <w:rFonts w:ascii="Arial" w:hAnsi="Arial" w:cs="Arial"/>
          <w:i/>
          <w:color w:val="auto"/>
        </w:rPr>
      </w:pPr>
      <w:r w:rsidRPr="00343747">
        <w:rPr>
          <w:rFonts w:ascii="Arial" w:hAnsi="Arial" w:cs="Arial"/>
          <w:i/>
          <w:color w:val="auto"/>
        </w:rPr>
        <w:t>* V primeru več referenc, se obrazec kopira.</w:t>
      </w:r>
    </w:p>
    <w:p w14:paraId="54138BAD" w14:textId="77777777" w:rsidR="002A1F52" w:rsidRPr="00343747" w:rsidRDefault="002A1F52" w:rsidP="004F6C5B">
      <w:pPr>
        <w:spacing w:after="0"/>
        <w:rPr>
          <w:rFonts w:ascii="Arial" w:hAnsi="Arial" w:cs="Arial"/>
          <w:color w:val="auto"/>
        </w:rPr>
      </w:pPr>
    </w:p>
    <w:p w14:paraId="22EB9539" w14:textId="286620C1" w:rsidR="0054692B" w:rsidRPr="00343747" w:rsidRDefault="0054692B" w:rsidP="004F6C5B">
      <w:pPr>
        <w:spacing w:after="0"/>
        <w:jc w:val="both"/>
        <w:rPr>
          <w:rFonts w:ascii="Arial" w:hAnsi="Arial" w:cs="Arial"/>
          <w:b/>
          <w:color w:val="auto"/>
          <w:lang w:eastAsia="zh-CN"/>
        </w:rPr>
      </w:pPr>
      <w:r w:rsidRPr="00343747">
        <w:rPr>
          <w:rFonts w:ascii="Arial" w:hAnsi="Arial" w:cs="Arial"/>
          <w:b/>
          <w:color w:val="auto"/>
          <w:lang w:eastAsia="zh-CN"/>
        </w:rPr>
        <w:t>Reference 1.</w:t>
      </w:r>
      <w:r w:rsidR="00E03831" w:rsidRPr="00343747">
        <w:rPr>
          <w:rFonts w:ascii="Arial" w:hAnsi="Arial" w:cs="Arial"/>
          <w:b/>
          <w:color w:val="auto"/>
          <w:lang w:eastAsia="zh-CN"/>
        </w:rPr>
        <w:t>b</w:t>
      </w:r>
      <w:r w:rsidRPr="00343747">
        <w:rPr>
          <w:rFonts w:ascii="Arial" w:hAnsi="Arial" w:cs="Arial"/>
          <w:b/>
          <w:color w:val="auto"/>
          <w:lang w:eastAsia="zh-CN"/>
        </w:rPr>
        <w:t>)</w:t>
      </w:r>
    </w:p>
    <w:tbl>
      <w:tblPr>
        <w:tblW w:w="9067" w:type="dxa"/>
        <w:tblLayout w:type="fixed"/>
        <w:tblCellMar>
          <w:left w:w="10" w:type="dxa"/>
          <w:right w:w="10" w:type="dxa"/>
        </w:tblCellMar>
        <w:tblLook w:val="04A0" w:firstRow="1" w:lastRow="0" w:firstColumn="1" w:lastColumn="0" w:noHBand="0" w:noVBand="1"/>
      </w:tblPr>
      <w:tblGrid>
        <w:gridCol w:w="704"/>
        <w:gridCol w:w="1559"/>
        <w:gridCol w:w="1859"/>
        <w:gridCol w:w="1685"/>
        <w:gridCol w:w="3260"/>
      </w:tblGrid>
      <w:tr w:rsidR="00343747" w:rsidRPr="00343747" w14:paraId="39EF9A2C" w14:textId="1D131131" w:rsidTr="00D05D91">
        <w:trPr>
          <w:trHeight w:val="941"/>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C862A1" w14:textId="643488B8" w:rsidR="0054692B" w:rsidRPr="00343747" w:rsidRDefault="0054692B" w:rsidP="004F6C5B">
            <w:pPr>
              <w:spacing w:after="0"/>
              <w:jc w:val="center"/>
              <w:rPr>
                <w:rFonts w:ascii="Arial" w:hAnsi="Arial" w:cs="Arial"/>
                <w:b/>
                <w:color w:val="auto"/>
              </w:rPr>
            </w:pPr>
            <w:proofErr w:type="spellStart"/>
            <w:r w:rsidRPr="00343747">
              <w:rPr>
                <w:rFonts w:ascii="Arial" w:hAnsi="Arial" w:cs="Arial"/>
                <w:b/>
                <w:color w:val="auto"/>
              </w:rPr>
              <w:t>Zap</w:t>
            </w:r>
            <w:proofErr w:type="spellEnd"/>
            <w:r w:rsidRPr="00343747">
              <w:rPr>
                <w:rFonts w:ascii="Arial" w:hAnsi="Arial" w:cs="Arial"/>
                <w:b/>
                <w:color w:val="auto"/>
              </w:rPr>
              <w:t>.</w:t>
            </w:r>
          </w:p>
          <w:p w14:paraId="1C7C99CD" w14:textId="4E6DF580" w:rsidR="0054692B" w:rsidRPr="00343747" w:rsidRDefault="0054692B" w:rsidP="004F6C5B">
            <w:pPr>
              <w:spacing w:after="0"/>
              <w:jc w:val="center"/>
              <w:rPr>
                <w:rFonts w:ascii="Arial" w:hAnsi="Arial" w:cs="Arial"/>
                <w:b/>
                <w:color w:val="auto"/>
              </w:rPr>
            </w:pPr>
            <w:r w:rsidRPr="00343747">
              <w:rPr>
                <w:rFonts w:ascii="Arial" w:hAnsi="Arial" w:cs="Arial"/>
                <w:b/>
                <w:color w:val="auto"/>
              </w:rPr>
              <w:t>Št.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2502BE" w14:textId="6B701699" w:rsidR="0054692B" w:rsidRPr="00343747" w:rsidRDefault="0054692B" w:rsidP="004F6C5B">
            <w:pPr>
              <w:spacing w:after="0"/>
              <w:jc w:val="center"/>
              <w:rPr>
                <w:rFonts w:ascii="Arial" w:hAnsi="Arial" w:cs="Arial"/>
                <w:b/>
                <w:color w:val="auto"/>
              </w:rPr>
            </w:pPr>
            <w:r w:rsidRPr="00343747">
              <w:rPr>
                <w:rFonts w:ascii="Arial" w:hAnsi="Arial" w:cs="Arial"/>
                <w:b/>
                <w:color w:val="auto"/>
              </w:rPr>
              <w:t>Referenčni naročnik (t.j. investitor)</w:t>
            </w: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E738D8" w14:textId="461FE963" w:rsidR="0054692B" w:rsidRPr="00343747" w:rsidRDefault="0054692B" w:rsidP="004F6C5B">
            <w:pPr>
              <w:spacing w:after="0"/>
              <w:jc w:val="center"/>
              <w:rPr>
                <w:rFonts w:ascii="Arial" w:hAnsi="Arial" w:cs="Arial"/>
                <w:b/>
                <w:color w:val="auto"/>
              </w:rPr>
            </w:pPr>
            <w:r w:rsidRPr="00343747">
              <w:rPr>
                <w:rFonts w:ascii="Arial" w:hAnsi="Arial" w:cs="Arial"/>
                <w:b/>
                <w:color w:val="auto"/>
              </w:rPr>
              <w:t>Vrsta storitev / Naziv projekta in opis</w:t>
            </w: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7CA031" w14:textId="514953E7" w:rsidR="0054692B" w:rsidRPr="00343747" w:rsidRDefault="0054692B" w:rsidP="004F6C5B">
            <w:pPr>
              <w:spacing w:after="0"/>
              <w:jc w:val="center"/>
              <w:rPr>
                <w:rFonts w:ascii="Arial" w:hAnsi="Arial" w:cs="Arial"/>
                <w:b/>
                <w:color w:val="auto"/>
              </w:rPr>
            </w:pPr>
            <w:r w:rsidRPr="00343747">
              <w:rPr>
                <w:rFonts w:ascii="Arial" w:hAnsi="Arial" w:cs="Arial"/>
                <w:b/>
                <w:color w:val="auto"/>
              </w:rPr>
              <w:t>Čas realizacije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1A5D07" w14:textId="0524B610" w:rsidR="0054692B" w:rsidRPr="00343747" w:rsidRDefault="0054692B" w:rsidP="004F6C5B">
            <w:pPr>
              <w:spacing w:after="0"/>
              <w:jc w:val="center"/>
              <w:rPr>
                <w:rFonts w:ascii="Arial" w:hAnsi="Arial" w:cs="Arial"/>
                <w:b/>
                <w:color w:val="auto"/>
              </w:rPr>
            </w:pPr>
            <w:r w:rsidRPr="00343747">
              <w:rPr>
                <w:rFonts w:ascii="Arial" w:hAnsi="Arial" w:cs="Arial"/>
                <w:b/>
                <w:color w:val="auto"/>
              </w:rPr>
              <w:t>Skupna letna vrednost del</w:t>
            </w:r>
          </w:p>
          <w:p w14:paraId="606FBE97" w14:textId="6C6941ED" w:rsidR="0054692B" w:rsidRPr="00343747" w:rsidRDefault="0054692B" w:rsidP="004F6C5B">
            <w:pPr>
              <w:spacing w:after="0"/>
              <w:jc w:val="center"/>
              <w:rPr>
                <w:rFonts w:ascii="Arial" w:hAnsi="Arial" w:cs="Arial"/>
                <w:b/>
                <w:color w:val="auto"/>
              </w:rPr>
            </w:pPr>
          </w:p>
        </w:tc>
      </w:tr>
      <w:tr w:rsidR="00343747" w:rsidRPr="00343747" w14:paraId="7B8B6D3A" w14:textId="21DB155F" w:rsidTr="00D05D91">
        <w:trPr>
          <w:trHeight w:val="1012"/>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7FA525E" w14:textId="7F875472" w:rsidR="0054692B" w:rsidRPr="00343747" w:rsidRDefault="0054692B" w:rsidP="004F6C5B">
            <w:pPr>
              <w:spacing w:after="0"/>
              <w:rPr>
                <w:rFonts w:ascii="Arial" w:hAnsi="Arial" w:cs="Arial"/>
                <w:color w:val="auto"/>
              </w:rPr>
            </w:pPr>
            <w:r w:rsidRPr="00343747">
              <w:rPr>
                <w:rFonts w:ascii="Arial" w:hAnsi="Arial" w:cs="Arial"/>
                <w:color w:val="auto"/>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6A576" w14:textId="05BF9CD8" w:rsidR="0054692B" w:rsidRPr="00343747" w:rsidRDefault="0054692B" w:rsidP="004F6C5B">
            <w:pPr>
              <w:spacing w:after="0"/>
              <w:rPr>
                <w:rFonts w:ascii="Arial" w:hAnsi="Arial" w:cs="Arial"/>
                <w:color w:val="auto"/>
              </w:rPr>
            </w:pPr>
          </w:p>
          <w:p w14:paraId="60765404" w14:textId="22F0AEA9" w:rsidR="0054692B" w:rsidRPr="00343747" w:rsidRDefault="0054692B" w:rsidP="004F6C5B">
            <w:pPr>
              <w:spacing w:after="0"/>
              <w:rPr>
                <w:rFonts w:ascii="Arial" w:hAnsi="Arial" w:cs="Arial"/>
                <w:color w:val="auto"/>
              </w:rPr>
            </w:pPr>
          </w:p>
          <w:p w14:paraId="3682077A" w14:textId="066958F9" w:rsidR="0054692B" w:rsidRPr="00343747" w:rsidRDefault="0054692B" w:rsidP="004F6C5B">
            <w:pPr>
              <w:spacing w:after="0"/>
              <w:rPr>
                <w:rFonts w:ascii="Arial" w:hAnsi="Arial" w:cs="Arial"/>
                <w:color w:val="auto"/>
              </w:rPr>
            </w:pPr>
          </w:p>
          <w:p w14:paraId="3565ADFC" w14:textId="1286F831" w:rsidR="0054692B" w:rsidRPr="00343747" w:rsidRDefault="0054692B"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D06E26" w14:textId="5EEC17F6"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1E53DE" w14:textId="22601FFF"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8417A2" w14:textId="5CB83521" w:rsidR="0054692B" w:rsidRPr="00343747" w:rsidRDefault="0054692B" w:rsidP="004F6C5B">
            <w:pPr>
              <w:spacing w:after="0"/>
              <w:rPr>
                <w:rFonts w:ascii="Arial" w:hAnsi="Arial" w:cs="Arial"/>
                <w:color w:val="auto"/>
              </w:rPr>
            </w:pPr>
          </w:p>
        </w:tc>
      </w:tr>
      <w:tr w:rsidR="00343747" w:rsidRPr="00343747" w14:paraId="1E630623" w14:textId="0EC5CF9B" w:rsidTr="00D05D91">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4A29D87" w14:textId="74D14ADC" w:rsidR="00FB70E5" w:rsidRPr="00343747" w:rsidRDefault="00FB70E5" w:rsidP="004F6C5B">
            <w:pPr>
              <w:spacing w:after="0"/>
              <w:rPr>
                <w:rFonts w:ascii="Arial" w:hAnsi="Arial" w:cs="Arial"/>
                <w:color w:val="auto"/>
              </w:rPr>
            </w:pPr>
            <w:r w:rsidRPr="00343747">
              <w:rPr>
                <w:rFonts w:ascii="Arial" w:hAnsi="Arial" w:cs="Arial"/>
                <w:color w:val="auto"/>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81F98A" w14:textId="1C31D2EF" w:rsidR="00FB70E5" w:rsidRPr="00343747" w:rsidRDefault="00FB70E5"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4F177F" w14:textId="3E75DBCA" w:rsidR="00FB70E5" w:rsidRPr="00343747" w:rsidRDefault="00FB70E5"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45406D" w14:textId="4A7D9A5E" w:rsidR="00FB70E5" w:rsidRPr="00343747" w:rsidRDefault="00FB70E5"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C54E8C" w14:textId="4F97D4A6" w:rsidR="00FB70E5" w:rsidRPr="00343747" w:rsidRDefault="00FB70E5" w:rsidP="004F6C5B">
            <w:pPr>
              <w:spacing w:after="0"/>
              <w:rPr>
                <w:rFonts w:ascii="Arial" w:hAnsi="Arial" w:cs="Arial"/>
                <w:color w:val="auto"/>
              </w:rPr>
            </w:pPr>
          </w:p>
        </w:tc>
      </w:tr>
      <w:tr w:rsidR="00343747" w:rsidRPr="00343747" w14:paraId="4107EF53" w14:textId="440374E9" w:rsidTr="00D05D91">
        <w:trPr>
          <w:trHeight w:val="1149"/>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EA3FEF" w14:textId="1C0B50DC" w:rsidR="0054692B" w:rsidRPr="00343747" w:rsidRDefault="00FB70E5" w:rsidP="004F6C5B">
            <w:pPr>
              <w:spacing w:after="0"/>
              <w:rPr>
                <w:rFonts w:ascii="Arial" w:hAnsi="Arial" w:cs="Arial"/>
                <w:color w:val="auto"/>
              </w:rPr>
            </w:pPr>
            <w:r w:rsidRPr="00343747">
              <w:rPr>
                <w:rFonts w:ascii="Arial" w:hAnsi="Arial" w:cs="Arial"/>
                <w:color w:val="auto"/>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A38305" w14:textId="16C972E2" w:rsidR="0054692B" w:rsidRPr="00343747" w:rsidRDefault="0054692B" w:rsidP="004F6C5B">
            <w:pPr>
              <w:spacing w:after="0"/>
              <w:rPr>
                <w:rFonts w:ascii="Arial" w:hAnsi="Arial" w:cs="Arial"/>
                <w:color w:val="auto"/>
              </w:rPr>
            </w:pPr>
          </w:p>
          <w:p w14:paraId="7AE656CA" w14:textId="49490E76" w:rsidR="0054692B" w:rsidRPr="00343747" w:rsidRDefault="0054692B" w:rsidP="004F6C5B">
            <w:pPr>
              <w:spacing w:after="0"/>
              <w:rPr>
                <w:rFonts w:ascii="Arial" w:hAnsi="Arial" w:cs="Arial"/>
                <w:color w:val="auto"/>
              </w:rPr>
            </w:pPr>
          </w:p>
          <w:p w14:paraId="719C8CE0" w14:textId="12BC8DDA" w:rsidR="0054692B" w:rsidRPr="00343747" w:rsidRDefault="0054692B" w:rsidP="004F6C5B">
            <w:pPr>
              <w:spacing w:after="0"/>
              <w:rPr>
                <w:rFonts w:ascii="Arial" w:hAnsi="Arial" w:cs="Arial"/>
                <w:color w:val="auto"/>
              </w:rPr>
            </w:pPr>
          </w:p>
          <w:p w14:paraId="1DD55334" w14:textId="669A9486" w:rsidR="0054692B" w:rsidRPr="00343747" w:rsidRDefault="0054692B" w:rsidP="004F6C5B">
            <w:pPr>
              <w:spacing w:after="0"/>
              <w:rPr>
                <w:rFonts w:ascii="Arial" w:hAnsi="Arial" w:cs="Arial"/>
                <w:color w:val="auto"/>
              </w:rPr>
            </w:pPr>
          </w:p>
          <w:p w14:paraId="1BE5C60A" w14:textId="5340B896" w:rsidR="0054692B" w:rsidRPr="00343747" w:rsidRDefault="0054692B" w:rsidP="004F6C5B">
            <w:pPr>
              <w:spacing w:after="0"/>
              <w:rPr>
                <w:rFonts w:ascii="Arial" w:hAnsi="Arial" w:cs="Arial"/>
                <w:color w:val="auto"/>
              </w:rPr>
            </w:pPr>
          </w:p>
        </w:tc>
        <w:tc>
          <w:tcPr>
            <w:tcW w:w="18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8EB206F" w14:textId="74F63F83" w:rsidR="0054692B" w:rsidRPr="00343747" w:rsidRDefault="0054692B" w:rsidP="004F6C5B">
            <w:pPr>
              <w:spacing w:after="0"/>
              <w:rPr>
                <w:rFonts w:ascii="Arial" w:hAnsi="Arial" w:cs="Arial"/>
                <w:color w:val="auto"/>
              </w:rPr>
            </w:pPr>
          </w:p>
        </w:tc>
        <w:tc>
          <w:tcPr>
            <w:tcW w:w="1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82202" w14:textId="25EF6972" w:rsidR="0054692B" w:rsidRPr="00343747" w:rsidRDefault="0054692B" w:rsidP="004F6C5B">
            <w:pPr>
              <w:spacing w:after="0"/>
              <w:rPr>
                <w:rFonts w:ascii="Arial" w:hAnsi="Arial" w:cs="Arial"/>
                <w:color w:val="auto"/>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4D7ED8" w14:textId="6CAD00C5" w:rsidR="0054692B" w:rsidRPr="00343747" w:rsidRDefault="0054692B" w:rsidP="004F6C5B">
            <w:pPr>
              <w:spacing w:after="0"/>
              <w:rPr>
                <w:rFonts w:ascii="Arial" w:hAnsi="Arial" w:cs="Arial"/>
                <w:color w:val="auto"/>
              </w:rPr>
            </w:pPr>
          </w:p>
        </w:tc>
      </w:tr>
    </w:tbl>
    <w:p w14:paraId="3D71FA51" w14:textId="53A8E57C" w:rsidR="0054692B" w:rsidRPr="00343747" w:rsidRDefault="0054692B" w:rsidP="004F6C5B">
      <w:pPr>
        <w:spacing w:after="0"/>
        <w:rPr>
          <w:rFonts w:ascii="Arial" w:hAnsi="Arial" w:cs="Arial"/>
          <w:i/>
          <w:color w:val="auto"/>
        </w:rPr>
      </w:pPr>
      <w:r w:rsidRPr="00343747">
        <w:rPr>
          <w:rFonts w:ascii="Arial" w:hAnsi="Arial" w:cs="Arial"/>
          <w:i/>
          <w:color w:val="auto"/>
        </w:rPr>
        <w:t>* V primeru več referenc, se obrazec kopira.</w:t>
      </w:r>
    </w:p>
    <w:p w14:paraId="2CB71D82" w14:textId="77777777" w:rsidR="00873528" w:rsidRPr="00343747" w:rsidRDefault="00873528" w:rsidP="004F6C5B">
      <w:pPr>
        <w:spacing w:after="0"/>
        <w:rPr>
          <w:rFonts w:ascii="Arial" w:hAnsi="Arial" w:cs="Arial"/>
          <w:color w:val="auto"/>
        </w:rPr>
      </w:pPr>
    </w:p>
    <w:p w14:paraId="6CFBAD0F" w14:textId="77777777" w:rsidR="00873528" w:rsidRPr="00343747" w:rsidRDefault="00873528"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218FCA3E"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B15407" w14:textId="77777777" w:rsidR="00500297" w:rsidRPr="00343747"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2DF14884" w14:textId="77777777" w:rsidR="00500297" w:rsidRPr="00343747" w:rsidRDefault="00500297" w:rsidP="004F6C5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C77BDBB" w14:textId="77777777" w:rsidR="00500297" w:rsidRPr="00343747"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B682BE" w14:textId="77777777" w:rsidR="00500297" w:rsidRPr="00343747" w:rsidRDefault="00500297"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24A8ED76" w14:textId="77777777" w:rsidR="00500297" w:rsidRPr="00343747" w:rsidRDefault="00500297"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7FAA9CD5" w14:textId="77777777"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p w14:paraId="1D6AB433" w14:textId="6CB3C07F" w:rsidR="0054692B" w:rsidRPr="00343747" w:rsidRDefault="0054692B" w:rsidP="004F6C5B">
            <w:pPr>
              <w:suppressAutoHyphens/>
              <w:autoSpaceDN w:val="0"/>
              <w:spacing w:after="0"/>
              <w:ind w:right="6"/>
              <w:jc w:val="center"/>
              <w:textAlignment w:val="baseline"/>
              <w:rPr>
                <w:rFonts w:ascii="Arial" w:hAnsi="Arial" w:cs="Arial"/>
                <w:color w:val="auto"/>
                <w:kern w:val="3"/>
                <w:lang w:eastAsia="zh-CN"/>
              </w:rPr>
            </w:pPr>
          </w:p>
        </w:tc>
      </w:tr>
    </w:tbl>
    <w:p w14:paraId="1BCE5B2C" w14:textId="1F3A7D35" w:rsidR="006C17A8" w:rsidRPr="00343747" w:rsidRDefault="006C17A8" w:rsidP="004F6C5B">
      <w:pPr>
        <w:pStyle w:val="Slog3"/>
        <w:rPr>
          <w:rStyle w:val="Neenpoudarek"/>
          <w:rFonts w:ascii="Arial" w:hAnsi="Arial" w:cs="Arial"/>
          <w:i/>
          <w:iCs/>
          <w:color w:val="auto"/>
          <w:sz w:val="22"/>
          <w:szCs w:val="22"/>
        </w:rPr>
      </w:pPr>
      <w:bookmarkStart w:id="21" w:name="_Toc476319493"/>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8</w:t>
      </w:r>
      <w:bookmarkEnd w:id="21"/>
    </w:p>
    <w:p w14:paraId="568C713D" w14:textId="6559B128" w:rsidR="006C17A8" w:rsidRPr="00343747" w:rsidRDefault="006C17A8" w:rsidP="004F6C5B">
      <w:pPr>
        <w:pStyle w:val="Intenzivencitat"/>
      </w:pPr>
      <w:bookmarkStart w:id="22" w:name="_Toc476319494"/>
      <w:r w:rsidRPr="00343747">
        <w:t>POTRDILO O DOBRO OPRAVLJENEM DELU</w:t>
      </w:r>
      <w:bookmarkEnd w:id="22"/>
    </w:p>
    <w:p w14:paraId="42510498" w14:textId="77777777" w:rsidR="006C17A8" w:rsidRPr="00343747" w:rsidRDefault="006C17A8" w:rsidP="004F6C5B">
      <w:pPr>
        <w:spacing w:after="0"/>
        <w:rPr>
          <w:rFonts w:ascii="Arial" w:hAnsi="Arial" w:cs="Arial"/>
          <w:color w:val="auto"/>
        </w:rPr>
      </w:pPr>
      <w:r w:rsidRPr="00343747">
        <w:rPr>
          <w:rFonts w:ascii="Arial" w:hAnsi="Arial" w:cs="Arial"/>
          <w:color w:val="auto"/>
        </w:rPr>
        <w:t>Naziv in naslov potrjevalca reference:</w:t>
      </w:r>
    </w:p>
    <w:p w14:paraId="392A07CC" w14:textId="77777777" w:rsidR="006C17A8" w:rsidRPr="00343747" w:rsidRDefault="006C17A8" w:rsidP="004F6C5B">
      <w:pPr>
        <w:spacing w:after="0"/>
        <w:rPr>
          <w:rFonts w:ascii="Arial" w:hAnsi="Arial" w:cs="Arial"/>
          <w:color w:val="auto"/>
        </w:rPr>
      </w:pPr>
      <w:r w:rsidRPr="00343747">
        <w:rPr>
          <w:rFonts w:ascii="Arial" w:hAnsi="Arial" w:cs="Arial"/>
          <w:color w:val="auto"/>
        </w:rPr>
        <w:t>_________________________________________</w:t>
      </w:r>
    </w:p>
    <w:p w14:paraId="1C79E904" w14:textId="77777777" w:rsidR="006C17A8" w:rsidRPr="00343747" w:rsidRDefault="006C17A8" w:rsidP="004F6C5B">
      <w:pPr>
        <w:spacing w:after="0"/>
        <w:rPr>
          <w:rFonts w:ascii="Arial" w:hAnsi="Arial" w:cs="Arial"/>
          <w:color w:val="auto"/>
        </w:rPr>
      </w:pPr>
      <w:r w:rsidRPr="00343747">
        <w:rPr>
          <w:rFonts w:ascii="Arial" w:hAnsi="Arial" w:cs="Arial"/>
          <w:color w:val="auto"/>
        </w:rPr>
        <w:t>_________________________________________</w:t>
      </w:r>
    </w:p>
    <w:p w14:paraId="0BECF202" w14:textId="47F9F85E" w:rsidR="006C17A8" w:rsidRPr="00343747" w:rsidRDefault="006C17A8" w:rsidP="004F6C5B">
      <w:pPr>
        <w:spacing w:after="0"/>
        <w:rPr>
          <w:rFonts w:ascii="Arial" w:hAnsi="Arial" w:cs="Arial"/>
          <w:color w:val="auto"/>
        </w:rPr>
      </w:pPr>
    </w:p>
    <w:p w14:paraId="3653A0A2" w14:textId="77777777" w:rsidR="006C17A8" w:rsidRPr="00343747" w:rsidRDefault="006C17A8" w:rsidP="004F6C5B">
      <w:pPr>
        <w:spacing w:after="0"/>
        <w:jc w:val="center"/>
        <w:rPr>
          <w:rFonts w:ascii="Arial" w:hAnsi="Arial" w:cs="Arial"/>
          <w:b/>
          <w:color w:val="auto"/>
        </w:rPr>
      </w:pPr>
      <w:r w:rsidRPr="00343747">
        <w:rPr>
          <w:rFonts w:ascii="Arial" w:hAnsi="Arial" w:cs="Arial"/>
          <w:b/>
          <w:color w:val="auto"/>
        </w:rPr>
        <w:t>IZJAVA - POTRDILO REFERENCE</w:t>
      </w:r>
    </w:p>
    <w:p w14:paraId="41463574" w14:textId="77777777" w:rsidR="006C17A8" w:rsidRPr="00343747" w:rsidRDefault="006C17A8" w:rsidP="004F6C5B">
      <w:pPr>
        <w:spacing w:after="0"/>
        <w:jc w:val="center"/>
        <w:rPr>
          <w:rFonts w:ascii="Arial" w:hAnsi="Arial" w:cs="Arial"/>
          <w:b/>
          <w:color w:val="auto"/>
        </w:rPr>
      </w:pPr>
    </w:p>
    <w:p w14:paraId="08A8501B" w14:textId="1DBEAE63" w:rsidR="001C0B76" w:rsidRPr="00343747" w:rsidRDefault="00330C6C" w:rsidP="004F6C5B">
      <w:pPr>
        <w:spacing w:after="0"/>
        <w:jc w:val="both"/>
        <w:rPr>
          <w:rFonts w:ascii="Arial" w:hAnsi="Arial" w:cs="Arial"/>
          <w:color w:val="auto"/>
        </w:rPr>
      </w:pPr>
      <w:r w:rsidRPr="00343747">
        <w:rPr>
          <w:rFonts w:ascii="Arial" w:hAnsi="Arial" w:cs="Arial"/>
          <w:color w:val="auto"/>
        </w:rPr>
        <w:t>I</w:t>
      </w:r>
      <w:r w:rsidR="006C17A8" w:rsidRPr="00343747">
        <w:rPr>
          <w:rFonts w:ascii="Arial" w:hAnsi="Arial" w:cs="Arial"/>
          <w:color w:val="auto"/>
        </w:rPr>
        <w:t>zjavljamo, da je družba ___________________________________________________</w:t>
      </w:r>
      <w:r w:rsidR="001C0B76" w:rsidRPr="00343747">
        <w:rPr>
          <w:rFonts w:ascii="Arial" w:hAnsi="Arial" w:cs="Arial"/>
          <w:color w:val="auto"/>
        </w:rPr>
        <w:t>izvedla</w:t>
      </w:r>
      <w:r w:rsidR="006C17A8" w:rsidRPr="00343747">
        <w:rPr>
          <w:rFonts w:ascii="Arial" w:hAnsi="Arial" w:cs="Arial"/>
          <w:color w:val="auto"/>
        </w:rPr>
        <w:t xml:space="preserve">____________________________________________________________________, po </w:t>
      </w:r>
      <w:r w:rsidR="002A1F52" w:rsidRPr="00343747">
        <w:rPr>
          <w:rFonts w:ascii="Arial" w:hAnsi="Arial" w:cs="Arial"/>
          <w:color w:val="auto"/>
        </w:rPr>
        <w:t xml:space="preserve">pogodbi / </w:t>
      </w:r>
      <w:r w:rsidR="00C61B17" w:rsidRPr="00343747">
        <w:rPr>
          <w:rFonts w:ascii="Arial" w:hAnsi="Arial" w:cs="Arial"/>
          <w:color w:val="auto"/>
        </w:rPr>
        <w:t>okvirnem sporazumu</w:t>
      </w:r>
      <w:r w:rsidR="006C17A8" w:rsidRPr="00343747">
        <w:rPr>
          <w:rFonts w:ascii="Arial" w:hAnsi="Arial" w:cs="Arial"/>
          <w:color w:val="auto"/>
        </w:rPr>
        <w:t xml:space="preserve"> št. ___________________________, z dne ____________________________,v vrednosti _____________________ EUR, </w:t>
      </w:r>
    </w:p>
    <w:p w14:paraId="2A0B925D" w14:textId="3C15DB59" w:rsidR="006C17A8" w:rsidRPr="00343747" w:rsidRDefault="006C17A8" w:rsidP="004F6C5B">
      <w:pPr>
        <w:spacing w:after="0"/>
        <w:jc w:val="both"/>
        <w:rPr>
          <w:rFonts w:ascii="Arial" w:hAnsi="Arial" w:cs="Arial"/>
          <w:color w:val="auto"/>
        </w:rPr>
      </w:pPr>
      <w:r w:rsidRPr="00343747">
        <w:rPr>
          <w:rFonts w:ascii="Arial" w:hAnsi="Arial" w:cs="Arial"/>
          <w:color w:val="auto"/>
        </w:rPr>
        <w:t>v obdobju od ______________  ________ do ____________  ________.</w:t>
      </w:r>
    </w:p>
    <w:p w14:paraId="18FAC876" w14:textId="64B4C0AB" w:rsidR="006C17A8" w:rsidRPr="00343747" w:rsidRDefault="001C0B76" w:rsidP="004F6C5B">
      <w:pPr>
        <w:spacing w:after="0"/>
        <w:ind w:firstLine="708"/>
        <w:jc w:val="both"/>
        <w:rPr>
          <w:rFonts w:ascii="Arial" w:hAnsi="Arial" w:cs="Arial"/>
          <w:color w:val="auto"/>
        </w:rPr>
      </w:pPr>
      <w:r w:rsidRPr="00343747">
        <w:rPr>
          <w:rFonts w:ascii="Arial" w:hAnsi="Arial" w:cs="Arial"/>
          <w:color w:val="auto"/>
        </w:rPr>
        <w:t xml:space="preserve">              </w:t>
      </w:r>
      <w:r w:rsidR="006C17A8" w:rsidRPr="00343747">
        <w:rPr>
          <w:rFonts w:ascii="Arial" w:hAnsi="Arial" w:cs="Arial"/>
          <w:color w:val="auto"/>
        </w:rPr>
        <w:t>(mesec)</w:t>
      </w:r>
      <w:r w:rsidR="006C17A8" w:rsidRPr="00343747">
        <w:rPr>
          <w:rFonts w:ascii="Arial" w:hAnsi="Arial" w:cs="Arial"/>
          <w:color w:val="auto"/>
        </w:rPr>
        <w:tab/>
        <w:t xml:space="preserve">          (leto)      </w:t>
      </w:r>
      <w:r w:rsidRPr="00343747">
        <w:rPr>
          <w:rFonts w:ascii="Arial" w:hAnsi="Arial" w:cs="Arial"/>
          <w:color w:val="auto"/>
        </w:rPr>
        <w:t xml:space="preserve">             </w:t>
      </w:r>
      <w:r w:rsidR="006C17A8" w:rsidRPr="00343747">
        <w:rPr>
          <w:rFonts w:ascii="Arial" w:hAnsi="Arial" w:cs="Arial"/>
          <w:color w:val="auto"/>
        </w:rPr>
        <w:t>(mesec)       (leto)</w:t>
      </w:r>
    </w:p>
    <w:p w14:paraId="67E92610" w14:textId="77777777" w:rsidR="006C17A8" w:rsidRPr="00343747" w:rsidRDefault="006C17A8" w:rsidP="004F6C5B">
      <w:pPr>
        <w:spacing w:after="0"/>
        <w:jc w:val="both"/>
        <w:rPr>
          <w:rFonts w:ascii="Arial" w:hAnsi="Arial" w:cs="Arial"/>
          <w:color w:val="auto"/>
        </w:rPr>
      </w:pPr>
    </w:p>
    <w:p w14:paraId="766633C9"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Dela so se izvajala v naslednjem kraju (krajih): ________________________________________.</w:t>
      </w:r>
    </w:p>
    <w:p w14:paraId="49DDAF83" w14:textId="77777777" w:rsidR="006C17A8" w:rsidRPr="00343747" w:rsidRDefault="006C17A8" w:rsidP="004F6C5B">
      <w:pPr>
        <w:spacing w:after="0"/>
        <w:jc w:val="both"/>
        <w:rPr>
          <w:rFonts w:ascii="Arial" w:hAnsi="Arial" w:cs="Arial"/>
          <w:color w:val="auto"/>
        </w:rPr>
      </w:pPr>
    </w:p>
    <w:p w14:paraId="58A31A6B" w14:textId="71FE6873" w:rsidR="006C17A8" w:rsidRPr="00343747" w:rsidRDefault="006C17A8" w:rsidP="004F6C5B">
      <w:pPr>
        <w:spacing w:after="0"/>
        <w:jc w:val="both"/>
        <w:rPr>
          <w:rFonts w:ascii="Arial" w:hAnsi="Arial" w:cs="Arial"/>
          <w:color w:val="auto"/>
        </w:rPr>
      </w:pPr>
      <w:r w:rsidRPr="00343747">
        <w:rPr>
          <w:rFonts w:ascii="Arial" w:hAnsi="Arial" w:cs="Arial"/>
          <w:color w:val="auto"/>
        </w:rPr>
        <w:t>Obseg izvedbe del, iz katerega mora biti razvidno izpolnjevanje referenčnega pogoja: _____________________________________________________________________________________________________________________</w:t>
      </w:r>
      <w:r w:rsidR="00E03831" w:rsidRPr="00343747">
        <w:rPr>
          <w:rFonts w:ascii="Arial" w:hAnsi="Arial" w:cs="Arial"/>
          <w:color w:val="auto"/>
        </w:rPr>
        <w:t>_______________________________</w:t>
      </w:r>
    </w:p>
    <w:p w14:paraId="259645C0" w14:textId="59F67C38" w:rsidR="006C17A8" w:rsidRPr="00343747" w:rsidRDefault="006C17A8" w:rsidP="004F6C5B">
      <w:pPr>
        <w:spacing w:after="0"/>
        <w:jc w:val="both"/>
        <w:rPr>
          <w:rFonts w:ascii="Arial" w:hAnsi="Arial" w:cs="Arial"/>
          <w:color w:val="auto"/>
        </w:rPr>
      </w:pPr>
      <w:r w:rsidRPr="00343747">
        <w:rPr>
          <w:rFonts w:ascii="Arial" w:hAnsi="Arial" w:cs="Arial"/>
          <w:color w:val="auto"/>
        </w:rPr>
        <w:t xml:space="preserve">Delo je bilo opravljeno pravočasno, strokovno, kvalitetno in v skladu z določili </w:t>
      </w:r>
      <w:r w:rsidR="00C61B17" w:rsidRPr="00343747">
        <w:rPr>
          <w:rFonts w:ascii="Arial" w:hAnsi="Arial" w:cs="Arial"/>
          <w:color w:val="auto"/>
        </w:rPr>
        <w:t>okvirnega sporazuma</w:t>
      </w:r>
      <w:r w:rsidRPr="00343747">
        <w:rPr>
          <w:rFonts w:ascii="Arial" w:hAnsi="Arial" w:cs="Arial"/>
          <w:color w:val="auto"/>
        </w:rPr>
        <w:t>. Obračun izvedenih del je bil izveden korektno.</w:t>
      </w:r>
    </w:p>
    <w:p w14:paraId="10FE9432" w14:textId="77777777" w:rsidR="006C17A8" w:rsidRPr="00343747" w:rsidRDefault="006C17A8" w:rsidP="004F6C5B">
      <w:pPr>
        <w:spacing w:after="0"/>
        <w:jc w:val="both"/>
        <w:rPr>
          <w:rFonts w:ascii="Arial" w:hAnsi="Arial" w:cs="Arial"/>
          <w:color w:val="auto"/>
        </w:rPr>
      </w:pPr>
    </w:p>
    <w:p w14:paraId="1187F38C"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Kontaktna oseba referenčnega naročnika, ki jo lahko naročnik kontaktira za preverjanje reference:</w:t>
      </w:r>
    </w:p>
    <w:p w14:paraId="2796E9DF"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IME IN PRIIMEK:</w:t>
      </w:r>
    </w:p>
    <w:p w14:paraId="6396E9B3"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naziv pri referenčnem naročniku:</w:t>
      </w:r>
    </w:p>
    <w:p w14:paraId="2F906221" w14:textId="77777777" w:rsidR="006C17A8" w:rsidRPr="00343747" w:rsidRDefault="006C17A8" w:rsidP="004F6C5B">
      <w:pPr>
        <w:spacing w:after="0"/>
        <w:jc w:val="both"/>
        <w:rPr>
          <w:rFonts w:ascii="Arial" w:hAnsi="Arial" w:cs="Arial"/>
          <w:color w:val="auto"/>
        </w:rPr>
      </w:pPr>
      <w:r w:rsidRPr="00343747">
        <w:rPr>
          <w:rFonts w:ascii="Arial" w:hAnsi="Arial" w:cs="Arial"/>
          <w:color w:val="auto"/>
        </w:rPr>
        <w:t>e-mail:</w:t>
      </w:r>
    </w:p>
    <w:p w14:paraId="51114741" w14:textId="77777777" w:rsidR="006C17A8" w:rsidRPr="00343747" w:rsidRDefault="006C17A8" w:rsidP="004F6C5B">
      <w:pPr>
        <w:spacing w:after="0"/>
        <w:rPr>
          <w:rFonts w:ascii="Arial" w:hAnsi="Arial" w:cs="Arial"/>
          <w:color w:val="auto"/>
        </w:rPr>
      </w:pPr>
      <w:r w:rsidRPr="00343747">
        <w:rPr>
          <w:rFonts w:ascii="Arial" w:hAnsi="Arial" w:cs="Arial"/>
          <w:color w:val="auto"/>
        </w:rPr>
        <w:t>telefon:</w:t>
      </w:r>
    </w:p>
    <w:p w14:paraId="1EE77C74" w14:textId="77777777" w:rsidR="006C17A8" w:rsidRPr="00343747" w:rsidRDefault="006C17A8" w:rsidP="004F6C5B">
      <w:pPr>
        <w:spacing w:after="0"/>
        <w:rPr>
          <w:rFonts w:ascii="Arial" w:hAnsi="Arial" w:cs="Arial"/>
          <w:color w:val="auto"/>
        </w:rPr>
      </w:pPr>
    </w:p>
    <w:p w14:paraId="1F2E0604" w14:textId="1DD7D813" w:rsidR="006C17A8" w:rsidRPr="00343747" w:rsidRDefault="006C17A8" w:rsidP="004F6C5B">
      <w:pPr>
        <w:spacing w:after="0"/>
        <w:rPr>
          <w:rFonts w:ascii="Arial" w:hAnsi="Arial" w:cs="Arial"/>
          <w:color w:val="auto"/>
        </w:rPr>
      </w:pPr>
      <w:r w:rsidRPr="00343747">
        <w:rPr>
          <w:rFonts w:ascii="Arial" w:hAnsi="Arial" w:cs="Arial"/>
          <w:b/>
          <w:color w:val="auto"/>
          <w:u w:val="single"/>
        </w:rPr>
        <w:t>OPOMBA:</w:t>
      </w:r>
      <w:r w:rsidRPr="00343747">
        <w:rPr>
          <w:rFonts w:ascii="Arial" w:hAnsi="Arial" w:cs="Arial"/>
          <w:color w:val="auto"/>
        </w:rPr>
        <w:t xml:space="preserve"> Naročnik bo upošteval izključno že zaključena dela.</w:t>
      </w:r>
    </w:p>
    <w:p w14:paraId="43A97E3A" w14:textId="56C0A3B9" w:rsidR="006C17A8" w:rsidRPr="00343747" w:rsidRDefault="006C17A8" w:rsidP="00E03831">
      <w:pPr>
        <w:spacing w:after="0"/>
        <w:jc w:val="both"/>
        <w:rPr>
          <w:rFonts w:ascii="Arial" w:hAnsi="Arial" w:cs="Arial"/>
          <w:color w:val="auto"/>
        </w:rPr>
      </w:pPr>
    </w:p>
    <w:p w14:paraId="4D9FA43C" w14:textId="5BB9F9E6" w:rsidR="00330C6C" w:rsidRPr="00343747" w:rsidRDefault="00330C6C" w:rsidP="00E03831">
      <w:pPr>
        <w:spacing w:after="0"/>
        <w:jc w:val="both"/>
        <w:rPr>
          <w:rFonts w:ascii="Arial" w:hAnsi="Arial" w:cs="Arial"/>
          <w:color w:val="auto"/>
        </w:rPr>
      </w:pPr>
      <w:r w:rsidRPr="00343747">
        <w:rPr>
          <w:rFonts w:ascii="Arial" w:hAnsi="Arial" w:cs="Arial"/>
          <w:color w:val="auto"/>
        </w:rPr>
        <w:t>Ponudnik lahko namesto predmetnega obrazca predloži drugo dokazilo o dobro opravljenem delu</w:t>
      </w:r>
      <w:r w:rsidR="00571FC6" w:rsidRPr="00343747">
        <w:rPr>
          <w:rFonts w:ascii="Arial" w:hAnsi="Arial" w:cs="Arial"/>
          <w:color w:val="auto"/>
        </w:rPr>
        <w:t>, ki po vsebini vsebuje podatke iz tega obrazca in</w:t>
      </w:r>
      <w:r w:rsidRPr="00343747">
        <w:rPr>
          <w:rFonts w:ascii="Arial" w:hAnsi="Arial" w:cs="Arial"/>
          <w:color w:val="auto"/>
        </w:rPr>
        <w:t xml:space="preserve"> vsebuje najmanj podatke o ceni, vrednosti, </w:t>
      </w:r>
      <w:r w:rsidR="00B61703" w:rsidRPr="00343747">
        <w:rPr>
          <w:rFonts w:ascii="Arial" w:hAnsi="Arial" w:cs="Arial"/>
          <w:color w:val="auto"/>
        </w:rPr>
        <w:t xml:space="preserve">obsegu izvedenih del, </w:t>
      </w:r>
      <w:r w:rsidRPr="00343747">
        <w:rPr>
          <w:rFonts w:ascii="Arial" w:hAnsi="Arial" w:cs="Arial"/>
          <w:color w:val="auto"/>
        </w:rPr>
        <w:t xml:space="preserve">časovnem okviru izvedenih del in </w:t>
      </w:r>
      <w:r w:rsidR="00666706" w:rsidRPr="00343747">
        <w:rPr>
          <w:rFonts w:ascii="Arial" w:hAnsi="Arial" w:cs="Arial"/>
          <w:color w:val="auto"/>
        </w:rPr>
        <w:t>navedbo kontaktne osebe</w:t>
      </w:r>
      <w:r w:rsidRPr="00343747">
        <w:rPr>
          <w:rFonts w:ascii="Arial" w:hAnsi="Arial" w:cs="Arial"/>
          <w:color w:val="auto"/>
        </w:rPr>
        <w:t xml:space="preserve"> naročnika za preverjanje reference. </w:t>
      </w:r>
      <w:r w:rsidR="00B61703" w:rsidRPr="00343747">
        <w:rPr>
          <w:rFonts w:ascii="Arial" w:hAnsi="Arial" w:cs="Arial"/>
          <w:color w:val="auto"/>
        </w:rPr>
        <w:t xml:space="preserve">Naročnik bo po lastni presoji presodil ali predmetno dokazilo in njegova vsebina </w:t>
      </w:r>
      <w:r w:rsidR="00E03831" w:rsidRPr="00343747">
        <w:rPr>
          <w:rFonts w:ascii="Arial" w:hAnsi="Arial" w:cs="Arial"/>
          <w:color w:val="auto"/>
        </w:rPr>
        <w:t>ustrezata vsebini tega obrazca in v kolikor bo menil, da ne ustreza vsebini tega obrazca bo ponudnika pozval na predložitev Potrdila o dobro opravljenem delu na tem obrazcu.</w:t>
      </w:r>
    </w:p>
    <w:p w14:paraId="7FC5871F" w14:textId="77777777" w:rsidR="006C17A8" w:rsidRPr="00343747" w:rsidRDefault="006C17A8"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01E0A216"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3BEDC4" w14:textId="77777777"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0B1D7AA8" w14:textId="77777777" w:rsidR="006C17A8" w:rsidRPr="00343747" w:rsidRDefault="006C17A8"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4F73BA7" w14:textId="77777777"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B82720" w14:textId="21B6D520"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REFERENČNI NAROČNIK / INVESTITOR</w:t>
            </w:r>
          </w:p>
          <w:p w14:paraId="7E1AE9C4" w14:textId="77777777" w:rsidR="006C17A8" w:rsidRPr="00343747" w:rsidRDefault="006C17A8" w:rsidP="004F6C5B">
            <w:pPr>
              <w:suppressAutoHyphens/>
              <w:autoSpaceDN w:val="0"/>
              <w:snapToGrid w:val="0"/>
              <w:spacing w:after="0"/>
              <w:ind w:right="6"/>
              <w:jc w:val="center"/>
              <w:textAlignment w:val="baseline"/>
              <w:rPr>
                <w:rFonts w:ascii="Arial" w:hAnsi="Arial" w:cs="Arial"/>
                <w:color w:val="auto"/>
                <w:kern w:val="3"/>
                <w:lang w:eastAsia="zh-CN"/>
              </w:rPr>
            </w:pPr>
          </w:p>
          <w:p w14:paraId="566528F2" w14:textId="52DD7A01" w:rsidR="006C17A8" w:rsidRPr="00343747" w:rsidRDefault="006C17A8"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tc>
      </w:tr>
    </w:tbl>
    <w:p w14:paraId="0B282327" w14:textId="73503153" w:rsidR="00946CFE" w:rsidRPr="00343747" w:rsidRDefault="00946CFE" w:rsidP="004F6C5B">
      <w:pPr>
        <w:pStyle w:val="Slog3"/>
        <w:rPr>
          <w:rStyle w:val="Neenpoudarek"/>
          <w:rFonts w:ascii="Arial" w:hAnsi="Arial" w:cs="Arial"/>
          <w:bCs/>
          <w:i/>
          <w:iCs/>
          <w:color w:val="auto"/>
          <w:sz w:val="22"/>
          <w:szCs w:val="22"/>
        </w:rPr>
      </w:pPr>
      <w:bookmarkStart w:id="23" w:name="_Toc453683990"/>
      <w:bookmarkStart w:id="24" w:name="_Toc476319495"/>
      <w:r w:rsidRPr="00343747">
        <w:rPr>
          <w:rStyle w:val="Neenpoudarek"/>
          <w:rFonts w:ascii="Arial" w:hAnsi="Arial" w:cs="Arial"/>
          <w:i/>
          <w:iCs/>
          <w:color w:val="auto"/>
          <w:sz w:val="22"/>
          <w:szCs w:val="22"/>
        </w:rPr>
        <w:lastRenderedPageBreak/>
        <w:t xml:space="preserve">Priloga št. </w:t>
      </w:r>
      <w:bookmarkEnd w:id="23"/>
      <w:r w:rsidR="00E03831" w:rsidRPr="00343747">
        <w:rPr>
          <w:rStyle w:val="Neenpoudarek"/>
          <w:rFonts w:ascii="Arial" w:hAnsi="Arial" w:cs="Arial"/>
          <w:i/>
          <w:iCs/>
          <w:color w:val="auto"/>
          <w:sz w:val="22"/>
          <w:szCs w:val="22"/>
        </w:rPr>
        <w:t>9</w:t>
      </w:r>
      <w:bookmarkEnd w:id="24"/>
    </w:p>
    <w:p w14:paraId="1DD93828" w14:textId="0E3C2402" w:rsidR="00946CFE" w:rsidRPr="00343747" w:rsidRDefault="00946CFE" w:rsidP="004F6C5B">
      <w:pPr>
        <w:pStyle w:val="Intenzivencitat"/>
      </w:pPr>
      <w:bookmarkStart w:id="25" w:name="_Toc453683991"/>
      <w:bookmarkStart w:id="26" w:name="_Toc476319496"/>
      <w:r w:rsidRPr="00343747">
        <w:t>IZJAVA O IZPOLNJEVANJU KADROVSKEGA POGOJA</w:t>
      </w:r>
      <w:bookmarkEnd w:id="25"/>
      <w:bookmarkEnd w:id="26"/>
    </w:p>
    <w:p w14:paraId="314C17B8" w14:textId="77777777" w:rsidR="00946CFE" w:rsidRPr="00343747" w:rsidRDefault="00946CFE" w:rsidP="004F6C5B">
      <w:pPr>
        <w:suppressAutoHyphens/>
        <w:autoSpaceDN w:val="0"/>
        <w:spacing w:after="0"/>
        <w:ind w:right="6"/>
        <w:jc w:val="both"/>
        <w:textAlignment w:val="baseline"/>
        <w:rPr>
          <w:rFonts w:ascii="Arial" w:hAnsi="Arial" w:cs="Arial"/>
          <w:color w:val="auto"/>
          <w:kern w:val="3"/>
          <w:lang w:eastAsia="zh-CN"/>
        </w:rPr>
      </w:pPr>
    </w:p>
    <w:p w14:paraId="4F36C8BB" w14:textId="60F4396C" w:rsidR="00946CFE" w:rsidRPr="00343747" w:rsidRDefault="00946CFE" w:rsidP="004F6C5B">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V zvezi z javnim naročilom »</w:t>
      </w:r>
      <w:r w:rsidR="007F3308" w:rsidRPr="00343747">
        <w:rPr>
          <w:rFonts w:ascii="Arial" w:hAnsi="Arial" w:cs="Arial"/>
          <w:color w:val="auto"/>
          <w:kern w:val="3"/>
          <w:lang w:eastAsia="zh-CN"/>
        </w:rPr>
        <w:t>Izdelava</w:t>
      </w:r>
      <w:r w:rsidR="00642022" w:rsidRPr="00343747">
        <w:rPr>
          <w:rFonts w:ascii="Arial" w:hAnsi="Arial" w:cs="Arial"/>
          <w:color w:val="auto"/>
          <w:kern w:val="3"/>
          <w:lang w:eastAsia="zh-CN"/>
        </w:rPr>
        <w:t xml:space="preserve"> IDZ,</w:t>
      </w:r>
      <w:r w:rsidR="007F3308" w:rsidRPr="00343747">
        <w:rPr>
          <w:rFonts w:ascii="Arial" w:hAnsi="Arial" w:cs="Arial"/>
          <w:color w:val="auto"/>
          <w:kern w:val="3"/>
          <w:lang w:eastAsia="zh-CN"/>
        </w:rPr>
        <w:t xml:space="preserve"> PGD, PZI in PID projektne dokumentacije</w:t>
      </w:r>
      <w:r w:rsidRPr="00343747">
        <w:rPr>
          <w:rFonts w:ascii="Arial" w:hAnsi="Arial" w:cs="Arial"/>
          <w:color w:val="auto"/>
          <w:kern w:val="3"/>
          <w:lang w:eastAsia="zh-CN"/>
        </w:rPr>
        <w:t>«</w:t>
      </w:r>
      <w:r w:rsidRPr="00343747">
        <w:rPr>
          <w:rFonts w:ascii="Arial" w:hAnsi="Arial" w:cs="Arial"/>
          <w:b/>
          <w:bCs/>
          <w:color w:val="auto"/>
          <w:kern w:val="3"/>
          <w:lang w:eastAsia="zh-CN"/>
        </w:rPr>
        <w:t xml:space="preserve"> </w:t>
      </w:r>
      <w:r w:rsidRPr="00343747">
        <w:rPr>
          <w:rFonts w:ascii="Arial" w:hAnsi="Arial" w:cs="Arial"/>
          <w:color w:val="auto"/>
          <w:kern w:val="3"/>
          <w:lang w:eastAsia="zh-CN"/>
        </w:rPr>
        <w:t xml:space="preserve">objavljenem na portalu javnih naročil dne </w:t>
      </w:r>
      <w:r w:rsidRPr="00343747">
        <w:rPr>
          <w:rStyle w:val="Besedilooznabemesta"/>
          <w:rFonts w:ascii="Arial" w:hAnsi="Arial" w:cs="Arial"/>
          <w:color w:val="auto"/>
        </w:rPr>
        <w:t>___________</w:t>
      </w:r>
      <w:r w:rsidRPr="00343747">
        <w:rPr>
          <w:rFonts w:ascii="Arial" w:hAnsi="Arial" w:cs="Arial"/>
          <w:color w:val="auto"/>
          <w:kern w:val="3"/>
          <w:lang w:eastAsia="zh-CN"/>
        </w:rPr>
        <w:t>, št. objave ________________________</w:t>
      </w:r>
      <w:r w:rsidR="00E52CF8" w:rsidRPr="00343747">
        <w:rPr>
          <w:rFonts w:ascii="Arial" w:hAnsi="Arial" w:cs="Arial"/>
          <w:color w:val="auto"/>
          <w:kern w:val="3"/>
          <w:lang w:eastAsia="zh-CN"/>
        </w:rPr>
        <w:t xml:space="preserve"> in v Uradnem listu EU št. ________________________ z dne ______</w:t>
      </w:r>
      <w:r w:rsidRPr="00343747">
        <w:rPr>
          <w:rFonts w:ascii="Arial" w:hAnsi="Arial" w:cs="Arial"/>
          <w:color w:val="auto"/>
          <w:kern w:val="3"/>
          <w:lang w:eastAsia="zh-CN"/>
        </w:rPr>
        <w:t xml:space="preserve">, </w:t>
      </w:r>
    </w:p>
    <w:p w14:paraId="5DC2BC2F" w14:textId="77777777" w:rsidR="008B1CD9" w:rsidRDefault="008B1CD9" w:rsidP="004F6C5B">
      <w:pPr>
        <w:pStyle w:val="Standard"/>
        <w:jc w:val="center"/>
        <w:rPr>
          <w:rFonts w:ascii="Arial" w:hAnsi="Arial" w:cs="Arial"/>
          <w:b/>
          <w:u w:val="single"/>
        </w:rPr>
      </w:pPr>
    </w:p>
    <w:p w14:paraId="67AE52BE" w14:textId="77777777" w:rsidR="00946CFE" w:rsidRPr="00343747" w:rsidRDefault="00946CFE" w:rsidP="004F6C5B">
      <w:pPr>
        <w:pStyle w:val="Standard"/>
        <w:jc w:val="center"/>
        <w:rPr>
          <w:rFonts w:ascii="Arial" w:hAnsi="Arial" w:cs="Arial"/>
          <w:b/>
          <w:u w:val="single"/>
        </w:rPr>
      </w:pPr>
      <w:r w:rsidRPr="00343747">
        <w:rPr>
          <w:rFonts w:ascii="Arial" w:hAnsi="Arial" w:cs="Arial"/>
          <w:b/>
          <w:u w:val="single"/>
        </w:rPr>
        <w:t>Izjavljamo, da:</w:t>
      </w:r>
    </w:p>
    <w:p w14:paraId="25A93CDC" w14:textId="77777777" w:rsidR="00946CFE" w:rsidRPr="00343747" w:rsidRDefault="00946CFE" w:rsidP="004F6C5B">
      <w:pPr>
        <w:pStyle w:val="Standard"/>
        <w:jc w:val="center"/>
        <w:rPr>
          <w:rFonts w:ascii="Arial" w:hAnsi="Arial" w:cs="Arial"/>
        </w:rPr>
      </w:pPr>
    </w:p>
    <w:p w14:paraId="689084BC" w14:textId="2B753F3E" w:rsidR="00946CFE" w:rsidRPr="00343747" w:rsidRDefault="00946CFE" w:rsidP="004F6C5B">
      <w:pPr>
        <w:numPr>
          <w:ilvl w:val="0"/>
          <w:numId w:val="38"/>
        </w:numPr>
        <w:autoSpaceDN w:val="0"/>
        <w:spacing w:after="0"/>
        <w:ind w:right="6"/>
        <w:jc w:val="both"/>
        <w:rPr>
          <w:rFonts w:ascii="Arial" w:hAnsi="Arial" w:cs="Arial"/>
          <w:color w:val="auto"/>
        </w:rPr>
      </w:pPr>
      <w:r w:rsidRPr="00343747">
        <w:rPr>
          <w:rFonts w:ascii="Arial" w:hAnsi="Arial" w:cs="Arial"/>
          <w:color w:val="auto"/>
        </w:rPr>
        <w:t>izpolnjujemo formalne delovne, kadrovske in tehni</w:t>
      </w:r>
      <w:r w:rsidR="00642022" w:rsidRPr="00343747">
        <w:rPr>
          <w:rFonts w:ascii="Arial" w:hAnsi="Arial" w:cs="Arial"/>
          <w:color w:val="auto"/>
        </w:rPr>
        <w:t>č</w:t>
      </w:r>
      <w:r w:rsidRPr="00343747">
        <w:rPr>
          <w:rFonts w:ascii="Arial" w:hAnsi="Arial" w:cs="Arial"/>
          <w:color w:val="auto"/>
        </w:rPr>
        <w:t>ne pogoje in imamo ustrezna pooblastila, profesionalne in tehni</w:t>
      </w:r>
      <w:r w:rsidR="00642022" w:rsidRPr="00343747">
        <w:rPr>
          <w:rFonts w:ascii="Arial" w:hAnsi="Arial" w:cs="Arial"/>
          <w:color w:val="auto"/>
        </w:rPr>
        <w:t>č</w:t>
      </w:r>
      <w:r w:rsidRPr="00343747">
        <w:rPr>
          <w:rFonts w:ascii="Arial" w:hAnsi="Arial" w:cs="Arial"/>
          <w:color w:val="auto"/>
        </w:rPr>
        <w:t>ne zmožnosti, finan</w:t>
      </w:r>
      <w:r w:rsidR="00642022" w:rsidRPr="00343747">
        <w:rPr>
          <w:rFonts w:ascii="Arial" w:hAnsi="Arial" w:cs="Arial"/>
          <w:color w:val="auto"/>
        </w:rPr>
        <w:t>č</w:t>
      </w:r>
      <w:r w:rsidRPr="00343747">
        <w:rPr>
          <w:rFonts w:ascii="Arial" w:hAnsi="Arial" w:cs="Arial"/>
          <w:color w:val="auto"/>
        </w:rPr>
        <w:t xml:space="preserve">ne vire, opremo in druge pripomočke, sposobnost upravljanja, zanesljivost, izkušnje in ugled ter zaposlene, ki bodo </w:t>
      </w:r>
      <w:r w:rsidR="00042705" w:rsidRPr="00343747">
        <w:rPr>
          <w:rFonts w:ascii="Arial" w:hAnsi="Arial" w:cs="Arial"/>
          <w:color w:val="auto"/>
        </w:rPr>
        <w:t>sposobni izvesti razpisana dela.</w:t>
      </w:r>
    </w:p>
    <w:p w14:paraId="57783A7F" w14:textId="77777777" w:rsidR="00946CFE" w:rsidRPr="00343747" w:rsidRDefault="00946CFE" w:rsidP="004F6C5B">
      <w:pPr>
        <w:spacing w:after="0"/>
        <w:rPr>
          <w:rFonts w:ascii="Arial" w:hAnsi="Arial" w:cs="Arial"/>
          <w:color w:val="auto"/>
        </w:rPr>
      </w:pPr>
    </w:p>
    <w:p w14:paraId="0C3A8414" w14:textId="117D2334" w:rsidR="0054692B" w:rsidRPr="00343747" w:rsidRDefault="00946CFE" w:rsidP="004F6C5B">
      <w:pPr>
        <w:tabs>
          <w:tab w:val="right" w:leader="underscore" w:pos="9072"/>
        </w:tabs>
        <w:spacing w:after="0"/>
        <w:jc w:val="both"/>
        <w:rPr>
          <w:rFonts w:ascii="Arial" w:hAnsi="Arial" w:cs="Arial"/>
          <w:color w:val="auto"/>
          <w:lang w:eastAsia="zh-CN"/>
        </w:rPr>
      </w:pPr>
      <w:r w:rsidRPr="00343747">
        <w:rPr>
          <w:rFonts w:ascii="Arial" w:hAnsi="Arial" w:cs="Arial"/>
          <w:color w:val="auto"/>
        </w:rPr>
        <w:t xml:space="preserve">Izjavljamo, da razpolagamo z </w:t>
      </w:r>
      <w:r w:rsidR="0054692B" w:rsidRPr="00343747">
        <w:rPr>
          <w:rFonts w:ascii="Arial" w:hAnsi="Arial" w:cs="Arial"/>
          <w:color w:val="auto"/>
          <w:lang w:eastAsia="zh-CN"/>
        </w:rPr>
        <w:t>najmanj enim odgovornim projektantom</w:t>
      </w:r>
      <w:r w:rsidR="00012248" w:rsidRPr="00343747">
        <w:rPr>
          <w:rFonts w:ascii="Arial" w:hAnsi="Arial" w:cs="Arial"/>
          <w:color w:val="auto"/>
          <w:lang w:eastAsia="zh-CN"/>
        </w:rPr>
        <w:t xml:space="preserve"> za arhitekturo, gradbeno konstrukcijo, elektro</w:t>
      </w:r>
      <w:r w:rsidR="005D0699" w:rsidRPr="00343747">
        <w:rPr>
          <w:rFonts w:ascii="Arial" w:hAnsi="Arial" w:cs="Arial"/>
          <w:color w:val="auto"/>
          <w:lang w:eastAsia="zh-CN"/>
        </w:rPr>
        <w:t xml:space="preserve"> inš</w:t>
      </w:r>
      <w:r w:rsidR="00012248" w:rsidRPr="00343747">
        <w:rPr>
          <w:rFonts w:ascii="Arial" w:hAnsi="Arial" w:cs="Arial"/>
          <w:color w:val="auto"/>
          <w:lang w:eastAsia="zh-CN"/>
        </w:rPr>
        <w:t xml:space="preserve">talacije </w:t>
      </w:r>
      <w:r w:rsidR="005D0699" w:rsidRPr="00343747">
        <w:rPr>
          <w:rFonts w:ascii="Arial" w:hAnsi="Arial" w:cs="Arial"/>
          <w:color w:val="auto"/>
          <w:lang w:eastAsia="zh-CN"/>
        </w:rPr>
        <w:t>in strojne inš</w:t>
      </w:r>
      <w:r w:rsidR="00012248" w:rsidRPr="00343747">
        <w:rPr>
          <w:rFonts w:ascii="Arial" w:hAnsi="Arial" w:cs="Arial"/>
          <w:color w:val="auto"/>
          <w:lang w:eastAsia="zh-CN"/>
        </w:rPr>
        <w:t>talacije</w:t>
      </w:r>
      <w:r w:rsidR="0054692B" w:rsidRPr="00343747">
        <w:rPr>
          <w:rFonts w:ascii="Arial" w:hAnsi="Arial" w:cs="Arial"/>
          <w:color w:val="auto"/>
          <w:lang w:eastAsia="zh-CN"/>
        </w:rPr>
        <w:t>, ki mora</w:t>
      </w:r>
      <w:r w:rsidR="0016347F" w:rsidRPr="00343747">
        <w:rPr>
          <w:rFonts w:ascii="Arial" w:hAnsi="Arial" w:cs="Arial"/>
          <w:color w:val="auto"/>
          <w:lang w:eastAsia="zh-CN"/>
        </w:rPr>
        <w:t>jo</w:t>
      </w:r>
      <w:r w:rsidR="0054692B" w:rsidRPr="00343747">
        <w:rPr>
          <w:rFonts w:ascii="Arial" w:hAnsi="Arial" w:cs="Arial"/>
          <w:color w:val="auto"/>
          <w:lang w:eastAsia="zh-CN"/>
        </w:rPr>
        <w:t xml:space="preserve"> imeti: </w:t>
      </w:r>
    </w:p>
    <w:p w14:paraId="3BE9B979" w14:textId="37C563E8" w:rsidR="0054692B" w:rsidRPr="00343747" w:rsidRDefault="0054692B" w:rsidP="004F6C5B">
      <w:pPr>
        <w:pStyle w:val="Odstavekseznama"/>
        <w:numPr>
          <w:ilvl w:val="0"/>
          <w:numId w:val="37"/>
        </w:numPr>
        <w:autoSpaceDE w:val="0"/>
        <w:autoSpaceDN w:val="0"/>
        <w:spacing w:after="0"/>
        <w:jc w:val="both"/>
        <w:rPr>
          <w:rFonts w:ascii="Arial" w:hAnsi="Arial" w:cs="Arial"/>
          <w:color w:val="auto"/>
        </w:rPr>
      </w:pPr>
      <w:r w:rsidRPr="00343747">
        <w:rPr>
          <w:rFonts w:ascii="Arial" w:hAnsi="Arial" w:cs="Arial"/>
          <w:color w:val="auto"/>
        </w:rPr>
        <w:t>strokovni izpit po ZGO-1 in mora</w:t>
      </w:r>
      <w:r w:rsidR="0016347F" w:rsidRPr="00343747">
        <w:rPr>
          <w:rFonts w:ascii="Arial" w:hAnsi="Arial" w:cs="Arial"/>
          <w:color w:val="auto"/>
        </w:rPr>
        <w:t>jo</w:t>
      </w:r>
      <w:r w:rsidRPr="00343747">
        <w:rPr>
          <w:rFonts w:ascii="Arial" w:hAnsi="Arial" w:cs="Arial"/>
          <w:color w:val="auto"/>
        </w:rPr>
        <w:t xml:space="preserve"> biti v trenutku sklenitve okvirnega sporazuma vpisan</w:t>
      </w:r>
      <w:r w:rsidR="0016347F" w:rsidRPr="00343747">
        <w:rPr>
          <w:rFonts w:ascii="Arial" w:hAnsi="Arial" w:cs="Arial"/>
          <w:color w:val="auto"/>
        </w:rPr>
        <w:t>i</w:t>
      </w:r>
      <w:r w:rsidRPr="00343747">
        <w:rPr>
          <w:rFonts w:ascii="Arial" w:hAnsi="Arial" w:cs="Arial"/>
          <w:color w:val="auto"/>
        </w:rPr>
        <w:t xml:space="preserve"> kot odgovorni projektant pri ZAPS</w:t>
      </w:r>
      <w:r w:rsidR="00012248" w:rsidRPr="00343747">
        <w:rPr>
          <w:rFonts w:ascii="Arial" w:hAnsi="Arial" w:cs="Arial"/>
          <w:color w:val="auto"/>
        </w:rPr>
        <w:t>/IZS</w:t>
      </w:r>
      <w:r w:rsidRPr="00343747">
        <w:rPr>
          <w:rFonts w:ascii="Arial" w:hAnsi="Arial" w:cs="Arial"/>
          <w:color w:val="auto"/>
        </w:rPr>
        <w:t>;</w:t>
      </w:r>
    </w:p>
    <w:p w14:paraId="6505B3C8" w14:textId="77777777" w:rsidR="0016347F" w:rsidRPr="00343747" w:rsidRDefault="0016347F" w:rsidP="0016347F">
      <w:pPr>
        <w:autoSpaceDE w:val="0"/>
        <w:autoSpaceDN w:val="0"/>
        <w:spacing w:after="0"/>
        <w:jc w:val="both"/>
        <w:rPr>
          <w:rFonts w:ascii="Arial" w:hAnsi="Arial" w:cs="Arial"/>
          <w:color w:val="auto"/>
        </w:rPr>
      </w:pPr>
    </w:p>
    <w:p w14:paraId="2A969186" w14:textId="7E643301" w:rsidR="0016347F" w:rsidRPr="00343747" w:rsidRDefault="0016347F" w:rsidP="0016347F">
      <w:pPr>
        <w:autoSpaceDE w:val="0"/>
        <w:autoSpaceDN w:val="0"/>
        <w:spacing w:after="0"/>
        <w:jc w:val="both"/>
        <w:rPr>
          <w:rFonts w:ascii="Arial" w:hAnsi="Arial" w:cs="Arial"/>
          <w:b/>
          <w:color w:val="auto"/>
        </w:rPr>
      </w:pPr>
      <w:r w:rsidRPr="00343747">
        <w:rPr>
          <w:rFonts w:ascii="Arial" w:hAnsi="Arial" w:cs="Arial"/>
          <w:b/>
          <w:color w:val="auto"/>
        </w:rPr>
        <w:t xml:space="preserve">Odgovorni projektant arhitekture mora imeti: </w:t>
      </w:r>
    </w:p>
    <w:p w14:paraId="6A7E777E" w14:textId="243A742D" w:rsidR="00D71775" w:rsidRDefault="00D71775" w:rsidP="0031682E">
      <w:pPr>
        <w:pStyle w:val="Odstavekseznama"/>
        <w:numPr>
          <w:ilvl w:val="0"/>
          <w:numId w:val="37"/>
        </w:numPr>
        <w:autoSpaceDE w:val="0"/>
        <w:autoSpaceDN w:val="0"/>
        <w:spacing w:after="0"/>
        <w:jc w:val="both"/>
        <w:rPr>
          <w:rFonts w:ascii="Arial" w:hAnsi="Arial" w:cs="Arial"/>
          <w:color w:val="auto"/>
        </w:rPr>
      </w:pPr>
      <w:r w:rsidRPr="00D71775">
        <w:rPr>
          <w:rFonts w:ascii="Arial" w:hAnsi="Arial" w:cs="Arial"/>
          <w:color w:val="auto"/>
        </w:rPr>
        <w:t xml:space="preserve">najmanj 3 reference, ki izkazujejo, da je odgovorni projektant arhitekture v zadnjih 15 letih pred oddajo ponudbe kvalitetno in strokovno izdelal projektno dokumentacijo za stavbe po standardni klasifikaciji stavb </w:t>
      </w:r>
      <w:r w:rsidR="0031682E">
        <w:rPr>
          <w:rFonts w:ascii="Arial" w:hAnsi="Arial" w:cs="Arial"/>
          <w:color w:val="auto"/>
        </w:rPr>
        <w:t xml:space="preserve">CC-SI 121, </w:t>
      </w:r>
      <w:r w:rsidRPr="00D71775">
        <w:rPr>
          <w:rFonts w:ascii="Arial" w:hAnsi="Arial" w:cs="Arial"/>
          <w:color w:val="auto"/>
        </w:rPr>
        <w:t>CC-SI 122,  CC-SI 123, CC-SI 124, CC-SI 125 ali CC-SI 126, katerih posamezna vrednost je najmanj</w:t>
      </w:r>
      <w:r w:rsidR="001B6B35">
        <w:rPr>
          <w:rFonts w:ascii="Arial" w:hAnsi="Arial" w:cs="Arial"/>
          <w:color w:val="auto"/>
        </w:rPr>
        <w:t xml:space="preserve"> 30.000 </w:t>
      </w:r>
      <w:r w:rsidRPr="00D71775">
        <w:rPr>
          <w:rFonts w:ascii="Arial" w:hAnsi="Arial" w:cs="Arial"/>
          <w:color w:val="auto"/>
        </w:rPr>
        <w:t>EUR ali od katerih je ena referenca velikosti najmanj 5.000 m</w:t>
      </w:r>
      <w:r w:rsidRPr="00C26766">
        <w:rPr>
          <w:rFonts w:ascii="Arial" w:hAnsi="Arial" w:cs="Arial"/>
          <w:color w:val="auto"/>
          <w:vertAlign w:val="superscript"/>
        </w:rPr>
        <w:t>2</w:t>
      </w:r>
      <w:r w:rsidRPr="00D71775">
        <w:rPr>
          <w:rFonts w:ascii="Arial" w:hAnsi="Arial" w:cs="Arial"/>
          <w:color w:val="auto"/>
        </w:rPr>
        <w:t>, ena referenca velikosti najmanj 3.500 m</w:t>
      </w:r>
      <w:r w:rsidRPr="00C26766">
        <w:rPr>
          <w:rFonts w:ascii="Arial" w:hAnsi="Arial" w:cs="Arial"/>
          <w:color w:val="auto"/>
          <w:vertAlign w:val="superscript"/>
        </w:rPr>
        <w:t>2</w:t>
      </w:r>
      <w:r w:rsidRPr="00D71775">
        <w:rPr>
          <w:rFonts w:ascii="Arial" w:hAnsi="Arial" w:cs="Arial"/>
          <w:color w:val="auto"/>
        </w:rPr>
        <w:t>, ter ena referenca velikosti najmanj 1.000 m</w:t>
      </w:r>
      <w:r w:rsidRPr="00C26766">
        <w:rPr>
          <w:rFonts w:ascii="Arial" w:hAnsi="Arial" w:cs="Arial"/>
          <w:color w:val="auto"/>
          <w:vertAlign w:val="superscript"/>
        </w:rPr>
        <w:t>2</w:t>
      </w:r>
      <w:r w:rsidRPr="00D71775">
        <w:rPr>
          <w:rFonts w:ascii="Arial" w:hAnsi="Arial" w:cs="Arial"/>
          <w:color w:val="auto"/>
        </w:rPr>
        <w:t xml:space="preserve"> za posameznega naročnika</w:t>
      </w:r>
      <w:r>
        <w:rPr>
          <w:rFonts w:ascii="Arial" w:hAnsi="Arial" w:cs="Arial"/>
          <w:color w:val="auto"/>
        </w:rPr>
        <w:t>;</w:t>
      </w:r>
    </w:p>
    <w:p w14:paraId="299005A1" w14:textId="5E1E0355" w:rsidR="00D71775" w:rsidRDefault="00D71775" w:rsidP="00D71775">
      <w:pPr>
        <w:pStyle w:val="Odstavekseznama"/>
        <w:numPr>
          <w:ilvl w:val="0"/>
          <w:numId w:val="37"/>
        </w:numPr>
        <w:autoSpaceDE w:val="0"/>
        <w:autoSpaceDN w:val="0"/>
        <w:spacing w:after="0"/>
        <w:jc w:val="both"/>
        <w:rPr>
          <w:rFonts w:ascii="Arial" w:hAnsi="Arial" w:cs="Arial"/>
          <w:color w:val="auto"/>
        </w:rPr>
      </w:pPr>
      <w:r w:rsidRPr="00D71775">
        <w:rPr>
          <w:rFonts w:ascii="Arial" w:hAnsi="Arial" w:cs="Arial"/>
          <w:color w:val="auto"/>
        </w:rPr>
        <w:t>najmanj 2 referenci, ki izkazujeta, da je odgovorni projektant arhitekture v zadnjih 15 letih pred oddajo ponudbe kvalitetno in strokovno izdelal projektno dokumentacijo za stanovanjske stavbe po standardni klasifikaciji stavb CC-SI 11, katerih posame</w:t>
      </w:r>
      <w:r w:rsidR="001B6B35">
        <w:rPr>
          <w:rFonts w:ascii="Arial" w:hAnsi="Arial" w:cs="Arial"/>
          <w:color w:val="auto"/>
        </w:rPr>
        <w:t>zna vrednosti je najmanj 15.000</w:t>
      </w:r>
      <w:r w:rsidRPr="00D71775">
        <w:rPr>
          <w:rFonts w:ascii="Arial" w:hAnsi="Arial" w:cs="Arial"/>
          <w:color w:val="auto"/>
        </w:rPr>
        <w:t xml:space="preserve"> EUR ali velikost najmanj 1.000 m</w:t>
      </w:r>
      <w:r w:rsidRPr="00C26766">
        <w:rPr>
          <w:rFonts w:ascii="Arial" w:hAnsi="Arial" w:cs="Arial"/>
          <w:color w:val="auto"/>
          <w:vertAlign w:val="superscript"/>
        </w:rPr>
        <w:t>2</w:t>
      </w:r>
      <w:r>
        <w:rPr>
          <w:rFonts w:ascii="Arial" w:hAnsi="Arial" w:cs="Arial"/>
          <w:color w:val="auto"/>
        </w:rPr>
        <w:t>.</w:t>
      </w:r>
    </w:p>
    <w:p w14:paraId="26CEFAC4" w14:textId="77777777" w:rsidR="0016347F" w:rsidRPr="00343747" w:rsidRDefault="0016347F" w:rsidP="0016347F">
      <w:pPr>
        <w:autoSpaceDE w:val="0"/>
        <w:autoSpaceDN w:val="0"/>
        <w:spacing w:after="0"/>
        <w:jc w:val="both"/>
        <w:rPr>
          <w:rFonts w:ascii="Arial" w:hAnsi="Arial" w:cs="Arial"/>
          <w:color w:val="auto"/>
        </w:rPr>
      </w:pPr>
    </w:p>
    <w:p w14:paraId="2382875F" w14:textId="35F7E628" w:rsidR="00D71775" w:rsidRPr="00D71775" w:rsidRDefault="0016347F" w:rsidP="00D71775">
      <w:pPr>
        <w:autoSpaceDE w:val="0"/>
        <w:autoSpaceDN w:val="0"/>
        <w:spacing w:after="0"/>
        <w:jc w:val="both"/>
        <w:rPr>
          <w:rFonts w:ascii="Arial" w:hAnsi="Arial" w:cs="Arial"/>
          <w:b/>
          <w:color w:val="auto"/>
        </w:rPr>
      </w:pPr>
      <w:r w:rsidRPr="00343747">
        <w:rPr>
          <w:rFonts w:ascii="Arial" w:hAnsi="Arial" w:cs="Arial"/>
          <w:b/>
          <w:color w:val="auto"/>
        </w:rPr>
        <w:t>Odgovorni projektant za gradbene konstrukcije, strojne instalacije in el</w:t>
      </w:r>
      <w:r w:rsidR="00D71775">
        <w:rPr>
          <w:rFonts w:ascii="Arial" w:hAnsi="Arial" w:cs="Arial"/>
          <w:b/>
          <w:color w:val="auto"/>
        </w:rPr>
        <w:t xml:space="preserve">ektro instalacije  mora imeti: </w:t>
      </w:r>
    </w:p>
    <w:p w14:paraId="4A2AE57B" w14:textId="0BB5AF8D" w:rsidR="00D71775" w:rsidRPr="00D71775" w:rsidRDefault="00D71775" w:rsidP="0031682E">
      <w:pPr>
        <w:pStyle w:val="Odstavekseznama"/>
        <w:numPr>
          <w:ilvl w:val="0"/>
          <w:numId w:val="37"/>
        </w:numPr>
        <w:autoSpaceDE w:val="0"/>
        <w:autoSpaceDN w:val="0"/>
        <w:spacing w:after="0"/>
        <w:jc w:val="both"/>
        <w:rPr>
          <w:rFonts w:ascii="Arial" w:hAnsi="Arial" w:cs="Arial"/>
          <w:color w:val="auto"/>
        </w:rPr>
      </w:pPr>
      <w:r w:rsidRPr="00D71775">
        <w:rPr>
          <w:rFonts w:ascii="Arial" w:hAnsi="Arial" w:cs="Arial"/>
          <w:color w:val="auto"/>
        </w:rPr>
        <w:t xml:space="preserve">najmanj 3 reference, ki izkazujejo, da je odgovorni projektant gradbene konstrukcije, elektro in strojne inštalacije v zadnjih 15 letih pred oddajo ponudbe kvalitetno in strokovno izdelal projektno dokumentacijo za stavbe po standardni klasifikaciji stavb </w:t>
      </w:r>
      <w:r w:rsidR="0031682E">
        <w:rPr>
          <w:rFonts w:ascii="Arial" w:hAnsi="Arial" w:cs="Arial"/>
          <w:color w:val="auto"/>
        </w:rPr>
        <w:t xml:space="preserve">CC-SI 121, </w:t>
      </w:r>
      <w:r w:rsidRPr="00D71775">
        <w:rPr>
          <w:rFonts w:ascii="Arial" w:hAnsi="Arial" w:cs="Arial"/>
          <w:color w:val="auto"/>
        </w:rPr>
        <w:t>CC-SI 122, CC-SI 123, CC-SI 124, CC-SI 125 ali CC-SI 126, katerih posamezna vrednost je najmanj</w:t>
      </w:r>
      <w:r>
        <w:rPr>
          <w:rFonts w:ascii="Arial" w:hAnsi="Arial" w:cs="Arial"/>
          <w:color w:val="auto"/>
        </w:rPr>
        <w:t xml:space="preserve"> 15</w:t>
      </w:r>
      <w:r w:rsidRPr="00D71775">
        <w:rPr>
          <w:rFonts w:ascii="Arial" w:hAnsi="Arial" w:cs="Arial"/>
          <w:color w:val="auto"/>
        </w:rPr>
        <w:t>.000</w:t>
      </w:r>
      <w:r w:rsidR="001B6B35">
        <w:rPr>
          <w:rFonts w:ascii="Arial" w:hAnsi="Arial" w:cs="Arial"/>
          <w:color w:val="auto"/>
        </w:rPr>
        <w:t xml:space="preserve"> </w:t>
      </w:r>
      <w:r w:rsidRPr="00D71775">
        <w:rPr>
          <w:rFonts w:ascii="Arial" w:hAnsi="Arial" w:cs="Arial"/>
          <w:color w:val="auto"/>
        </w:rPr>
        <w:t>EUR ali od katerih je ena referenca velikosti najmanj 5.000 m</w:t>
      </w:r>
      <w:r w:rsidRPr="00C26766">
        <w:rPr>
          <w:rFonts w:ascii="Arial" w:hAnsi="Arial" w:cs="Arial"/>
          <w:color w:val="auto"/>
          <w:vertAlign w:val="superscript"/>
        </w:rPr>
        <w:t>2</w:t>
      </w:r>
      <w:r w:rsidRPr="00D71775">
        <w:rPr>
          <w:rFonts w:ascii="Arial" w:hAnsi="Arial" w:cs="Arial"/>
          <w:color w:val="auto"/>
        </w:rPr>
        <w:t>, ena referenca velikosti najmanj 3.500 m</w:t>
      </w:r>
      <w:r w:rsidRPr="00C26766">
        <w:rPr>
          <w:rFonts w:ascii="Arial" w:hAnsi="Arial" w:cs="Arial"/>
          <w:color w:val="auto"/>
          <w:vertAlign w:val="superscript"/>
        </w:rPr>
        <w:t>2</w:t>
      </w:r>
      <w:r w:rsidRPr="00D71775">
        <w:rPr>
          <w:rFonts w:ascii="Arial" w:hAnsi="Arial" w:cs="Arial"/>
          <w:color w:val="auto"/>
        </w:rPr>
        <w:t>, ter ena referenca velikosti najmanj 1.000 m</w:t>
      </w:r>
      <w:r w:rsidRPr="00C26766">
        <w:rPr>
          <w:rFonts w:ascii="Arial" w:hAnsi="Arial" w:cs="Arial"/>
          <w:color w:val="auto"/>
          <w:vertAlign w:val="superscript"/>
        </w:rPr>
        <w:t>2</w:t>
      </w:r>
      <w:r w:rsidRPr="00D71775">
        <w:rPr>
          <w:rFonts w:ascii="Arial" w:hAnsi="Arial" w:cs="Arial"/>
          <w:color w:val="auto"/>
        </w:rPr>
        <w:t xml:space="preserve"> za posameznega naročnika; </w:t>
      </w:r>
    </w:p>
    <w:p w14:paraId="619019C8" w14:textId="20326DE3" w:rsidR="00D71775" w:rsidRPr="00343747" w:rsidRDefault="00D71775" w:rsidP="00D71775">
      <w:pPr>
        <w:pStyle w:val="Odstavekseznama"/>
        <w:numPr>
          <w:ilvl w:val="0"/>
          <w:numId w:val="37"/>
        </w:numPr>
        <w:autoSpaceDE w:val="0"/>
        <w:autoSpaceDN w:val="0"/>
        <w:spacing w:after="0"/>
        <w:jc w:val="both"/>
        <w:rPr>
          <w:rFonts w:ascii="Arial" w:hAnsi="Arial" w:cs="Arial"/>
          <w:color w:val="auto"/>
        </w:rPr>
      </w:pPr>
      <w:r w:rsidRPr="00D71775">
        <w:rPr>
          <w:rFonts w:ascii="Arial" w:hAnsi="Arial" w:cs="Arial"/>
          <w:color w:val="auto"/>
        </w:rPr>
        <w:t xml:space="preserve">najmanj 2 referenci, ki izkazujeta, da je odgovorni projektant </w:t>
      </w:r>
      <w:r w:rsidR="00FF057F" w:rsidRPr="00D71775">
        <w:rPr>
          <w:rFonts w:ascii="Arial" w:hAnsi="Arial" w:cs="Arial"/>
          <w:color w:val="auto"/>
        </w:rPr>
        <w:t>gradbenih konstrukcij, elektro in strojn</w:t>
      </w:r>
      <w:r w:rsidR="00FF057F">
        <w:rPr>
          <w:rFonts w:ascii="Arial" w:hAnsi="Arial" w:cs="Arial"/>
          <w:color w:val="auto"/>
        </w:rPr>
        <w:t xml:space="preserve">ih inštalacij </w:t>
      </w:r>
      <w:r w:rsidRPr="00D71775">
        <w:rPr>
          <w:rFonts w:ascii="Arial" w:hAnsi="Arial" w:cs="Arial"/>
          <w:color w:val="auto"/>
        </w:rPr>
        <w:t xml:space="preserve">v zadnjih 15 letih pred oddajo ponudbe kvalitetno in strokovno izdelal projektno dokumentacijo za stanovanjske stavbe po standardni </w:t>
      </w:r>
      <w:r w:rsidRPr="00D71775">
        <w:rPr>
          <w:rFonts w:ascii="Arial" w:hAnsi="Arial" w:cs="Arial"/>
          <w:color w:val="auto"/>
        </w:rPr>
        <w:lastRenderedPageBreak/>
        <w:t>klasifikaciji stavb CC-SI 11, katerih posamezna vrednosti je najmanj 5.000 EUR ali velikosti najmanj 1.000 m</w:t>
      </w:r>
      <w:r w:rsidRPr="00C26766">
        <w:rPr>
          <w:rFonts w:ascii="Arial" w:hAnsi="Arial" w:cs="Arial"/>
          <w:color w:val="auto"/>
          <w:vertAlign w:val="superscript"/>
        </w:rPr>
        <w:t>2</w:t>
      </w:r>
      <w:r w:rsidRPr="00D71775">
        <w:rPr>
          <w:rFonts w:ascii="Arial" w:hAnsi="Arial" w:cs="Arial"/>
          <w:color w:val="auto"/>
        </w:rPr>
        <w:t xml:space="preserve"> za posameznega naročnika.</w:t>
      </w:r>
    </w:p>
    <w:p w14:paraId="3C88AF16" w14:textId="75A9AF9B" w:rsidR="00946CFE" w:rsidRDefault="00946CFE" w:rsidP="0016347F">
      <w:pPr>
        <w:spacing w:after="0"/>
        <w:rPr>
          <w:rFonts w:ascii="Arial" w:hAnsi="Arial" w:cs="Arial"/>
          <w:color w:val="auto"/>
        </w:rPr>
      </w:pPr>
    </w:p>
    <w:p w14:paraId="12BA308B" w14:textId="77777777" w:rsidR="008B1CD9" w:rsidRPr="00343747" w:rsidRDefault="008B1CD9" w:rsidP="0016347F">
      <w:pPr>
        <w:spacing w:after="0"/>
        <w:rPr>
          <w:rFonts w:ascii="Arial" w:hAnsi="Arial" w:cs="Arial"/>
          <w:color w:val="auto"/>
        </w:rPr>
      </w:pPr>
    </w:p>
    <w:tbl>
      <w:tblPr>
        <w:tblW w:w="9206" w:type="dxa"/>
        <w:tblLayout w:type="fixed"/>
        <w:tblCellMar>
          <w:left w:w="10" w:type="dxa"/>
          <w:right w:w="10" w:type="dxa"/>
        </w:tblCellMar>
        <w:tblLook w:val="04A0" w:firstRow="1" w:lastRow="0" w:firstColumn="1" w:lastColumn="0" w:noHBand="0" w:noVBand="1"/>
      </w:tblPr>
      <w:tblGrid>
        <w:gridCol w:w="3111"/>
        <w:gridCol w:w="3118"/>
        <w:gridCol w:w="2977"/>
      </w:tblGrid>
      <w:tr w:rsidR="00343747" w:rsidRPr="00343747" w14:paraId="717DF8C3"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2B1B396" w14:textId="2B87B28D" w:rsidR="00DB68BF" w:rsidRPr="00343747" w:rsidRDefault="00DB68BF" w:rsidP="004F6C5B">
            <w:pPr>
              <w:spacing w:after="0"/>
              <w:rPr>
                <w:rFonts w:ascii="Arial" w:hAnsi="Arial" w:cs="Arial"/>
                <w:b/>
                <w:color w:val="auto"/>
              </w:rPr>
            </w:pPr>
            <w:r w:rsidRPr="00343747">
              <w:rPr>
                <w:rFonts w:ascii="Arial" w:hAnsi="Arial" w:cs="Arial"/>
                <w:b/>
                <w:color w:val="auto"/>
              </w:rPr>
              <w:t>Ime in priimek odgovornega projektanta</w:t>
            </w:r>
          </w:p>
        </w:tc>
        <w:tc>
          <w:tcPr>
            <w:tcW w:w="3118" w:type="dxa"/>
            <w:tcBorders>
              <w:top w:val="single" w:sz="6" w:space="0" w:color="000000"/>
              <w:left w:val="single" w:sz="6" w:space="0" w:color="000000"/>
              <w:bottom w:val="single" w:sz="6" w:space="0" w:color="000000"/>
              <w:right w:val="single" w:sz="6" w:space="0" w:color="000000"/>
            </w:tcBorders>
          </w:tcPr>
          <w:p w14:paraId="776CBF34" w14:textId="491DD72A" w:rsidR="00DB68BF" w:rsidRPr="00343747" w:rsidRDefault="00DB68BF" w:rsidP="00DB68BF">
            <w:pPr>
              <w:spacing w:after="0"/>
              <w:rPr>
                <w:rFonts w:ascii="Arial" w:hAnsi="Arial" w:cs="Arial"/>
                <w:b/>
                <w:color w:val="auto"/>
              </w:rPr>
            </w:pPr>
            <w:r w:rsidRPr="00343747">
              <w:rPr>
                <w:rFonts w:ascii="Arial" w:hAnsi="Arial" w:cs="Arial"/>
                <w:b/>
                <w:color w:val="auto"/>
              </w:rPr>
              <w:t xml:space="preserve">Področje </w:t>
            </w:r>
            <w:r w:rsidRPr="00343747">
              <w:rPr>
                <w:rFonts w:ascii="Arial" w:hAnsi="Arial" w:cs="Arial"/>
                <w:color w:val="auto"/>
              </w:rPr>
              <w:t>(</w:t>
            </w:r>
            <w:r w:rsidRPr="00343747">
              <w:rPr>
                <w:rFonts w:ascii="Arial" w:hAnsi="Arial" w:cs="Arial"/>
                <w:color w:val="auto"/>
                <w:lang w:eastAsia="zh-CN"/>
              </w:rPr>
              <w:t>arhitektura, gradbene konstrukcije, elektro inštalacije, strojne inštalacije</w:t>
            </w:r>
            <w:r w:rsidR="006A4311" w:rsidRPr="00343747">
              <w:rPr>
                <w:rFonts w:ascii="Arial" w:hAnsi="Arial" w:cs="Arial"/>
                <w:color w:val="auto"/>
                <w:lang w:eastAsia="zh-C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56435E1A" w14:textId="317F304D" w:rsidR="00DB68BF" w:rsidRPr="00343747" w:rsidRDefault="00DB68BF" w:rsidP="004F6C5B">
            <w:pPr>
              <w:spacing w:after="0"/>
              <w:rPr>
                <w:rFonts w:ascii="Arial" w:hAnsi="Arial" w:cs="Arial"/>
                <w:b/>
                <w:color w:val="auto"/>
              </w:rPr>
            </w:pPr>
            <w:r w:rsidRPr="00343747">
              <w:rPr>
                <w:rFonts w:ascii="Arial" w:hAnsi="Arial" w:cs="Arial"/>
                <w:b/>
                <w:color w:val="auto"/>
              </w:rPr>
              <w:t>Številka vpisa v ZAPS/IZS, v kolikor je vpisan že v trenutku oddaje ponudbe</w:t>
            </w:r>
          </w:p>
        </w:tc>
      </w:tr>
      <w:tr w:rsidR="00343747" w:rsidRPr="00343747" w14:paraId="1A74B856"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4D0A29A6" w14:textId="77777777" w:rsidR="00DB68BF" w:rsidRPr="00343747" w:rsidRDefault="00DB68BF" w:rsidP="004F6C5B">
            <w:pPr>
              <w:spacing w:after="0"/>
              <w:rPr>
                <w:rFonts w:ascii="Arial" w:hAnsi="Arial" w:cs="Arial"/>
                <w:color w:val="auto"/>
                <w:highlight w:val="yellow"/>
              </w:rPr>
            </w:pPr>
          </w:p>
          <w:p w14:paraId="3AEC4D47"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1533AB55"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65D7596" w14:textId="21F027CD" w:rsidR="00DB68BF" w:rsidRPr="00343747" w:rsidRDefault="00DB68BF" w:rsidP="004F6C5B">
            <w:pPr>
              <w:spacing w:after="0"/>
              <w:rPr>
                <w:rFonts w:ascii="Arial" w:hAnsi="Arial" w:cs="Arial"/>
                <w:color w:val="auto"/>
                <w:highlight w:val="yellow"/>
              </w:rPr>
            </w:pPr>
          </w:p>
        </w:tc>
      </w:tr>
      <w:tr w:rsidR="00343747" w:rsidRPr="00343747" w14:paraId="2975F27D"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19EC9CE6" w14:textId="77777777" w:rsidR="00DB68BF" w:rsidRPr="00343747" w:rsidRDefault="00DB68BF" w:rsidP="004F6C5B">
            <w:pPr>
              <w:spacing w:after="0"/>
              <w:rPr>
                <w:rFonts w:ascii="Arial" w:hAnsi="Arial" w:cs="Arial"/>
                <w:color w:val="auto"/>
                <w:highlight w:val="yellow"/>
              </w:rPr>
            </w:pPr>
          </w:p>
          <w:p w14:paraId="08BD5192"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1AE4FAEE"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1EF03E9" w14:textId="7A4096C5" w:rsidR="00DB68BF" w:rsidRPr="00343747" w:rsidRDefault="00DB68BF" w:rsidP="004F6C5B">
            <w:pPr>
              <w:spacing w:after="0"/>
              <w:rPr>
                <w:rFonts w:ascii="Arial" w:hAnsi="Arial" w:cs="Arial"/>
                <w:color w:val="auto"/>
                <w:highlight w:val="yellow"/>
              </w:rPr>
            </w:pPr>
          </w:p>
        </w:tc>
      </w:tr>
      <w:tr w:rsidR="00343747" w:rsidRPr="00343747" w14:paraId="4A619BD9"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54BE3FF" w14:textId="77777777" w:rsidR="00DB68BF" w:rsidRPr="00343747" w:rsidRDefault="00DB68BF" w:rsidP="004F6C5B">
            <w:pPr>
              <w:spacing w:after="0"/>
              <w:rPr>
                <w:rFonts w:ascii="Arial" w:hAnsi="Arial" w:cs="Arial"/>
                <w:color w:val="auto"/>
                <w:highlight w:val="yellow"/>
              </w:rPr>
            </w:pPr>
          </w:p>
          <w:p w14:paraId="75D18FC9"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5BF60452"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386185F" w14:textId="5D7B3D92" w:rsidR="00DB68BF" w:rsidRPr="00343747" w:rsidRDefault="00DB68BF" w:rsidP="004F6C5B">
            <w:pPr>
              <w:spacing w:after="0"/>
              <w:rPr>
                <w:rFonts w:ascii="Arial" w:hAnsi="Arial" w:cs="Arial"/>
                <w:color w:val="auto"/>
                <w:highlight w:val="yellow"/>
              </w:rPr>
            </w:pPr>
          </w:p>
        </w:tc>
      </w:tr>
      <w:tr w:rsidR="00343747" w:rsidRPr="00343747" w14:paraId="3750F56B"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6B766934" w14:textId="77777777" w:rsidR="00DB68BF" w:rsidRPr="00343747" w:rsidRDefault="00DB68BF" w:rsidP="004F6C5B">
            <w:pPr>
              <w:spacing w:after="0"/>
              <w:rPr>
                <w:rFonts w:ascii="Arial" w:hAnsi="Arial" w:cs="Arial"/>
                <w:color w:val="auto"/>
                <w:highlight w:val="yellow"/>
              </w:rPr>
            </w:pPr>
          </w:p>
          <w:p w14:paraId="7BE9177E"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0219B032"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3729F2" w14:textId="0810A86A" w:rsidR="00DB68BF" w:rsidRPr="00343747" w:rsidRDefault="00DB68BF" w:rsidP="004F6C5B">
            <w:pPr>
              <w:spacing w:after="0"/>
              <w:rPr>
                <w:rFonts w:ascii="Arial" w:hAnsi="Arial" w:cs="Arial"/>
                <w:color w:val="auto"/>
                <w:highlight w:val="yellow"/>
              </w:rPr>
            </w:pPr>
          </w:p>
        </w:tc>
      </w:tr>
      <w:tr w:rsidR="00343747" w:rsidRPr="00343747" w14:paraId="0B61EF63" w14:textId="77777777" w:rsidTr="006A4311">
        <w:tc>
          <w:tcPr>
            <w:tcW w:w="311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38AED93E" w14:textId="77777777" w:rsidR="00DB68BF" w:rsidRPr="00343747" w:rsidRDefault="00DB68BF" w:rsidP="004F6C5B">
            <w:pPr>
              <w:spacing w:after="0"/>
              <w:rPr>
                <w:rFonts w:ascii="Arial" w:hAnsi="Arial" w:cs="Arial"/>
                <w:color w:val="auto"/>
                <w:highlight w:val="yellow"/>
              </w:rPr>
            </w:pPr>
          </w:p>
          <w:p w14:paraId="508F6AB1" w14:textId="77777777" w:rsidR="00497942" w:rsidRPr="00343747" w:rsidRDefault="00497942" w:rsidP="004F6C5B">
            <w:pPr>
              <w:spacing w:after="0"/>
              <w:rPr>
                <w:rFonts w:ascii="Arial" w:hAnsi="Arial" w:cs="Arial"/>
                <w:color w:val="auto"/>
                <w:highlight w:val="yellow"/>
              </w:rPr>
            </w:pPr>
          </w:p>
        </w:tc>
        <w:tc>
          <w:tcPr>
            <w:tcW w:w="3118" w:type="dxa"/>
            <w:tcBorders>
              <w:top w:val="single" w:sz="6" w:space="0" w:color="000000"/>
              <w:left w:val="single" w:sz="6" w:space="0" w:color="000000"/>
              <w:bottom w:val="single" w:sz="6" w:space="0" w:color="000000"/>
              <w:right w:val="single" w:sz="6" w:space="0" w:color="000000"/>
            </w:tcBorders>
          </w:tcPr>
          <w:p w14:paraId="5D6F272A" w14:textId="77777777" w:rsidR="00DB68BF" w:rsidRPr="00343747" w:rsidRDefault="00DB68BF" w:rsidP="004F6C5B">
            <w:pPr>
              <w:spacing w:after="0"/>
              <w:rPr>
                <w:rFonts w:ascii="Arial" w:hAnsi="Arial" w:cs="Arial"/>
                <w:color w:val="auto"/>
                <w:highlight w:val="yellow"/>
              </w:rPr>
            </w:pP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28FCF579" w14:textId="2E891ECB" w:rsidR="00DB68BF" w:rsidRPr="00343747" w:rsidRDefault="00DB68BF" w:rsidP="004F6C5B">
            <w:pPr>
              <w:spacing w:after="0"/>
              <w:rPr>
                <w:rFonts w:ascii="Arial" w:hAnsi="Arial" w:cs="Arial"/>
                <w:color w:val="auto"/>
                <w:highlight w:val="yellow"/>
              </w:rPr>
            </w:pPr>
          </w:p>
        </w:tc>
      </w:tr>
    </w:tbl>
    <w:p w14:paraId="2CE46E04" w14:textId="77777777" w:rsidR="00946CFE" w:rsidRPr="00343747" w:rsidRDefault="00946CFE" w:rsidP="004F6C5B">
      <w:pPr>
        <w:spacing w:after="0"/>
        <w:rPr>
          <w:rFonts w:ascii="Arial" w:hAnsi="Arial" w:cs="Arial"/>
          <w:color w:val="auto"/>
          <w:highlight w:val="yellow"/>
        </w:rPr>
      </w:pPr>
    </w:p>
    <w:p w14:paraId="38CE1806" w14:textId="77777777" w:rsidR="00125685" w:rsidRPr="00343747" w:rsidRDefault="00125685" w:rsidP="004F6C5B">
      <w:pPr>
        <w:spacing w:after="0"/>
        <w:rPr>
          <w:rFonts w:ascii="Arial" w:hAnsi="Arial" w:cs="Arial"/>
          <w:color w:val="auto"/>
          <w:highlight w:val="yellow"/>
        </w:rPr>
      </w:pPr>
    </w:p>
    <w:p w14:paraId="221DF49D" w14:textId="03C950A0"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arhitekture: </w:t>
      </w:r>
    </w:p>
    <w:p w14:paraId="59B2BB73" w14:textId="77777777" w:rsidR="00125685" w:rsidRPr="00343747" w:rsidRDefault="00125685" w:rsidP="004F6C5B">
      <w:pPr>
        <w:spacing w:after="0"/>
        <w:rPr>
          <w:rFonts w:ascii="Arial" w:hAnsi="Arial" w:cs="Arial"/>
          <w:color w:val="auto"/>
          <w:highlight w:val="yellow"/>
        </w:rPr>
      </w:pPr>
    </w:p>
    <w:p w14:paraId="525D69AA" w14:textId="62993441" w:rsidR="00946CFE" w:rsidRPr="00343747" w:rsidRDefault="00946CFE" w:rsidP="004F6C5B">
      <w:pPr>
        <w:spacing w:after="0"/>
        <w:jc w:val="both"/>
        <w:rPr>
          <w:rFonts w:ascii="Arial" w:hAnsi="Arial" w:cs="Arial"/>
          <w:b/>
          <w:color w:val="auto"/>
        </w:rPr>
      </w:pPr>
      <w:r w:rsidRPr="00343747">
        <w:rPr>
          <w:rFonts w:ascii="Arial" w:hAnsi="Arial" w:cs="Arial"/>
          <w:b/>
          <w:color w:val="auto"/>
        </w:rPr>
        <w:t xml:space="preserve">Reference </w:t>
      </w:r>
      <w:r w:rsidR="009953B5" w:rsidRPr="00343747">
        <w:rPr>
          <w:rFonts w:ascii="Arial" w:hAnsi="Arial" w:cs="Arial"/>
          <w:b/>
          <w:color w:val="auto"/>
        </w:rPr>
        <w:t xml:space="preserve">za izdelavo projektne dokumentacije za stavbe po standardni klasifikaciji stavb </w:t>
      </w:r>
      <w:r w:rsidR="001B6B35">
        <w:rPr>
          <w:rFonts w:ascii="Arial" w:hAnsi="Arial" w:cs="Arial"/>
          <w:b/>
          <w:color w:val="auto"/>
        </w:rPr>
        <w:t xml:space="preserve">CC-SI 121, </w:t>
      </w:r>
      <w:r w:rsidR="009953B5" w:rsidRPr="00343747">
        <w:rPr>
          <w:rFonts w:ascii="Arial" w:hAnsi="Arial" w:cs="Arial"/>
          <w:b/>
          <w:color w:val="auto"/>
        </w:rPr>
        <w:t>CC-SI 122</w:t>
      </w:r>
      <w:r w:rsidR="00D71775" w:rsidRPr="00D71775">
        <w:rPr>
          <w:rFonts w:ascii="Arial" w:hAnsi="Arial" w:cs="Arial"/>
          <w:b/>
          <w:color w:val="auto"/>
        </w:rPr>
        <w:t>, CC-SI 123, CC-SI 124, CC-SI 125 ali CC-SI 126</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0EE9360C" w14:textId="6C8DF01D" w:rsidTr="00125685">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53DA937" w14:textId="74151AC1" w:rsidR="00B61703" w:rsidRPr="00343747" w:rsidRDefault="00497942" w:rsidP="00497942">
            <w:pPr>
              <w:spacing w:after="0"/>
              <w:rPr>
                <w:rFonts w:ascii="Arial" w:hAnsi="Arial" w:cs="Arial"/>
                <w:b/>
                <w:color w:val="auto"/>
              </w:rPr>
            </w:pPr>
            <w:r w:rsidRPr="00343747">
              <w:rPr>
                <w:rFonts w:ascii="Arial" w:hAnsi="Arial" w:cs="Arial"/>
                <w:b/>
                <w:color w:val="auto"/>
              </w:rPr>
              <w:t>Š</w:t>
            </w:r>
            <w:r w:rsidR="00B61703" w:rsidRPr="00343747">
              <w:rPr>
                <w:rFonts w:ascii="Arial" w:hAnsi="Arial" w:cs="Arial"/>
                <w:b/>
                <w:color w:val="auto"/>
              </w:rPr>
              <w:t>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9917314" w14:textId="77777777" w:rsidR="00B61703" w:rsidRPr="00343747" w:rsidRDefault="00B61703" w:rsidP="00497942">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F8A6C5" w14:textId="77777777" w:rsidR="00B61703" w:rsidRPr="00343747" w:rsidRDefault="00B61703" w:rsidP="00497942">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D22D1F9" w14:textId="77777777" w:rsidR="00B61703" w:rsidRPr="00343747" w:rsidRDefault="00B61703" w:rsidP="00497942">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DE016A" w14:textId="08C4D4F2" w:rsidR="00B61703" w:rsidRPr="00343747" w:rsidRDefault="00B61703"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1" w:type="dxa"/>
            <w:tcBorders>
              <w:top w:val="single" w:sz="4" w:space="0" w:color="000000"/>
              <w:left w:val="single" w:sz="4" w:space="0" w:color="000000"/>
              <w:bottom w:val="single" w:sz="4" w:space="0" w:color="000000"/>
              <w:right w:val="single" w:sz="4" w:space="0" w:color="000000"/>
            </w:tcBorders>
            <w:vAlign w:val="center"/>
          </w:tcPr>
          <w:p w14:paraId="1C418C90" w14:textId="353F4053" w:rsidR="00B61703" w:rsidRPr="00343747" w:rsidRDefault="00B61703" w:rsidP="00497942">
            <w:pPr>
              <w:spacing w:after="0"/>
              <w:rPr>
                <w:rFonts w:ascii="Arial" w:hAnsi="Arial" w:cs="Arial"/>
                <w:b/>
                <w:color w:val="auto"/>
              </w:rPr>
            </w:pPr>
          </w:p>
          <w:p w14:paraId="56938053" w14:textId="6300A276" w:rsidR="00B61703" w:rsidRPr="00343747" w:rsidRDefault="00B61703" w:rsidP="00497942">
            <w:pPr>
              <w:rPr>
                <w:rFonts w:ascii="Arial" w:hAnsi="Arial" w:cs="Arial"/>
                <w:b/>
                <w:color w:val="auto"/>
              </w:rPr>
            </w:pPr>
            <w:r w:rsidRPr="00343747">
              <w:rPr>
                <w:rFonts w:ascii="Arial" w:hAnsi="Arial" w:cs="Arial"/>
                <w:b/>
                <w:color w:val="auto"/>
              </w:rPr>
              <w:t>Kontaktna oseba za preverbo reference</w:t>
            </w:r>
          </w:p>
        </w:tc>
      </w:tr>
      <w:tr w:rsidR="00343747" w:rsidRPr="00343747" w14:paraId="5143D2E8" w14:textId="19BA25E4" w:rsidTr="00497942">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B2BA0" w14:textId="77777777" w:rsidR="00B61703" w:rsidRPr="00343747" w:rsidRDefault="00B61703" w:rsidP="004F6C5B">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55549E" w14:textId="77777777" w:rsidR="00B61703" w:rsidRPr="00343747" w:rsidRDefault="00B61703" w:rsidP="004F6C5B">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9C13C8"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AFA617" w14:textId="77777777" w:rsidR="00B61703" w:rsidRPr="00343747" w:rsidRDefault="00B61703" w:rsidP="004F6C5B">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83904F" w14:textId="1F5C49C6" w:rsidR="00B61703" w:rsidRPr="00343747" w:rsidRDefault="00B61703" w:rsidP="004F6C5B">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54C4A70" w14:textId="77777777" w:rsidR="00B61703" w:rsidRPr="00343747" w:rsidRDefault="00B61703" w:rsidP="004F6C5B">
            <w:pPr>
              <w:spacing w:after="0"/>
              <w:rPr>
                <w:rFonts w:ascii="Arial" w:hAnsi="Arial" w:cs="Arial"/>
                <w:color w:val="auto"/>
              </w:rPr>
            </w:pPr>
          </w:p>
        </w:tc>
      </w:tr>
      <w:tr w:rsidR="00343747" w:rsidRPr="00343747" w14:paraId="4F3C17A8" w14:textId="2AD05D6A" w:rsidTr="00497942">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FEEE91" w14:textId="77777777" w:rsidR="00B61703" w:rsidRPr="00343747" w:rsidRDefault="00B61703" w:rsidP="004F6C5B">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12F3D0" w14:textId="77777777" w:rsidR="00B61703" w:rsidRPr="00343747" w:rsidRDefault="00B61703" w:rsidP="004F6C5B">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2042D0"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AFEDA4" w14:textId="77777777" w:rsidR="00B61703" w:rsidRPr="00343747" w:rsidRDefault="00B61703" w:rsidP="004F6C5B">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3CA2BE" w14:textId="7C00BAEF" w:rsidR="00B61703" w:rsidRPr="00343747" w:rsidRDefault="00B61703" w:rsidP="004F6C5B">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69C843A" w14:textId="73AED7A0" w:rsidR="00B61703" w:rsidRPr="00343747" w:rsidRDefault="00B61703" w:rsidP="006A4311">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6F0C0577" w14:textId="0D895AF2" w:rsidTr="00497942">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5D4A91" w14:textId="3150A505" w:rsidR="00B61703" w:rsidRPr="00343747" w:rsidRDefault="00B61703" w:rsidP="004F6C5B">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028CB1" w14:textId="77777777" w:rsidR="00B61703" w:rsidRPr="00343747" w:rsidRDefault="00B61703" w:rsidP="004F6C5B">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C5158"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1297E4D" w14:textId="77777777" w:rsidR="00B61703" w:rsidRPr="00343747" w:rsidRDefault="00B61703" w:rsidP="004F6C5B">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F27F0" w14:textId="77777777" w:rsidR="00B61703" w:rsidRPr="00343747" w:rsidRDefault="00B61703" w:rsidP="004F6C5B">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6972C064" w14:textId="77777777" w:rsidR="00B61703" w:rsidRPr="00343747" w:rsidRDefault="00B61703" w:rsidP="004F6C5B">
            <w:pPr>
              <w:spacing w:after="0"/>
              <w:rPr>
                <w:rFonts w:ascii="Arial" w:hAnsi="Arial" w:cs="Arial"/>
                <w:color w:val="auto"/>
              </w:rPr>
            </w:pPr>
          </w:p>
        </w:tc>
      </w:tr>
    </w:tbl>
    <w:p w14:paraId="126913A9" w14:textId="106332AE" w:rsidR="00873528" w:rsidRPr="00343747" w:rsidRDefault="00873528" w:rsidP="004F6C5B">
      <w:pPr>
        <w:spacing w:after="0"/>
        <w:rPr>
          <w:rStyle w:val="Neenpoudarek"/>
          <w:rFonts w:ascii="Arial" w:hAnsi="Arial" w:cs="Arial"/>
          <w:color w:val="auto"/>
          <w:sz w:val="22"/>
          <w:szCs w:val="22"/>
          <w:highlight w:val="yellow"/>
        </w:rPr>
      </w:pPr>
    </w:p>
    <w:p w14:paraId="2C257465" w14:textId="10676322" w:rsidR="009953B5" w:rsidRPr="00343747" w:rsidRDefault="009953B5" w:rsidP="004F6C5B">
      <w:pPr>
        <w:spacing w:after="0"/>
        <w:jc w:val="both"/>
        <w:rPr>
          <w:rFonts w:ascii="Arial" w:hAnsi="Arial" w:cs="Arial"/>
          <w:b/>
          <w:color w:val="auto"/>
        </w:rPr>
      </w:pPr>
      <w:r w:rsidRPr="00343747">
        <w:rPr>
          <w:rFonts w:ascii="Arial" w:hAnsi="Arial" w:cs="Arial"/>
          <w:b/>
          <w:color w:val="auto"/>
        </w:rPr>
        <w:t>Reference za izdelavo projektne dokumentacije za stanovan</w:t>
      </w:r>
      <w:r w:rsidR="00B61703" w:rsidRPr="00343747">
        <w:rPr>
          <w:rFonts w:ascii="Arial" w:hAnsi="Arial" w:cs="Arial"/>
          <w:b/>
          <w:color w:val="auto"/>
        </w:rPr>
        <w:t>js</w:t>
      </w:r>
      <w:r w:rsidRPr="00343747">
        <w:rPr>
          <w:rFonts w:ascii="Arial" w:hAnsi="Arial" w:cs="Arial"/>
          <w:b/>
          <w:color w:val="auto"/>
        </w:rPr>
        <w:t>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7D0B172C" w14:textId="77777777" w:rsidTr="00125685">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06BB4D"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94C3AEA"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C7CD07E"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572F10"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AB568FB" w14:textId="22C0E4BD"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7" w:type="dxa"/>
            <w:tcBorders>
              <w:top w:val="single" w:sz="4" w:space="0" w:color="000000"/>
              <w:left w:val="single" w:sz="4" w:space="0" w:color="000000"/>
              <w:bottom w:val="single" w:sz="4" w:space="0" w:color="000000"/>
              <w:right w:val="single" w:sz="4" w:space="0" w:color="000000"/>
            </w:tcBorders>
            <w:vAlign w:val="center"/>
          </w:tcPr>
          <w:p w14:paraId="7C893BDF" w14:textId="77777777" w:rsidR="00125685" w:rsidRPr="00343747" w:rsidRDefault="00125685" w:rsidP="003236FD">
            <w:pPr>
              <w:spacing w:after="0"/>
              <w:rPr>
                <w:rFonts w:ascii="Arial" w:hAnsi="Arial" w:cs="Arial"/>
                <w:b/>
                <w:color w:val="auto"/>
              </w:rPr>
            </w:pPr>
          </w:p>
          <w:p w14:paraId="37CAE049"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78765F0B" w14:textId="18618523" w:rsidTr="00125685">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C46EAF" w14:textId="77777777" w:rsidR="00B61703" w:rsidRPr="00343747" w:rsidRDefault="00B61703" w:rsidP="004F6C5B">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D6FEA0" w14:textId="77777777" w:rsidR="00B61703" w:rsidRPr="00343747" w:rsidRDefault="00B61703" w:rsidP="004F6C5B">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F30BCD"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18A2D7" w14:textId="77777777" w:rsidR="00B61703" w:rsidRPr="00343747" w:rsidRDefault="00B61703" w:rsidP="004F6C5B">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2C1D8C" w14:textId="77777777" w:rsidR="00B61703" w:rsidRPr="00343747" w:rsidRDefault="00B61703" w:rsidP="004F6C5B">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703D4ECD" w14:textId="77777777" w:rsidR="00B61703" w:rsidRPr="00343747" w:rsidRDefault="00B61703" w:rsidP="004F6C5B">
            <w:pPr>
              <w:spacing w:after="0"/>
              <w:rPr>
                <w:rFonts w:ascii="Arial" w:hAnsi="Arial" w:cs="Arial"/>
                <w:color w:val="auto"/>
              </w:rPr>
            </w:pPr>
          </w:p>
        </w:tc>
      </w:tr>
      <w:tr w:rsidR="00343747" w:rsidRPr="00343747" w14:paraId="068ADB9B" w14:textId="7B050C6D" w:rsidTr="00125685">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92B5E" w14:textId="77777777" w:rsidR="00B61703" w:rsidRPr="00343747" w:rsidRDefault="00B61703" w:rsidP="004F6C5B">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71B772" w14:textId="77777777" w:rsidR="00B61703" w:rsidRPr="00343747" w:rsidRDefault="00B61703" w:rsidP="004F6C5B">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978BD3" w14:textId="77777777" w:rsidR="00B61703" w:rsidRPr="00343747" w:rsidRDefault="00B61703" w:rsidP="004F6C5B">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DBD76C" w14:textId="77777777" w:rsidR="00B61703" w:rsidRPr="00343747" w:rsidRDefault="00B61703" w:rsidP="004F6C5B">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E425CB" w14:textId="77777777" w:rsidR="00B61703" w:rsidRPr="00343747" w:rsidRDefault="00B61703" w:rsidP="004F6C5B">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0BBA987A" w14:textId="77777777" w:rsidR="00B61703" w:rsidRPr="00343747" w:rsidRDefault="00B61703" w:rsidP="004F6C5B">
            <w:pPr>
              <w:spacing w:after="0"/>
              <w:rPr>
                <w:rFonts w:ascii="Arial" w:hAnsi="Arial" w:cs="Arial"/>
                <w:color w:val="auto"/>
              </w:rPr>
            </w:pPr>
          </w:p>
        </w:tc>
      </w:tr>
    </w:tbl>
    <w:p w14:paraId="18176A5B" w14:textId="77777777" w:rsidR="009953B5" w:rsidRPr="00343747" w:rsidRDefault="009953B5" w:rsidP="004F6C5B">
      <w:pPr>
        <w:spacing w:after="0"/>
        <w:rPr>
          <w:rStyle w:val="Neenpoudarek"/>
          <w:rFonts w:ascii="Arial" w:hAnsi="Arial" w:cs="Arial"/>
          <w:color w:val="auto"/>
          <w:sz w:val="22"/>
          <w:szCs w:val="22"/>
          <w:highlight w:val="yellow"/>
        </w:rPr>
      </w:pPr>
    </w:p>
    <w:p w14:paraId="489BF2A2" w14:textId="77777777" w:rsidR="007A5787" w:rsidRDefault="007A5787" w:rsidP="004F6C5B">
      <w:pPr>
        <w:spacing w:after="0"/>
        <w:rPr>
          <w:rFonts w:ascii="Arial" w:hAnsi="Arial" w:cs="Arial"/>
          <w:b/>
          <w:color w:val="auto"/>
          <w:highlight w:val="yellow"/>
        </w:rPr>
      </w:pPr>
    </w:p>
    <w:p w14:paraId="010F7BB8" w14:textId="77777777" w:rsidR="00FA2A25" w:rsidRDefault="00FA2A25" w:rsidP="004F6C5B">
      <w:pPr>
        <w:spacing w:after="0"/>
        <w:rPr>
          <w:rFonts w:ascii="Arial" w:hAnsi="Arial" w:cs="Arial"/>
          <w:b/>
          <w:color w:val="auto"/>
          <w:highlight w:val="yellow"/>
        </w:rPr>
      </w:pPr>
    </w:p>
    <w:p w14:paraId="4A09FE89" w14:textId="77777777" w:rsidR="00FA2A25" w:rsidRPr="00343747" w:rsidRDefault="00FA2A25" w:rsidP="004F6C5B">
      <w:pPr>
        <w:spacing w:after="0"/>
        <w:rPr>
          <w:rFonts w:ascii="Arial" w:hAnsi="Arial" w:cs="Arial"/>
          <w:b/>
          <w:color w:val="auto"/>
          <w:highlight w:val="yellow"/>
        </w:rPr>
      </w:pPr>
    </w:p>
    <w:p w14:paraId="51FEF331" w14:textId="0E67A580"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gradbene konstrukcije: </w:t>
      </w:r>
    </w:p>
    <w:p w14:paraId="3CC480A8" w14:textId="77777777" w:rsidR="00125685" w:rsidRPr="00343747" w:rsidRDefault="00125685" w:rsidP="00125685">
      <w:pPr>
        <w:spacing w:after="0"/>
        <w:rPr>
          <w:rFonts w:ascii="Arial" w:hAnsi="Arial" w:cs="Arial"/>
          <w:color w:val="auto"/>
          <w:highlight w:val="yellow"/>
        </w:rPr>
      </w:pPr>
    </w:p>
    <w:p w14:paraId="59888F69" w14:textId="62F00512" w:rsidR="00125685" w:rsidRPr="00343747" w:rsidRDefault="00125685" w:rsidP="00125685">
      <w:pPr>
        <w:spacing w:after="0"/>
        <w:jc w:val="both"/>
        <w:rPr>
          <w:rFonts w:ascii="Arial" w:hAnsi="Arial" w:cs="Arial"/>
          <w:b/>
          <w:color w:val="auto"/>
        </w:rPr>
      </w:pPr>
      <w:r w:rsidRPr="00343747">
        <w:rPr>
          <w:rFonts w:ascii="Arial" w:hAnsi="Arial" w:cs="Arial"/>
          <w:b/>
          <w:color w:val="auto"/>
        </w:rPr>
        <w:t xml:space="preserve">Reference za izdelavo projektne dokumentacije za stavbe po standardni klasifikaciji stavb </w:t>
      </w:r>
      <w:r w:rsidR="001B6B35">
        <w:rPr>
          <w:rFonts w:ascii="Arial" w:hAnsi="Arial" w:cs="Arial"/>
          <w:b/>
          <w:color w:val="auto"/>
        </w:rPr>
        <w:t xml:space="preserve">CC-SI 121, </w:t>
      </w:r>
      <w:r w:rsidRPr="00343747">
        <w:rPr>
          <w:rFonts w:ascii="Arial" w:hAnsi="Arial" w:cs="Arial"/>
          <w:b/>
          <w:color w:val="auto"/>
        </w:rPr>
        <w:t>CC-SI 122</w:t>
      </w:r>
      <w:r w:rsidR="00D71775" w:rsidRPr="00D71775">
        <w:rPr>
          <w:rFonts w:ascii="Arial" w:hAnsi="Arial" w:cs="Arial"/>
          <w:b/>
          <w:color w:val="auto"/>
        </w:rPr>
        <w:t>, CC-SI 123, CC-SI 124, CC-SI 125 ali CC-SI 126</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2C9913C6"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6F29BF0"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4553C81"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FECD12"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0E0BD2"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E860CB" w14:textId="05A86B45"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 xml:space="preserve">Vrednost </w:t>
            </w:r>
            <w:r w:rsidRPr="00343747">
              <w:rPr>
                <w:rFonts w:ascii="Arial" w:hAnsi="Arial" w:cs="Arial"/>
                <w:b/>
                <w:color w:val="auto"/>
              </w:rPr>
              <w:t>del</w:t>
            </w:r>
            <w:r w:rsidR="004359C4">
              <w:rPr>
                <w:rFonts w:ascii="Arial" w:hAnsi="Arial" w:cs="Arial"/>
                <w:b/>
                <w:color w:val="auto"/>
              </w:rPr>
              <w:t>, velikost objekta</w:t>
            </w:r>
          </w:p>
        </w:tc>
        <w:tc>
          <w:tcPr>
            <w:tcW w:w="2401" w:type="dxa"/>
            <w:tcBorders>
              <w:top w:val="single" w:sz="4" w:space="0" w:color="000000"/>
              <w:left w:val="single" w:sz="4" w:space="0" w:color="000000"/>
              <w:bottom w:val="single" w:sz="4" w:space="0" w:color="000000"/>
              <w:right w:val="single" w:sz="4" w:space="0" w:color="000000"/>
            </w:tcBorders>
            <w:vAlign w:val="center"/>
          </w:tcPr>
          <w:p w14:paraId="6CD5F5A1" w14:textId="77777777" w:rsidR="00125685" w:rsidRPr="00343747" w:rsidRDefault="00125685" w:rsidP="003236FD">
            <w:pPr>
              <w:spacing w:after="0"/>
              <w:rPr>
                <w:rFonts w:ascii="Arial" w:hAnsi="Arial" w:cs="Arial"/>
                <w:b/>
                <w:color w:val="auto"/>
              </w:rPr>
            </w:pPr>
          </w:p>
          <w:p w14:paraId="673D0FEE"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1D91E881" w14:textId="77777777" w:rsidTr="003236FD">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986581"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7ABFC8"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1C4529"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95DFC8"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B6C3BD"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597FF975" w14:textId="77777777" w:rsidR="00125685" w:rsidRPr="00343747" w:rsidRDefault="00125685" w:rsidP="003236FD">
            <w:pPr>
              <w:spacing w:after="0"/>
              <w:rPr>
                <w:rFonts w:ascii="Arial" w:hAnsi="Arial" w:cs="Arial"/>
                <w:color w:val="auto"/>
              </w:rPr>
            </w:pPr>
          </w:p>
        </w:tc>
      </w:tr>
      <w:tr w:rsidR="00343747" w:rsidRPr="00343747" w14:paraId="184307EF"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915F07"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F751EE"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EEEC0"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EA3882"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869756"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0689C5B" w14:textId="77777777" w:rsidR="00125685" w:rsidRPr="00343747" w:rsidRDefault="00125685" w:rsidP="003236FD">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57204C1B"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40A21" w14:textId="77777777" w:rsidR="00125685" w:rsidRPr="00343747" w:rsidRDefault="00125685" w:rsidP="003236FD">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557791"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D8DEE1"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B121D"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22BB19"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770A2C0" w14:textId="77777777" w:rsidR="00125685" w:rsidRPr="00343747" w:rsidRDefault="00125685" w:rsidP="003236FD">
            <w:pPr>
              <w:spacing w:after="0"/>
              <w:rPr>
                <w:rFonts w:ascii="Arial" w:hAnsi="Arial" w:cs="Arial"/>
                <w:color w:val="auto"/>
              </w:rPr>
            </w:pPr>
          </w:p>
        </w:tc>
      </w:tr>
    </w:tbl>
    <w:p w14:paraId="0D149608" w14:textId="77777777" w:rsidR="00125685" w:rsidRPr="00343747" w:rsidRDefault="00125685" w:rsidP="00125685">
      <w:pPr>
        <w:spacing w:after="0"/>
        <w:rPr>
          <w:rStyle w:val="Neenpoudarek"/>
          <w:rFonts w:ascii="Arial" w:hAnsi="Arial" w:cs="Arial"/>
          <w:color w:val="auto"/>
          <w:sz w:val="22"/>
          <w:szCs w:val="22"/>
          <w:highlight w:val="yellow"/>
        </w:rPr>
      </w:pPr>
    </w:p>
    <w:p w14:paraId="69CC6BCC"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stanovanjske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1C47740B"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506878"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C4AAFF"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0E0C597"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08FA3D"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574BB79" w14:textId="100842D5"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7" w:type="dxa"/>
            <w:tcBorders>
              <w:top w:val="single" w:sz="4" w:space="0" w:color="000000"/>
              <w:left w:val="single" w:sz="4" w:space="0" w:color="000000"/>
              <w:bottom w:val="single" w:sz="4" w:space="0" w:color="000000"/>
              <w:right w:val="single" w:sz="4" w:space="0" w:color="000000"/>
            </w:tcBorders>
            <w:vAlign w:val="center"/>
          </w:tcPr>
          <w:p w14:paraId="6A48C51B" w14:textId="77777777" w:rsidR="00125685" w:rsidRPr="00343747" w:rsidRDefault="00125685" w:rsidP="003236FD">
            <w:pPr>
              <w:spacing w:after="0"/>
              <w:rPr>
                <w:rFonts w:ascii="Arial" w:hAnsi="Arial" w:cs="Arial"/>
                <w:b/>
                <w:color w:val="auto"/>
              </w:rPr>
            </w:pPr>
          </w:p>
          <w:p w14:paraId="04BE86D6"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629441F0" w14:textId="77777777" w:rsidTr="003236FD">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3B9B97"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CCE8A5"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05ADEC"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EE287B"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939FF9"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426CCA28" w14:textId="77777777" w:rsidR="00125685" w:rsidRPr="00343747" w:rsidRDefault="00125685" w:rsidP="003236FD">
            <w:pPr>
              <w:spacing w:after="0"/>
              <w:rPr>
                <w:rFonts w:ascii="Arial" w:hAnsi="Arial" w:cs="Arial"/>
                <w:color w:val="auto"/>
              </w:rPr>
            </w:pPr>
          </w:p>
        </w:tc>
      </w:tr>
      <w:tr w:rsidR="00343747" w:rsidRPr="00343747" w14:paraId="1B9A03F4" w14:textId="77777777" w:rsidTr="003236FD">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2731F"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F74B6C"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153C15"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AEE744"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EAFC70"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58E31B45" w14:textId="77777777" w:rsidR="00125685" w:rsidRPr="00343747" w:rsidRDefault="00125685" w:rsidP="003236FD">
            <w:pPr>
              <w:spacing w:after="0"/>
              <w:rPr>
                <w:rFonts w:ascii="Arial" w:hAnsi="Arial" w:cs="Arial"/>
                <w:color w:val="auto"/>
              </w:rPr>
            </w:pPr>
          </w:p>
        </w:tc>
      </w:tr>
    </w:tbl>
    <w:p w14:paraId="445A755A" w14:textId="77777777" w:rsidR="00125685" w:rsidRPr="00343747" w:rsidRDefault="00125685" w:rsidP="004F6C5B">
      <w:pPr>
        <w:spacing w:after="0"/>
        <w:rPr>
          <w:rFonts w:ascii="Arial" w:hAnsi="Arial" w:cs="Arial"/>
          <w:b/>
          <w:color w:val="auto"/>
          <w:highlight w:val="yellow"/>
        </w:rPr>
      </w:pPr>
    </w:p>
    <w:p w14:paraId="5D54CD31" w14:textId="77777777" w:rsidR="00125685" w:rsidRPr="00343747" w:rsidRDefault="00125685" w:rsidP="004F6C5B">
      <w:pPr>
        <w:spacing w:after="0"/>
        <w:rPr>
          <w:rFonts w:ascii="Arial" w:hAnsi="Arial" w:cs="Arial"/>
          <w:b/>
          <w:color w:val="auto"/>
          <w:highlight w:val="yellow"/>
        </w:rPr>
      </w:pPr>
    </w:p>
    <w:p w14:paraId="14DB6620" w14:textId="386E94F8"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elektro inštalacij: </w:t>
      </w:r>
    </w:p>
    <w:p w14:paraId="3FE98DB3" w14:textId="77777777" w:rsidR="00125685" w:rsidRPr="00343747" w:rsidRDefault="00125685" w:rsidP="00125685">
      <w:pPr>
        <w:spacing w:after="0"/>
        <w:rPr>
          <w:rFonts w:ascii="Arial" w:hAnsi="Arial" w:cs="Arial"/>
          <w:color w:val="auto"/>
          <w:highlight w:val="yellow"/>
        </w:rPr>
      </w:pPr>
    </w:p>
    <w:p w14:paraId="7DEDEF14" w14:textId="4A106F5E" w:rsidR="00125685" w:rsidRPr="00343747" w:rsidRDefault="00125685" w:rsidP="00125685">
      <w:pPr>
        <w:spacing w:after="0"/>
        <w:jc w:val="both"/>
        <w:rPr>
          <w:rFonts w:ascii="Arial" w:hAnsi="Arial" w:cs="Arial"/>
          <w:b/>
          <w:color w:val="auto"/>
        </w:rPr>
      </w:pPr>
      <w:r w:rsidRPr="00343747">
        <w:rPr>
          <w:rFonts w:ascii="Arial" w:hAnsi="Arial" w:cs="Arial"/>
          <w:b/>
          <w:color w:val="auto"/>
        </w:rPr>
        <w:t xml:space="preserve">Reference za izdelavo projektne dokumentacije za stavbe po standardni klasifikaciji stavb </w:t>
      </w:r>
      <w:r w:rsidR="001B6B35">
        <w:rPr>
          <w:rFonts w:ascii="Arial" w:hAnsi="Arial" w:cs="Arial"/>
          <w:b/>
          <w:color w:val="auto"/>
        </w:rPr>
        <w:t xml:space="preserve">CC-SI 121, </w:t>
      </w:r>
      <w:r w:rsidRPr="00343747">
        <w:rPr>
          <w:rFonts w:ascii="Arial" w:hAnsi="Arial" w:cs="Arial"/>
          <w:b/>
          <w:color w:val="auto"/>
        </w:rPr>
        <w:t>CC-SI 122</w:t>
      </w:r>
      <w:r w:rsidR="00D71775">
        <w:rPr>
          <w:rFonts w:ascii="Arial" w:hAnsi="Arial" w:cs="Arial"/>
          <w:b/>
          <w:color w:val="auto"/>
        </w:rPr>
        <w:t xml:space="preserve">, </w:t>
      </w:r>
      <w:r w:rsidR="00D71775" w:rsidRPr="00D71775">
        <w:rPr>
          <w:rFonts w:ascii="Arial" w:hAnsi="Arial" w:cs="Arial"/>
          <w:b/>
          <w:color w:val="auto"/>
        </w:rPr>
        <w:t>CC-SI 123, CC-SI 124, CC-SI 125 ali CC-SI 126</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5680CE54"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F9D76A"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AC9CECE"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0F91C0"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F572F38"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EBB413A" w14:textId="6CFF4668"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1" w:type="dxa"/>
            <w:tcBorders>
              <w:top w:val="single" w:sz="4" w:space="0" w:color="000000"/>
              <w:left w:val="single" w:sz="4" w:space="0" w:color="000000"/>
              <w:bottom w:val="single" w:sz="4" w:space="0" w:color="000000"/>
              <w:right w:val="single" w:sz="4" w:space="0" w:color="000000"/>
            </w:tcBorders>
            <w:vAlign w:val="center"/>
          </w:tcPr>
          <w:p w14:paraId="40C2054B" w14:textId="77777777" w:rsidR="00125685" w:rsidRPr="00343747" w:rsidRDefault="00125685" w:rsidP="003236FD">
            <w:pPr>
              <w:spacing w:after="0"/>
              <w:rPr>
                <w:rFonts w:ascii="Arial" w:hAnsi="Arial" w:cs="Arial"/>
                <w:b/>
                <w:color w:val="auto"/>
              </w:rPr>
            </w:pPr>
          </w:p>
          <w:p w14:paraId="6E51E310"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515DA00E" w14:textId="77777777" w:rsidTr="003236FD">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784D8D"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43D650"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1AED3"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CC6EC"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07FF5C"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4FDC4C08" w14:textId="77777777" w:rsidR="00125685" w:rsidRPr="00343747" w:rsidRDefault="00125685" w:rsidP="003236FD">
            <w:pPr>
              <w:spacing w:after="0"/>
              <w:rPr>
                <w:rFonts w:ascii="Arial" w:hAnsi="Arial" w:cs="Arial"/>
                <w:color w:val="auto"/>
              </w:rPr>
            </w:pPr>
          </w:p>
        </w:tc>
      </w:tr>
      <w:tr w:rsidR="00343747" w:rsidRPr="00343747" w14:paraId="61179AFE"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D20810"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78C1287"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AF67D0"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2E54D5"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7920AE"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50E7A0FB" w14:textId="77777777" w:rsidR="00125685" w:rsidRPr="00343747" w:rsidRDefault="00125685" w:rsidP="003236FD">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1BB937D3"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1EBFF" w14:textId="77777777" w:rsidR="00125685" w:rsidRPr="00343747" w:rsidRDefault="00125685" w:rsidP="003236FD">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BE77ACB"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5E7977"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669B27"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5B079A"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0B3F7005" w14:textId="77777777" w:rsidR="00125685" w:rsidRPr="00343747" w:rsidRDefault="00125685" w:rsidP="003236FD">
            <w:pPr>
              <w:spacing w:after="0"/>
              <w:rPr>
                <w:rFonts w:ascii="Arial" w:hAnsi="Arial" w:cs="Arial"/>
                <w:color w:val="auto"/>
              </w:rPr>
            </w:pPr>
          </w:p>
        </w:tc>
      </w:tr>
    </w:tbl>
    <w:p w14:paraId="2B9F627C" w14:textId="77777777" w:rsidR="00125685" w:rsidRPr="00343747" w:rsidRDefault="00125685" w:rsidP="00125685">
      <w:pPr>
        <w:spacing w:after="0"/>
        <w:rPr>
          <w:rStyle w:val="Neenpoudarek"/>
          <w:rFonts w:ascii="Arial" w:hAnsi="Arial" w:cs="Arial"/>
          <w:color w:val="auto"/>
          <w:sz w:val="22"/>
          <w:szCs w:val="22"/>
          <w:highlight w:val="yellow"/>
        </w:rPr>
      </w:pPr>
    </w:p>
    <w:p w14:paraId="1C91F7CE"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stanovanjske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3D0135B7"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6DC5BA0" w14:textId="77777777" w:rsidR="00125685" w:rsidRPr="00343747" w:rsidRDefault="00125685" w:rsidP="003236FD">
            <w:pPr>
              <w:spacing w:after="0"/>
              <w:rPr>
                <w:rFonts w:ascii="Arial" w:hAnsi="Arial" w:cs="Arial"/>
                <w:b/>
                <w:color w:val="auto"/>
              </w:rPr>
            </w:pPr>
            <w:r w:rsidRPr="00343747">
              <w:rPr>
                <w:rFonts w:ascii="Arial" w:hAnsi="Arial" w:cs="Arial"/>
                <w:b/>
                <w:color w:val="auto"/>
              </w:rPr>
              <w:lastRenderedPageBreak/>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B3CF08"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31A51CF"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3C114E5"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4B4C7E" w14:textId="22438D7E"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7" w:type="dxa"/>
            <w:tcBorders>
              <w:top w:val="single" w:sz="4" w:space="0" w:color="000000"/>
              <w:left w:val="single" w:sz="4" w:space="0" w:color="000000"/>
              <w:bottom w:val="single" w:sz="4" w:space="0" w:color="000000"/>
              <w:right w:val="single" w:sz="4" w:space="0" w:color="000000"/>
            </w:tcBorders>
            <w:vAlign w:val="center"/>
          </w:tcPr>
          <w:p w14:paraId="00C24A34" w14:textId="77777777" w:rsidR="00125685" w:rsidRPr="00343747" w:rsidRDefault="00125685" w:rsidP="003236FD">
            <w:pPr>
              <w:spacing w:after="0"/>
              <w:rPr>
                <w:rFonts w:ascii="Arial" w:hAnsi="Arial" w:cs="Arial"/>
                <w:b/>
                <w:color w:val="auto"/>
              </w:rPr>
            </w:pPr>
          </w:p>
          <w:p w14:paraId="38A56ADB"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62DF0A3D" w14:textId="77777777" w:rsidTr="003236FD">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7690D5"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9F3609"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E8DE71"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AA99D3"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DC0866"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1A3AF53E" w14:textId="77777777" w:rsidR="00125685" w:rsidRPr="00343747" w:rsidRDefault="00125685" w:rsidP="003236FD">
            <w:pPr>
              <w:spacing w:after="0"/>
              <w:rPr>
                <w:rFonts w:ascii="Arial" w:hAnsi="Arial" w:cs="Arial"/>
                <w:color w:val="auto"/>
              </w:rPr>
            </w:pPr>
          </w:p>
        </w:tc>
      </w:tr>
      <w:tr w:rsidR="00343747" w:rsidRPr="00343747" w14:paraId="48B40B47" w14:textId="77777777" w:rsidTr="003236FD">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8A146"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6FCF78"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773505"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9AF32"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02FBB6"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787F5A31" w14:textId="77777777" w:rsidR="00125685" w:rsidRPr="00343747" w:rsidRDefault="00125685" w:rsidP="003236FD">
            <w:pPr>
              <w:spacing w:after="0"/>
              <w:rPr>
                <w:rFonts w:ascii="Arial" w:hAnsi="Arial" w:cs="Arial"/>
                <w:color w:val="auto"/>
              </w:rPr>
            </w:pPr>
          </w:p>
        </w:tc>
      </w:tr>
    </w:tbl>
    <w:p w14:paraId="17890AB6" w14:textId="77777777" w:rsidR="00125685" w:rsidRPr="00343747" w:rsidRDefault="00125685" w:rsidP="00125685">
      <w:pPr>
        <w:spacing w:after="0"/>
        <w:rPr>
          <w:rFonts w:ascii="Arial" w:hAnsi="Arial" w:cs="Arial"/>
          <w:b/>
          <w:color w:val="auto"/>
          <w:highlight w:val="yellow"/>
        </w:rPr>
      </w:pPr>
    </w:p>
    <w:p w14:paraId="1CAFC002" w14:textId="77777777" w:rsidR="00EE4C24" w:rsidRPr="00343747" w:rsidRDefault="00EE4C24" w:rsidP="00125685">
      <w:pPr>
        <w:spacing w:after="0"/>
        <w:rPr>
          <w:rFonts w:ascii="Arial" w:hAnsi="Arial" w:cs="Arial"/>
          <w:b/>
          <w:color w:val="auto"/>
          <w:highlight w:val="yellow"/>
        </w:rPr>
      </w:pPr>
    </w:p>
    <w:p w14:paraId="7F6CA2EF" w14:textId="6BEEEEC4" w:rsidR="00125685" w:rsidRPr="00343747" w:rsidRDefault="00125685" w:rsidP="00125685">
      <w:pPr>
        <w:autoSpaceDE w:val="0"/>
        <w:autoSpaceDN w:val="0"/>
        <w:spacing w:after="0"/>
        <w:jc w:val="both"/>
        <w:rPr>
          <w:rFonts w:ascii="Arial" w:hAnsi="Arial" w:cs="Arial"/>
          <w:b/>
          <w:color w:val="auto"/>
          <w:u w:val="single"/>
        </w:rPr>
      </w:pPr>
      <w:r w:rsidRPr="00343747">
        <w:rPr>
          <w:rFonts w:ascii="Arial" w:hAnsi="Arial" w:cs="Arial"/>
          <w:b/>
          <w:color w:val="auto"/>
          <w:u w:val="single"/>
        </w:rPr>
        <w:t xml:space="preserve">Reference odgovornega projektanta strojnih inštalacij: </w:t>
      </w:r>
    </w:p>
    <w:p w14:paraId="05B39B38" w14:textId="77777777" w:rsidR="00125685" w:rsidRPr="00343747" w:rsidRDefault="00125685" w:rsidP="00125685">
      <w:pPr>
        <w:spacing w:after="0"/>
        <w:rPr>
          <w:rFonts w:ascii="Arial" w:hAnsi="Arial" w:cs="Arial"/>
          <w:color w:val="auto"/>
          <w:highlight w:val="yellow"/>
        </w:rPr>
      </w:pPr>
    </w:p>
    <w:p w14:paraId="56567880" w14:textId="08A5BC0D" w:rsidR="00125685" w:rsidRPr="00343747" w:rsidRDefault="00125685" w:rsidP="00125685">
      <w:pPr>
        <w:spacing w:after="0"/>
        <w:jc w:val="both"/>
        <w:rPr>
          <w:rFonts w:ascii="Arial" w:hAnsi="Arial" w:cs="Arial"/>
          <w:b/>
          <w:color w:val="auto"/>
        </w:rPr>
      </w:pPr>
      <w:r w:rsidRPr="00343747">
        <w:rPr>
          <w:rFonts w:ascii="Arial" w:hAnsi="Arial" w:cs="Arial"/>
          <w:b/>
          <w:color w:val="auto"/>
        </w:rPr>
        <w:t xml:space="preserve">Reference za izdelavo projektne dokumentacije za stavbe po standardni klasifikaciji stavb </w:t>
      </w:r>
      <w:r w:rsidR="001B6B35">
        <w:rPr>
          <w:rFonts w:ascii="Arial" w:hAnsi="Arial" w:cs="Arial"/>
          <w:b/>
          <w:color w:val="auto"/>
        </w:rPr>
        <w:t xml:space="preserve">CC-SI 121, </w:t>
      </w:r>
      <w:r w:rsidRPr="00343747">
        <w:rPr>
          <w:rFonts w:ascii="Arial" w:hAnsi="Arial" w:cs="Arial"/>
          <w:b/>
          <w:color w:val="auto"/>
        </w:rPr>
        <w:t>CC-SI 122</w:t>
      </w:r>
      <w:r w:rsidR="00D71775">
        <w:rPr>
          <w:rFonts w:ascii="Arial" w:hAnsi="Arial" w:cs="Arial"/>
          <w:b/>
          <w:color w:val="auto"/>
        </w:rPr>
        <w:t>,</w:t>
      </w:r>
      <w:r w:rsidR="00D71775" w:rsidRPr="00D71775">
        <w:rPr>
          <w:rFonts w:ascii="Arial" w:hAnsi="Arial" w:cs="Arial"/>
          <w:b/>
          <w:color w:val="auto"/>
        </w:rPr>
        <w:t xml:space="preserve"> CC-SI 123, CC-SI 124, CC-SI 125 ali CC-SI 126</w:t>
      </w:r>
    </w:p>
    <w:tbl>
      <w:tblPr>
        <w:tblW w:w="9284" w:type="dxa"/>
        <w:tblLayout w:type="fixed"/>
        <w:tblCellMar>
          <w:left w:w="10" w:type="dxa"/>
          <w:right w:w="10" w:type="dxa"/>
        </w:tblCellMar>
        <w:tblLook w:val="04A0" w:firstRow="1" w:lastRow="0" w:firstColumn="1" w:lastColumn="0" w:noHBand="0" w:noVBand="1"/>
      </w:tblPr>
      <w:tblGrid>
        <w:gridCol w:w="562"/>
        <w:gridCol w:w="1267"/>
        <w:gridCol w:w="1505"/>
        <w:gridCol w:w="1901"/>
        <w:gridCol w:w="1648"/>
        <w:gridCol w:w="2401"/>
      </w:tblGrid>
      <w:tr w:rsidR="00343747" w:rsidRPr="00343747" w14:paraId="20554A91"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59B970"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32BEFF4"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7A13D8E"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FC34939"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DD0B57" w14:textId="133D1BB6"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1" w:type="dxa"/>
            <w:tcBorders>
              <w:top w:val="single" w:sz="4" w:space="0" w:color="000000"/>
              <w:left w:val="single" w:sz="4" w:space="0" w:color="000000"/>
              <w:bottom w:val="single" w:sz="4" w:space="0" w:color="000000"/>
              <w:right w:val="single" w:sz="4" w:space="0" w:color="000000"/>
            </w:tcBorders>
            <w:vAlign w:val="center"/>
          </w:tcPr>
          <w:p w14:paraId="0808D75C" w14:textId="77777777" w:rsidR="00125685" w:rsidRPr="00343747" w:rsidRDefault="00125685" w:rsidP="003236FD">
            <w:pPr>
              <w:spacing w:after="0"/>
              <w:rPr>
                <w:rFonts w:ascii="Arial" w:hAnsi="Arial" w:cs="Arial"/>
                <w:b/>
                <w:color w:val="auto"/>
              </w:rPr>
            </w:pPr>
          </w:p>
          <w:p w14:paraId="563A943A"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0CC0A53C" w14:textId="77777777" w:rsidTr="003236FD">
        <w:trPr>
          <w:trHeight w:val="60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1A59D2"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F48929"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3EA264"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1E8C587"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EE6E6F"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2B0F807A" w14:textId="77777777" w:rsidR="00125685" w:rsidRPr="00343747" w:rsidRDefault="00125685" w:rsidP="003236FD">
            <w:pPr>
              <w:spacing w:after="0"/>
              <w:rPr>
                <w:rFonts w:ascii="Arial" w:hAnsi="Arial" w:cs="Arial"/>
                <w:color w:val="auto"/>
              </w:rPr>
            </w:pPr>
          </w:p>
        </w:tc>
      </w:tr>
      <w:tr w:rsidR="00343747" w:rsidRPr="00343747" w14:paraId="02CAD39F"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8FAB43"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AA1996"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A446B7"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39AF4D"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06E820"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1003F496" w14:textId="77777777" w:rsidR="00125685" w:rsidRPr="00343747" w:rsidRDefault="00125685" w:rsidP="003236FD">
            <w:pPr>
              <w:tabs>
                <w:tab w:val="left" w:pos="3420"/>
              </w:tabs>
              <w:spacing w:after="0"/>
              <w:rPr>
                <w:rFonts w:ascii="Arial" w:hAnsi="Arial" w:cs="Arial"/>
                <w:color w:val="auto"/>
              </w:rPr>
            </w:pPr>
            <w:r w:rsidRPr="00343747">
              <w:rPr>
                <w:rFonts w:ascii="Arial" w:hAnsi="Arial" w:cs="Arial"/>
                <w:color w:val="auto"/>
              </w:rPr>
              <w:tab/>
            </w:r>
          </w:p>
        </w:tc>
      </w:tr>
      <w:tr w:rsidR="00343747" w:rsidRPr="00343747" w14:paraId="459A1157" w14:textId="77777777" w:rsidTr="003236FD">
        <w:trPr>
          <w:trHeight w:val="691"/>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A2525EC" w14:textId="77777777" w:rsidR="00125685" w:rsidRPr="00343747" w:rsidRDefault="00125685" w:rsidP="003236FD">
            <w:pPr>
              <w:spacing w:after="0"/>
              <w:rPr>
                <w:rFonts w:ascii="Arial" w:hAnsi="Arial" w:cs="Arial"/>
                <w:color w:val="auto"/>
              </w:rPr>
            </w:pPr>
            <w:r w:rsidRPr="00343747">
              <w:rPr>
                <w:rFonts w:ascii="Arial" w:hAnsi="Arial" w:cs="Arial"/>
                <w:color w:val="auto"/>
              </w:rPr>
              <w:t>3.</w:t>
            </w:r>
          </w:p>
        </w:tc>
        <w:tc>
          <w:tcPr>
            <w:tcW w:w="126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2C9A31" w14:textId="77777777" w:rsidR="00125685" w:rsidRPr="00343747" w:rsidRDefault="00125685" w:rsidP="003236FD">
            <w:pPr>
              <w:spacing w:after="0"/>
              <w:rPr>
                <w:rFonts w:ascii="Arial" w:hAnsi="Arial" w:cs="Arial"/>
                <w:color w:val="auto"/>
              </w:rPr>
            </w:pPr>
          </w:p>
        </w:tc>
        <w:tc>
          <w:tcPr>
            <w:tcW w:w="150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2410E8"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A97C96" w14:textId="77777777" w:rsidR="00125685" w:rsidRPr="00343747" w:rsidRDefault="00125685" w:rsidP="003236FD">
            <w:pPr>
              <w:spacing w:after="0"/>
              <w:rPr>
                <w:rFonts w:ascii="Arial" w:hAnsi="Arial" w:cs="Arial"/>
                <w:color w:val="auto"/>
              </w:rPr>
            </w:pPr>
          </w:p>
        </w:tc>
        <w:tc>
          <w:tcPr>
            <w:tcW w:w="16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B1D33FA" w14:textId="77777777" w:rsidR="00125685" w:rsidRPr="00343747" w:rsidRDefault="00125685" w:rsidP="003236FD">
            <w:pPr>
              <w:spacing w:after="0"/>
              <w:rPr>
                <w:rFonts w:ascii="Arial" w:hAnsi="Arial" w:cs="Arial"/>
                <w:color w:val="auto"/>
              </w:rPr>
            </w:pPr>
          </w:p>
        </w:tc>
        <w:tc>
          <w:tcPr>
            <w:tcW w:w="2401" w:type="dxa"/>
            <w:tcBorders>
              <w:top w:val="single" w:sz="4" w:space="0" w:color="000000"/>
              <w:left w:val="single" w:sz="4" w:space="0" w:color="000000"/>
              <w:bottom w:val="single" w:sz="4" w:space="0" w:color="000000"/>
              <w:right w:val="single" w:sz="4" w:space="0" w:color="000000"/>
            </w:tcBorders>
          </w:tcPr>
          <w:p w14:paraId="7A5FBB1C" w14:textId="77777777" w:rsidR="00125685" w:rsidRPr="00343747" w:rsidRDefault="00125685" w:rsidP="003236FD">
            <w:pPr>
              <w:spacing w:after="0"/>
              <w:rPr>
                <w:rFonts w:ascii="Arial" w:hAnsi="Arial" w:cs="Arial"/>
                <w:color w:val="auto"/>
              </w:rPr>
            </w:pPr>
          </w:p>
        </w:tc>
      </w:tr>
    </w:tbl>
    <w:p w14:paraId="42980D4C" w14:textId="77777777" w:rsidR="00125685" w:rsidRPr="00343747" w:rsidRDefault="00125685" w:rsidP="00125685">
      <w:pPr>
        <w:spacing w:after="0"/>
        <w:rPr>
          <w:rStyle w:val="Neenpoudarek"/>
          <w:rFonts w:ascii="Arial" w:hAnsi="Arial" w:cs="Arial"/>
          <w:color w:val="auto"/>
          <w:sz w:val="22"/>
          <w:szCs w:val="22"/>
          <w:highlight w:val="yellow"/>
        </w:rPr>
      </w:pPr>
    </w:p>
    <w:p w14:paraId="5E42FC84" w14:textId="77777777" w:rsidR="00125685" w:rsidRPr="00343747" w:rsidRDefault="00125685" w:rsidP="00125685">
      <w:pPr>
        <w:spacing w:after="0"/>
        <w:jc w:val="both"/>
        <w:rPr>
          <w:rFonts w:ascii="Arial" w:hAnsi="Arial" w:cs="Arial"/>
          <w:b/>
          <w:color w:val="auto"/>
        </w:rPr>
      </w:pPr>
      <w:r w:rsidRPr="00343747">
        <w:rPr>
          <w:rFonts w:ascii="Arial" w:hAnsi="Arial" w:cs="Arial"/>
          <w:b/>
          <w:color w:val="auto"/>
        </w:rPr>
        <w:t>Reference za izdelavo projektne dokumentacije za stanovanjske stavbe po standardni klasifikaciji stavb CC-SI 11</w:t>
      </w:r>
    </w:p>
    <w:tbl>
      <w:tblPr>
        <w:tblW w:w="9284" w:type="dxa"/>
        <w:tblLayout w:type="fixed"/>
        <w:tblCellMar>
          <w:left w:w="10" w:type="dxa"/>
          <w:right w:w="10" w:type="dxa"/>
        </w:tblCellMar>
        <w:tblLook w:val="04A0" w:firstRow="1" w:lastRow="0" w:firstColumn="1" w:lastColumn="0" w:noHBand="0" w:noVBand="1"/>
      </w:tblPr>
      <w:tblGrid>
        <w:gridCol w:w="562"/>
        <w:gridCol w:w="1265"/>
        <w:gridCol w:w="1503"/>
        <w:gridCol w:w="1901"/>
        <w:gridCol w:w="1646"/>
        <w:gridCol w:w="2407"/>
      </w:tblGrid>
      <w:tr w:rsidR="00343747" w:rsidRPr="00343747" w14:paraId="74C1CA22" w14:textId="77777777" w:rsidTr="003236FD">
        <w:trPr>
          <w:trHeight w:val="65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ADE40F9" w14:textId="77777777" w:rsidR="00125685" w:rsidRPr="00343747" w:rsidRDefault="00125685" w:rsidP="003236FD">
            <w:pPr>
              <w:spacing w:after="0"/>
              <w:rPr>
                <w:rFonts w:ascii="Arial" w:hAnsi="Arial" w:cs="Arial"/>
                <w:b/>
                <w:color w:val="auto"/>
              </w:rPr>
            </w:pPr>
            <w:r w:rsidRPr="00343747">
              <w:rPr>
                <w:rFonts w:ascii="Arial" w:hAnsi="Arial" w:cs="Arial"/>
                <w:b/>
                <w:color w:val="auto"/>
              </w:rPr>
              <w:t>Št.</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B6F754F" w14:textId="77777777" w:rsidR="00125685" w:rsidRPr="00343747" w:rsidRDefault="00125685" w:rsidP="003236FD">
            <w:pPr>
              <w:spacing w:after="0"/>
              <w:rPr>
                <w:rFonts w:ascii="Arial" w:hAnsi="Arial" w:cs="Arial"/>
                <w:b/>
                <w:color w:val="auto"/>
              </w:rPr>
            </w:pPr>
            <w:r w:rsidRPr="00343747">
              <w:rPr>
                <w:rFonts w:ascii="Arial" w:hAnsi="Arial" w:cs="Arial"/>
                <w:b/>
                <w:color w:val="auto"/>
              </w:rPr>
              <w:t>Naročnik</w:t>
            </w: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F44446" w14:textId="77777777" w:rsidR="00125685" w:rsidRPr="00343747" w:rsidRDefault="00125685" w:rsidP="003236FD">
            <w:pPr>
              <w:spacing w:after="0"/>
              <w:rPr>
                <w:rFonts w:ascii="Arial" w:hAnsi="Arial" w:cs="Arial"/>
                <w:b/>
                <w:color w:val="auto"/>
              </w:rPr>
            </w:pPr>
            <w:r w:rsidRPr="00343747">
              <w:rPr>
                <w:rFonts w:ascii="Arial" w:hAnsi="Arial" w:cs="Arial"/>
                <w:b/>
                <w:color w:val="auto"/>
              </w:rPr>
              <w:t>Vrsta dela</w:t>
            </w: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EEBEC78" w14:textId="77777777" w:rsidR="00125685" w:rsidRPr="00343747" w:rsidRDefault="00125685" w:rsidP="003236FD">
            <w:pPr>
              <w:spacing w:after="0"/>
              <w:rPr>
                <w:rFonts w:ascii="Arial" w:hAnsi="Arial" w:cs="Arial"/>
                <w:b/>
                <w:color w:val="auto"/>
              </w:rPr>
            </w:pPr>
            <w:r w:rsidRPr="00343747">
              <w:rPr>
                <w:rFonts w:ascii="Arial" w:hAnsi="Arial" w:cs="Arial"/>
                <w:b/>
                <w:color w:val="auto"/>
              </w:rPr>
              <w:t>Čas realizacije</w:t>
            </w: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BDBBCE4" w14:textId="6657EF31" w:rsidR="00125685" w:rsidRPr="00343747" w:rsidRDefault="00125685" w:rsidP="00232875">
            <w:pPr>
              <w:spacing w:after="0"/>
              <w:rPr>
                <w:rFonts w:ascii="Arial" w:hAnsi="Arial" w:cs="Arial"/>
                <w:b/>
                <w:color w:val="auto"/>
              </w:rPr>
            </w:pPr>
            <w:r w:rsidRPr="00343747">
              <w:rPr>
                <w:rFonts w:ascii="Arial" w:hAnsi="Arial" w:cs="Arial"/>
                <w:b/>
                <w:color w:val="auto"/>
              </w:rPr>
              <w:t xml:space="preserve"> </w:t>
            </w:r>
            <w:r w:rsidR="00232875">
              <w:rPr>
                <w:rFonts w:ascii="Arial" w:hAnsi="Arial" w:cs="Arial"/>
                <w:b/>
                <w:color w:val="auto"/>
              </w:rPr>
              <w:t>V</w:t>
            </w:r>
            <w:r w:rsidRPr="00343747">
              <w:rPr>
                <w:rFonts w:ascii="Arial" w:hAnsi="Arial" w:cs="Arial"/>
                <w:b/>
                <w:color w:val="auto"/>
              </w:rPr>
              <w:t>rednost del</w:t>
            </w:r>
            <w:r w:rsidR="004359C4">
              <w:rPr>
                <w:rFonts w:ascii="Arial" w:hAnsi="Arial" w:cs="Arial"/>
                <w:b/>
                <w:color w:val="auto"/>
              </w:rPr>
              <w:t>, velikost objekta</w:t>
            </w:r>
          </w:p>
        </w:tc>
        <w:tc>
          <w:tcPr>
            <w:tcW w:w="2407" w:type="dxa"/>
            <w:tcBorders>
              <w:top w:val="single" w:sz="4" w:space="0" w:color="000000"/>
              <w:left w:val="single" w:sz="4" w:space="0" w:color="000000"/>
              <w:bottom w:val="single" w:sz="4" w:space="0" w:color="000000"/>
              <w:right w:val="single" w:sz="4" w:space="0" w:color="000000"/>
            </w:tcBorders>
            <w:vAlign w:val="center"/>
          </w:tcPr>
          <w:p w14:paraId="67EA560F" w14:textId="77777777" w:rsidR="00125685" w:rsidRPr="00343747" w:rsidRDefault="00125685" w:rsidP="003236FD">
            <w:pPr>
              <w:spacing w:after="0"/>
              <w:rPr>
                <w:rFonts w:ascii="Arial" w:hAnsi="Arial" w:cs="Arial"/>
                <w:b/>
                <w:color w:val="auto"/>
              </w:rPr>
            </w:pPr>
          </w:p>
          <w:p w14:paraId="23F4788F" w14:textId="77777777" w:rsidR="00125685" w:rsidRPr="00343747" w:rsidRDefault="00125685" w:rsidP="003236FD">
            <w:pPr>
              <w:rPr>
                <w:rFonts w:ascii="Arial" w:hAnsi="Arial" w:cs="Arial"/>
                <w:b/>
                <w:color w:val="auto"/>
              </w:rPr>
            </w:pPr>
            <w:r w:rsidRPr="00343747">
              <w:rPr>
                <w:rFonts w:ascii="Arial" w:hAnsi="Arial" w:cs="Arial"/>
                <w:b/>
                <w:color w:val="auto"/>
              </w:rPr>
              <w:t>Kontaktna oseba za preverbo reference</w:t>
            </w:r>
          </w:p>
        </w:tc>
      </w:tr>
      <w:tr w:rsidR="00343747" w:rsidRPr="00343747" w14:paraId="0C9AEB1D" w14:textId="77777777" w:rsidTr="003236FD">
        <w:trPr>
          <w:trHeight w:val="60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745F6E" w14:textId="77777777" w:rsidR="00125685" w:rsidRPr="00343747" w:rsidRDefault="00125685" w:rsidP="003236FD">
            <w:pPr>
              <w:spacing w:after="0"/>
              <w:rPr>
                <w:rFonts w:ascii="Arial" w:hAnsi="Arial" w:cs="Arial"/>
                <w:color w:val="auto"/>
              </w:rPr>
            </w:pPr>
            <w:r w:rsidRPr="00343747">
              <w:rPr>
                <w:rFonts w:ascii="Arial" w:hAnsi="Arial" w:cs="Arial"/>
                <w:color w:val="auto"/>
              </w:rPr>
              <w:t>1.</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7DDA27"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26BFD1"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990DD"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574342"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68BBEDB3" w14:textId="77777777" w:rsidR="00125685" w:rsidRPr="00343747" w:rsidRDefault="00125685" w:rsidP="003236FD">
            <w:pPr>
              <w:spacing w:after="0"/>
              <w:rPr>
                <w:rFonts w:ascii="Arial" w:hAnsi="Arial" w:cs="Arial"/>
                <w:color w:val="auto"/>
              </w:rPr>
            </w:pPr>
          </w:p>
        </w:tc>
      </w:tr>
      <w:tr w:rsidR="00343747" w:rsidRPr="00343747" w14:paraId="7608D08E" w14:textId="77777777" w:rsidTr="003236FD">
        <w:trPr>
          <w:trHeight w:val="688"/>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3A5E0D" w14:textId="77777777" w:rsidR="00125685" w:rsidRPr="00343747" w:rsidRDefault="00125685" w:rsidP="003236FD">
            <w:pPr>
              <w:spacing w:after="0"/>
              <w:rPr>
                <w:rFonts w:ascii="Arial" w:hAnsi="Arial" w:cs="Arial"/>
                <w:color w:val="auto"/>
              </w:rPr>
            </w:pPr>
            <w:r w:rsidRPr="00343747">
              <w:rPr>
                <w:rFonts w:ascii="Arial" w:hAnsi="Arial" w:cs="Arial"/>
                <w:color w:val="auto"/>
              </w:rPr>
              <w:t>2.</w:t>
            </w:r>
          </w:p>
        </w:tc>
        <w:tc>
          <w:tcPr>
            <w:tcW w:w="126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36DA23" w14:textId="77777777" w:rsidR="00125685" w:rsidRPr="00343747" w:rsidRDefault="00125685" w:rsidP="003236FD">
            <w:pPr>
              <w:spacing w:after="0"/>
              <w:rPr>
                <w:rFonts w:ascii="Arial" w:hAnsi="Arial" w:cs="Arial"/>
                <w:color w:val="auto"/>
              </w:rPr>
            </w:pPr>
          </w:p>
        </w:tc>
        <w:tc>
          <w:tcPr>
            <w:tcW w:w="15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5B3A26" w14:textId="77777777" w:rsidR="00125685" w:rsidRPr="00343747" w:rsidRDefault="00125685" w:rsidP="003236FD">
            <w:pPr>
              <w:spacing w:after="0"/>
              <w:rPr>
                <w:rFonts w:ascii="Arial" w:hAnsi="Arial" w:cs="Arial"/>
                <w:color w:val="auto"/>
              </w:rPr>
            </w:pPr>
          </w:p>
        </w:tc>
        <w:tc>
          <w:tcPr>
            <w:tcW w:w="1901"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D27794" w14:textId="77777777" w:rsidR="00125685" w:rsidRPr="00343747" w:rsidRDefault="00125685" w:rsidP="003236FD">
            <w:pPr>
              <w:spacing w:after="0"/>
              <w:rPr>
                <w:rFonts w:ascii="Arial" w:hAnsi="Arial" w:cs="Arial"/>
                <w:color w:val="auto"/>
              </w:rPr>
            </w:pPr>
          </w:p>
        </w:tc>
        <w:tc>
          <w:tcPr>
            <w:tcW w:w="164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425650" w14:textId="77777777" w:rsidR="00125685" w:rsidRPr="00343747" w:rsidRDefault="00125685" w:rsidP="003236FD">
            <w:pPr>
              <w:spacing w:after="0"/>
              <w:rPr>
                <w:rFonts w:ascii="Arial" w:hAnsi="Arial" w:cs="Arial"/>
                <w:color w:val="auto"/>
              </w:rPr>
            </w:pPr>
          </w:p>
        </w:tc>
        <w:tc>
          <w:tcPr>
            <w:tcW w:w="2407" w:type="dxa"/>
            <w:tcBorders>
              <w:top w:val="single" w:sz="4" w:space="0" w:color="000000"/>
              <w:left w:val="single" w:sz="4" w:space="0" w:color="000000"/>
              <w:bottom w:val="single" w:sz="4" w:space="0" w:color="000000"/>
              <w:right w:val="single" w:sz="4" w:space="0" w:color="000000"/>
            </w:tcBorders>
          </w:tcPr>
          <w:p w14:paraId="21F6041F" w14:textId="77777777" w:rsidR="00125685" w:rsidRPr="00343747" w:rsidRDefault="00125685" w:rsidP="003236FD">
            <w:pPr>
              <w:spacing w:after="0"/>
              <w:rPr>
                <w:rFonts w:ascii="Arial" w:hAnsi="Arial" w:cs="Arial"/>
                <w:color w:val="auto"/>
              </w:rPr>
            </w:pPr>
          </w:p>
        </w:tc>
      </w:tr>
    </w:tbl>
    <w:p w14:paraId="7654D1B4" w14:textId="77777777" w:rsidR="00125685" w:rsidRPr="00343747" w:rsidRDefault="00125685" w:rsidP="004F6C5B">
      <w:pPr>
        <w:spacing w:after="0"/>
        <w:rPr>
          <w:rStyle w:val="Neenpoudarek"/>
          <w:rFonts w:ascii="Arial" w:hAnsi="Arial" w:cs="Arial"/>
          <w:i w:val="0"/>
          <w:iCs w:val="0"/>
          <w:color w:val="auto"/>
          <w:sz w:val="22"/>
          <w:szCs w:val="22"/>
        </w:rPr>
      </w:pPr>
    </w:p>
    <w:p w14:paraId="23668CC8" w14:textId="77777777" w:rsidR="004359C4" w:rsidRDefault="004359C4" w:rsidP="004F6C5B">
      <w:pPr>
        <w:spacing w:after="0"/>
        <w:rPr>
          <w:rStyle w:val="Neenpoudarek"/>
          <w:rFonts w:ascii="Arial" w:hAnsi="Arial" w:cs="Arial"/>
          <w:i w:val="0"/>
          <w:iCs w:val="0"/>
          <w:color w:val="auto"/>
          <w:sz w:val="22"/>
          <w:szCs w:val="22"/>
        </w:rPr>
      </w:pPr>
    </w:p>
    <w:p w14:paraId="30338729" w14:textId="77777777" w:rsidR="004359C4" w:rsidRDefault="004359C4" w:rsidP="004F6C5B">
      <w:pPr>
        <w:spacing w:after="0"/>
        <w:rPr>
          <w:rStyle w:val="Neenpoudarek"/>
          <w:rFonts w:ascii="Arial" w:hAnsi="Arial" w:cs="Arial"/>
          <w:i w:val="0"/>
          <w:iCs w:val="0"/>
          <w:color w:val="auto"/>
          <w:sz w:val="22"/>
          <w:szCs w:val="22"/>
        </w:rPr>
      </w:pPr>
    </w:p>
    <w:p w14:paraId="43D4F3B4" w14:textId="77777777" w:rsidR="004359C4" w:rsidRPr="00343747" w:rsidRDefault="004359C4" w:rsidP="004F6C5B">
      <w:pPr>
        <w:spacing w:after="0"/>
        <w:rPr>
          <w:rStyle w:val="Neenpoudarek"/>
          <w:rFonts w:ascii="Arial" w:hAnsi="Arial" w:cs="Arial"/>
          <w:i w:val="0"/>
          <w:iCs w:val="0"/>
          <w:color w:val="auto"/>
          <w:sz w:val="22"/>
          <w:szCs w:val="22"/>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43747" w:rsidRPr="00343747" w14:paraId="44E6C53E" w14:textId="77777777" w:rsidTr="0025424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B3EE056" w14:textId="77777777" w:rsidR="00946CFE" w:rsidRPr="00343747" w:rsidRDefault="00946CFE"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KRAJ</w:t>
            </w:r>
          </w:p>
          <w:p w14:paraId="16311A89" w14:textId="77777777" w:rsidR="00946CFE" w:rsidRPr="00343747" w:rsidRDefault="00946CFE"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4D3C4B2" w14:textId="77777777" w:rsidR="00946CFE" w:rsidRPr="00343747" w:rsidRDefault="00946CFE"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B2DD314" w14:textId="77777777" w:rsidR="00946CFE" w:rsidRPr="00343747" w:rsidRDefault="00946CFE" w:rsidP="004F6C5B">
            <w:pPr>
              <w:suppressAutoHyphens/>
              <w:autoSpaceDN w:val="0"/>
              <w:snapToGrid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PONUDNIK</w:t>
            </w:r>
          </w:p>
          <w:p w14:paraId="07CF45D0" w14:textId="77777777" w:rsidR="00946CFE" w:rsidRPr="00343747" w:rsidRDefault="00946CFE" w:rsidP="004F6C5B">
            <w:pPr>
              <w:suppressAutoHyphens/>
              <w:autoSpaceDN w:val="0"/>
              <w:spacing w:after="0"/>
              <w:ind w:right="6"/>
              <w:jc w:val="center"/>
              <w:textAlignment w:val="baseline"/>
              <w:rPr>
                <w:rFonts w:ascii="Arial" w:hAnsi="Arial" w:cs="Arial"/>
                <w:color w:val="auto"/>
                <w:kern w:val="3"/>
                <w:lang w:eastAsia="zh-CN"/>
              </w:rPr>
            </w:pPr>
            <w:r w:rsidRPr="00343747">
              <w:rPr>
                <w:rFonts w:ascii="Arial" w:hAnsi="Arial" w:cs="Arial"/>
                <w:color w:val="auto"/>
                <w:kern w:val="3"/>
                <w:lang w:eastAsia="zh-CN"/>
              </w:rPr>
              <w:t>ime in priimek zakonitega zastopnika in podpis</w:t>
            </w:r>
          </w:p>
          <w:p w14:paraId="28078E31" w14:textId="77777777" w:rsidR="009953B5" w:rsidRPr="00343747" w:rsidRDefault="009953B5" w:rsidP="004F6C5B">
            <w:pPr>
              <w:suppressAutoHyphens/>
              <w:autoSpaceDN w:val="0"/>
              <w:spacing w:after="0"/>
              <w:ind w:right="6"/>
              <w:jc w:val="center"/>
              <w:textAlignment w:val="baseline"/>
              <w:rPr>
                <w:rFonts w:ascii="Arial" w:hAnsi="Arial" w:cs="Arial"/>
                <w:color w:val="auto"/>
                <w:kern w:val="3"/>
                <w:lang w:eastAsia="zh-CN"/>
              </w:rPr>
            </w:pPr>
          </w:p>
        </w:tc>
      </w:tr>
    </w:tbl>
    <w:p w14:paraId="2301F8AC" w14:textId="16465D7A" w:rsidR="00E03831" w:rsidRDefault="00E03831">
      <w:pPr>
        <w:spacing w:after="0" w:line="240" w:lineRule="auto"/>
        <w:rPr>
          <w:rFonts w:ascii="Arial" w:hAnsi="Arial" w:cs="Arial"/>
          <w:b/>
          <w:bCs/>
          <w:i/>
          <w:iCs/>
          <w:color w:val="auto"/>
          <w:spacing w:val="20"/>
          <w:lang w:eastAsia="zh-CN"/>
        </w:rPr>
      </w:pPr>
    </w:p>
    <w:p w14:paraId="0FEA4000" w14:textId="77777777" w:rsidR="00DB2C06" w:rsidRDefault="00DB2C06">
      <w:pPr>
        <w:spacing w:after="0" w:line="240" w:lineRule="auto"/>
        <w:rPr>
          <w:rFonts w:ascii="Arial" w:hAnsi="Arial" w:cs="Arial"/>
          <w:b/>
          <w:bCs/>
          <w:i/>
          <w:iCs/>
          <w:color w:val="auto"/>
          <w:spacing w:val="20"/>
          <w:lang w:eastAsia="zh-CN"/>
        </w:rPr>
      </w:pPr>
    </w:p>
    <w:p w14:paraId="28A6072F" w14:textId="77777777" w:rsidR="00DB2C06" w:rsidRDefault="00DB2C06">
      <w:pPr>
        <w:spacing w:after="0" w:line="240" w:lineRule="auto"/>
        <w:rPr>
          <w:rFonts w:ascii="Arial" w:hAnsi="Arial" w:cs="Arial"/>
          <w:b/>
          <w:bCs/>
          <w:i/>
          <w:iCs/>
          <w:color w:val="auto"/>
          <w:spacing w:val="20"/>
          <w:lang w:eastAsia="zh-CN"/>
        </w:rPr>
      </w:pPr>
    </w:p>
    <w:p w14:paraId="046E5EFC" w14:textId="77777777" w:rsidR="00DB2C06" w:rsidRPr="00343747" w:rsidRDefault="00DB2C06">
      <w:pPr>
        <w:spacing w:after="0" w:line="240" w:lineRule="auto"/>
        <w:rPr>
          <w:rFonts w:ascii="Arial" w:hAnsi="Arial" w:cs="Arial"/>
          <w:b/>
          <w:bCs/>
          <w:i/>
          <w:iCs/>
          <w:color w:val="auto"/>
          <w:spacing w:val="20"/>
          <w:lang w:eastAsia="zh-CN"/>
        </w:rPr>
      </w:pPr>
    </w:p>
    <w:p w14:paraId="5F21F3D2" w14:textId="0EDD8545" w:rsidR="00131729" w:rsidRPr="00343747" w:rsidRDefault="00131729" w:rsidP="004F6C5B">
      <w:pPr>
        <w:pStyle w:val="Intenzivencitat"/>
      </w:pPr>
      <w:bookmarkStart w:id="27" w:name="_Toc476319497"/>
      <w:r w:rsidRPr="00343747">
        <w:lastRenderedPageBreak/>
        <w:t>ESPD OBRAZEC</w:t>
      </w:r>
      <w:bookmarkEnd w:id="27"/>
    </w:p>
    <w:p w14:paraId="3493BB99" w14:textId="77777777" w:rsidR="00131729" w:rsidRPr="00343747" w:rsidRDefault="00131729" w:rsidP="004F6C5B">
      <w:pPr>
        <w:spacing w:after="0"/>
        <w:rPr>
          <w:rFonts w:ascii="Arial" w:hAnsi="Arial" w:cs="Arial"/>
          <w:color w:val="auto"/>
          <w:lang w:eastAsia="zh-CN"/>
        </w:rPr>
      </w:pPr>
    </w:p>
    <w:p w14:paraId="22909D2C" w14:textId="77777777" w:rsidR="00131729" w:rsidRPr="00343747" w:rsidRDefault="00131729" w:rsidP="004F6C5B">
      <w:pPr>
        <w:spacing w:after="0"/>
        <w:jc w:val="both"/>
        <w:rPr>
          <w:rFonts w:ascii="Arial" w:hAnsi="Arial" w:cs="Arial"/>
          <w:color w:val="auto"/>
          <w:lang w:eastAsia="zh-CN"/>
        </w:rPr>
      </w:pPr>
      <w:r w:rsidRPr="00343747">
        <w:rPr>
          <w:rFonts w:ascii="Arial" w:hAnsi="Arial" w:cs="Arial"/>
          <w:color w:val="auto"/>
          <w:lang w:eastAsia="zh-CN"/>
        </w:rPr>
        <w:t>Ponudnik predloži za vsakega gospodarskega subjekta, ki sodeluje v okviru predmetnega postopka javnega naročanja ESPD obrazec.</w:t>
      </w:r>
    </w:p>
    <w:p w14:paraId="25DD977C" w14:textId="77777777" w:rsidR="0013290F" w:rsidRPr="00343747" w:rsidRDefault="0013290F" w:rsidP="004F6C5B">
      <w:pPr>
        <w:spacing w:after="0"/>
        <w:rPr>
          <w:rStyle w:val="Neenpoudarek"/>
          <w:rFonts w:ascii="Arial" w:hAnsi="Arial" w:cs="Arial"/>
          <w:b/>
          <w:bCs/>
          <w:color w:val="auto"/>
          <w:sz w:val="22"/>
          <w:szCs w:val="22"/>
        </w:rPr>
      </w:pPr>
      <w:r w:rsidRPr="00343747">
        <w:rPr>
          <w:rStyle w:val="Neenpoudarek"/>
          <w:rFonts w:ascii="Arial" w:hAnsi="Arial" w:cs="Arial"/>
          <w:i w:val="0"/>
          <w:iCs w:val="0"/>
          <w:color w:val="auto"/>
          <w:sz w:val="22"/>
          <w:szCs w:val="22"/>
        </w:rPr>
        <w:br w:type="page"/>
      </w:r>
    </w:p>
    <w:p w14:paraId="20EA6A7E" w14:textId="6A579F90" w:rsidR="00131729" w:rsidRPr="00343747" w:rsidRDefault="00131729" w:rsidP="004F6C5B">
      <w:pPr>
        <w:pStyle w:val="Slog3"/>
        <w:rPr>
          <w:rStyle w:val="Neenpoudarek"/>
          <w:rFonts w:ascii="Arial" w:hAnsi="Arial" w:cs="Arial"/>
          <w:i/>
          <w:iCs/>
          <w:color w:val="auto"/>
          <w:sz w:val="22"/>
          <w:szCs w:val="22"/>
        </w:rPr>
      </w:pPr>
      <w:bookmarkStart w:id="28" w:name="_Toc476319498"/>
      <w:r w:rsidRPr="00343747">
        <w:rPr>
          <w:rStyle w:val="Neenpoudarek"/>
          <w:rFonts w:ascii="Arial" w:hAnsi="Arial" w:cs="Arial"/>
          <w:i/>
          <w:iCs/>
          <w:color w:val="auto"/>
          <w:sz w:val="22"/>
          <w:szCs w:val="22"/>
        </w:rPr>
        <w:lastRenderedPageBreak/>
        <w:t xml:space="preserve">PRILOGA št. </w:t>
      </w:r>
      <w:r w:rsidR="00E03831" w:rsidRPr="00343747">
        <w:rPr>
          <w:rStyle w:val="Neenpoudarek"/>
          <w:rFonts w:ascii="Arial" w:hAnsi="Arial" w:cs="Arial"/>
          <w:i/>
          <w:iCs/>
          <w:color w:val="auto"/>
          <w:sz w:val="22"/>
          <w:szCs w:val="22"/>
        </w:rPr>
        <w:t>10</w:t>
      </w:r>
      <w:bookmarkEnd w:id="28"/>
    </w:p>
    <w:p w14:paraId="5C041E84" w14:textId="7DBC9CF5" w:rsidR="00131729" w:rsidRPr="00343747" w:rsidRDefault="00131729" w:rsidP="004F6C5B">
      <w:pPr>
        <w:pStyle w:val="Intenzivencitat"/>
      </w:pPr>
      <w:bookmarkStart w:id="29" w:name="_Toc476319499"/>
      <w:r w:rsidRPr="00343747">
        <w:t xml:space="preserve">VZOREC </w:t>
      </w:r>
      <w:r w:rsidR="00E52CF8" w:rsidRPr="00343747">
        <w:t>OKVIRNEGA SPORAZUMA</w:t>
      </w:r>
      <w:bookmarkEnd w:id="29"/>
    </w:p>
    <w:p w14:paraId="25139761" w14:textId="77777777" w:rsidR="00131729" w:rsidRPr="00343747" w:rsidRDefault="00131729" w:rsidP="004F6C5B">
      <w:pPr>
        <w:spacing w:after="0"/>
        <w:rPr>
          <w:rFonts w:ascii="Arial" w:hAnsi="Arial" w:cs="Arial"/>
          <w:color w:val="auto"/>
          <w:lang w:eastAsia="zh-CN"/>
        </w:rPr>
      </w:pPr>
    </w:p>
    <w:p w14:paraId="7BA32D84" w14:textId="77777777" w:rsidR="00131729" w:rsidRPr="00343747" w:rsidRDefault="00131729" w:rsidP="004F6C5B">
      <w:pPr>
        <w:pStyle w:val="Standard"/>
        <w:rPr>
          <w:rFonts w:ascii="Arial" w:hAnsi="Arial" w:cs="Arial"/>
          <w:b/>
          <w:bCs/>
        </w:rPr>
      </w:pPr>
      <w:r w:rsidRPr="0034374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43747" w:rsidRPr="00343747" w14:paraId="43E98226"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2E37B6" w14:textId="77777777" w:rsidR="00667A1E" w:rsidRPr="00343747" w:rsidRDefault="00667A1E" w:rsidP="004F6C5B">
            <w:pPr>
              <w:pStyle w:val="Standard"/>
              <w:rPr>
                <w:rFonts w:ascii="Arial" w:eastAsia="Times New Roman" w:hAnsi="Arial" w:cs="Arial"/>
              </w:rPr>
            </w:pPr>
            <w:r w:rsidRPr="0034374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C863" w14:textId="77777777" w:rsidR="00437699" w:rsidRPr="00343747" w:rsidRDefault="00437699" w:rsidP="004F6C5B">
            <w:pPr>
              <w:pStyle w:val="Standard"/>
              <w:rPr>
                <w:rFonts w:ascii="Arial" w:hAnsi="Arial" w:cs="Arial"/>
                <w:b/>
              </w:rPr>
            </w:pPr>
            <w:r w:rsidRPr="00343747">
              <w:rPr>
                <w:rFonts w:ascii="Arial" w:hAnsi="Arial" w:cs="Arial"/>
                <w:b/>
              </w:rPr>
              <w:t>D.S.U., družba za svetovanje in upravljanje, d.o.o.</w:t>
            </w:r>
          </w:p>
          <w:p w14:paraId="5F708B79" w14:textId="77777777" w:rsidR="00437699" w:rsidRPr="00343747" w:rsidRDefault="00437699" w:rsidP="004F6C5B">
            <w:pPr>
              <w:pStyle w:val="Standard"/>
              <w:rPr>
                <w:rFonts w:ascii="Arial" w:hAnsi="Arial" w:cs="Arial"/>
              </w:rPr>
            </w:pPr>
            <w:r w:rsidRPr="00343747">
              <w:rPr>
                <w:rFonts w:ascii="Arial" w:hAnsi="Arial" w:cs="Arial"/>
              </w:rPr>
              <w:t>Dunajska cesta 160</w:t>
            </w:r>
          </w:p>
          <w:p w14:paraId="108E7349" w14:textId="7E8F6DB4" w:rsidR="00667A1E" w:rsidRPr="00343747" w:rsidRDefault="00437699" w:rsidP="004F6C5B">
            <w:pPr>
              <w:pStyle w:val="Standard"/>
              <w:rPr>
                <w:rFonts w:ascii="Arial" w:hAnsi="Arial" w:cs="Arial"/>
              </w:rPr>
            </w:pPr>
            <w:r w:rsidRPr="00343747">
              <w:rPr>
                <w:rFonts w:ascii="Arial" w:hAnsi="Arial" w:cs="Arial"/>
              </w:rPr>
              <w:t>1000 Ljubljana</w:t>
            </w:r>
          </w:p>
        </w:tc>
      </w:tr>
      <w:tr w:rsidR="00343747" w:rsidRPr="00343747" w14:paraId="249D5963"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032C258" w14:textId="5AB1732A" w:rsidR="00667A1E" w:rsidRPr="00343747" w:rsidRDefault="00667A1E" w:rsidP="004F6C5B">
            <w:pPr>
              <w:pStyle w:val="Standard"/>
              <w:rPr>
                <w:rFonts w:ascii="Arial" w:eastAsia="Times New Roman" w:hAnsi="Arial" w:cs="Arial"/>
              </w:rPr>
            </w:pPr>
            <w:r w:rsidRPr="00343747">
              <w:rPr>
                <w:rFonts w:ascii="Arial" w:eastAsia="Times New Roman" w:hAnsi="Arial" w:cs="Arial"/>
              </w:rPr>
              <w:t>ki ga zastopa</w:t>
            </w:r>
            <w:r w:rsidR="00EE7BDF" w:rsidRPr="00343747">
              <w:rPr>
                <w:rFonts w:ascii="Arial" w:eastAsia="Times New Roman" w:hAnsi="Arial" w:cs="Arial"/>
              </w:rPr>
              <w:t>ta</w:t>
            </w:r>
            <w:r w:rsidRPr="00343747">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56A24D" w14:textId="670DABF4" w:rsidR="00437699" w:rsidRPr="00343747" w:rsidRDefault="00EE7BDF" w:rsidP="00ED4308">
            <w:pPr>
              <w:pStyle w:val="Standard"/>
              <w:rPr>
                <w:rFonts w:ascii="Arial" w:hAnsi="Arial" w:cs="Arial"/>
              </w:rPr>
            </w:pPr>
            <w:r w:rsidRPr="00343747">
              <w:rPr>
                <w:rFonts w:ascii="Arial" w:hAnsi="Arial" w:cs="Arial"/>
              </w:rPr>
              <w:t xml:space="preserve">Klemenc Tomaž, direktor in </w:t>
            </w:r>
            <w:r w:rsidR="00437699" w:rsidRPr="00343747">
              <w:rPr>
                <w:rFonts w:ascii="Arial" w:hAnsi="Arial" w:cs="Arial"/>
              </w:rPr>
              <w:t>Tomšič Janez, prokurist</w:t>
            </w:r>
          </w:p>
        </w:tc>
      </w:tr>
      <w:tr w:rsidR="00343747" w:rsidRPr="00343747" w14:paraId="55AD3B48"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7AF6A4" w14:textId="105E85F5" w:rsidR="00667A1E" w:rsidRPr="00343747" w:rsidRDefault="00667A1E" w:rsidP="004F6C5B">
            <w:pPr>
              <w:pStyle w:val="Standard"/>
              <w:rPr>
                <w:rFonts w:ascii="Arial" w:eastAsia="Times New Roman" w:hAnsi="Arial" w:cs="Arial"/>
              </w:rPr>
            </w:pPr>
            <w:r w:rsidRPr="0034374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4DCF3" w14:textId="42F39E1B" w:rsidR="00667A1E" w:rsidRPr="00343747" w:rsidRDefault="00437699" w:rsidP="004F6C5B">
            <w:pPr>
              <w:pStyle w:val="Standard"/>
              <w:rPr>
                <w:rFonts w:ascii="Arial" w:hAnsi="Arial" w:cs="Arial"/>
              </w:rPr>
            </w:pPr>
            <w:r w:rsidRPr="00343747">
              <w:rPr>
                <w:rFonts w:ascii="Arial" w:hAnsi="Arial" w:cs="Arial"/>
              </w:rPr>
              <w:t>1646877000</w:t>
            </w:r>
          </w:p>
        </w:tc>
      </w:tr>
      <w:tr w:rsidR="00343747" w:rsidRPr="00343747" w14:paraId="4C4B4A8C"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C80D4C" w14:textId="6B98EBF7" w:rsidR="00667A1E" w:rsidRPr="00343747" w:rsidRDefault="00667A1E" w:rsidP="00ED4308">
            <w:pPr>
              <w:pStyle w:val="Standard"/>
              <w:rPr>
                <w:rFonts w:ascii="Arial" w:eastAsia="Times New Roman" w:hAnsi="Arial" w:cs="Arial"/>
              </w:rPr>
            </w:pPr>
            <w:r w:rsidRPr="00343747">
              <w:rPr>
                <w:rFonts w:ascii="Arial" w:eastAsia="Times New Roman" w:hAnsi="Arial" w:cs="Arial"/>
              </w:rPr>
              <w:t>Id</w:t>
            </w:r>
            <w:r w:rsidR="00ED4308" w:rsidRPr="00343747">
              <w:rPr>
                <w:rFonts w:ascii="Arial" w:eastAsia="Times New Roman" w:hAnsi="Arial" w:cs="Arial"/>
              </w:rPr>
              <w:t xml:space="preserve">. </w:t>
            </w:r>
            <w:r w:rsidRPr="00343747">
              <w:rPr>
                <w:rFonts w:ascii="Arial" w:eastAsia="Times New Roman" w:hAnsi="Arial" w:cs="Arial"/>
              </w:rPr>
              <w:t>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B31C24" w14:textId="309B538F" w:rsidR="00667A1E" w:rsidRPr="00343747" w:rsidRDefault="00667A1E" w:rsidP="004F6C5B">
            <w:pPr>
              <w:pStyle w:val="Standard"/>
              <w:rPr>
                <w:rFonts w:ascii="Arial" w:hAnsi="Arial" w:cs="Arial"/>
              </w:rPr>
            </w:pPr>
            <w:r w:rsidRPr="00343747">
              <w:rPr>
                <w:rFonts w:ascii="Arial" w:hAnsi="Arial" w:cs="Arial"/>
              </w:rPr>
              <w:t>SI</w:t>
            </w:r>
            <w:r w:rsidR="00437699" w:rsidRPr="00343747">
              <w:rPr>
                <w:rFonts w:ascii="Arial" w:hAnsi="Arial" w:cs="Arial"/>
              </w:rPr>
              <w:t>63283786</w:t>
            </w:r>
          </w:p>
        </w:tc>
      </w:tr>
      <w:tr w:rsidR="00343747" w:rsidRPr="00343747" w14:paraId="521792AB" w14:textId="77777777" w:rsidTr="002135A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F77C2E8" w14:textId="77777777" w:rsidR="00667A1E" w:rsidRPr="00343747" w:rsidRDefault="00667A1E" w:rsidP="004F6C5B">
            <w:pPr>
              <w:pStyle w:val="Standard"/>
              <w:rPr>
                <w:rFonts w:ascii="Arial" w:eastAsia="Times New Roman" w:hAnsi="Arial" w:cs="Arial"/>
              </w:rPr>
            </w:pPr>
            <w:r w:rsidRPr="0034374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D4D9F" w14:textId="68F7D5C5" w:rsidR="00667A1E" w:rsidRPr="00343747" w:rsidRDefault="00437699" w:rsidP="004F6C5B">
            <w:pPr>
              <w:pStyle w:val="Standard"/>
              <w:rPr>
                <w:rFonts w:ascii="Arial" w:hAnsi="Arial" w:cs="Arial"/>
              </w:rPr>
            </w:pPr>
            <w:r w:rsidRPr="00343747">
              <w:rPr>
                <w:rFonts w:ascii="Arial" w:hAnsi="Arial" w:cs="Arial"/>
              </w:rPr>
              <w:t>SI56 0292 3009 0481 255, odprt pri NLB d.d.</w:t>
            </w:r>
          </w:p>
        </w:tc>
      </w:tr>
    </w:tbl>
    <w:p w14:paraId="16BE19B8" w14:textId="77777777" w:rsidR="00131729" w:rsidRPr="00343747" w:rsidRDefault="00131729" w:rsidP="004F6C5B">
      <w:pPr>
        <w:pStyle w:val="Standard"/>
        <w:rPr>
          <w:rFonts w:ascii="Arial" w:hAnsi="Arial" w:cs="Arial"/>
        </w:rPr>
      </w:pPr>
      <w:r w:rsidRPr="00343747">
        <w:rPr>
          <w:rFonts w:ascii="Arial" w:hAnsi="Arial" w:cs="Arial"/>
        </w:rPr>
        <w:t xml:space="preserve"> (v nadaljevanju: naročnik)</w:t>
      </w:r>
    </w:p>
    <w:p w14:paraId="15ED5BFF" w14:textId="77777777" w:rsidR="00131729" w:rsidRPr="00343747" w:rsidRDefault="00131729" w:rsidP="004F6C5B">
      <w:pPr>
        <w:pStyle w:val="Standard"/>
        <w:rPr>
          <w:rFonts w:ascii="Arial" w:hAnsi="Arial" w:cs="Arial"/>
        </w:rPr>
      </w:pPr>
    </w:p>
    <w:p w14:paraId="4DEF094C" w14:textId="77777777" w:rsidR="00131729" w:rsidRPr="00343747" w:rsidRDefault="00131729" w:rsidP="004F6C5B">
      <w:pPr>
        <w:pStyle w:val="Standard"/>
        <w:rPr>
          <w:rFonts w:ascii="Arial" w:hAnsi="Arial" w:cs="Arial"/>
        </w:rPr>
      </w:pPr>
      <w:r w:rsidRPr="00343747">
        <w:rPr>
          <w:rFonts w:ascii="Arial" w:hAnsi="Arial" w:cs="Arial"/>
        </w:rPr>
        <w:t>in</w:t>
      </w:r>
    </w:p>
    <w:p w14:paraId="66448345" w14:textId="77777777" w:rsidR="00131729" w:rsidRPr="00343747" w:rsidRDefault="00131729" w:rsidP="004F6C5B">
      <w:pPr>
        <w:pStyle w:val="Standard"/>
        <w:rPr>
          <w:rFonts w:ascii="Arial" w:hAnsi="Arial" w:cs="Arial"/>
        </w:rPr>
      </w:pPr>
    </w:p>
    <w:p w14:paraId="71ABCD38" w14:textId="77777777" w:rsidR="00A067F3" w:rsidRPr="00343747" w:rsidRDefault="00A067F3" w:rsidP="00A067F3">
      <w:pPr>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 št. 1:</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28EBE376"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ECDC6C"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Naziv in naslov:</w:t>
            </w:r>
          </w:p>
          <w:p w14:paraId="27D0F779"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16B2A77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E3C4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2FD16C3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C81F404"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B289A"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43CC769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824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17AB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5A07C51A"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EDA791" w14:textId="281ECA33" w:rsidR="00A067F3" w:rsidRPr="00343747"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eastAsia="Times New Roman" w:hAnsi="Arial" w:cs="Arial"/>
                <w:color w:val="auto"/>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22810"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ED0F30C"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2167BC"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589B6"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5108C45D"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(v nadaljevanju: </w:t>
      </w:r>
      <w:r w:rsidRPr="00343747">
        <w:rPr>
          <w:rFonts w:ascii="Arial" w:hAnsi="Arial" w:cs="Arial"/>
          <w:bCs/>
          <w:color w:val="auto"/>
          <w:kern w:val="3"/>
          <w:lang w:eastAsia="zh-CN"/>
        </w:rPr>
        <w:t>ponudnik</w:t>
      </w:r>
      <w:r w:rsidRPr="00343747">
        <w:rPr>
          <w:rFonts w:ascii="Arial" w:hAnsi="Arial" w:cs="Arial"/>
          <w:color w:val="auto"/>
          <w:kern w:val="3"/>
          <w:lang w:eastAsia="zh-CN"/>
        </w:rPr>
        <w:t xml:space="preserve"> 1)</w:t>
      </w:r>
    </w:p>
    <w:p w14:paraId="5861F5AE"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p>
    <w:p w14:paraId="411B0281" w14:textId="77777777" w:rsidR="00A067F3" w:rsidRPr="00343747" w:rsidRDefault="00A067F3" w:rsidP="00A067F3">
      <w:pPr>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 št. 2:</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38FF3C80"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3BF717"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Naziv in naslov:</w:t>
            </w:r>
          </w:p>
          <w:p w14:paraId="4B82FA3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7AC6913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D8E0C"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696B8168"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C0C1A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31F7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747B59D7"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C5056C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F2FD9"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355D337B"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328E48" w14:textId="692B5A62" w:rsidR="00A067F3" w:rsidRPr="00343747"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eastAsia="Times New Roman" w:hAnsi="Arial" w:cs="Arial"/>
                <w:color w:val="auto"/>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93FB1"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2D230EE"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38CC8C7"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F64FD"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24ABC6F8"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(v nadaljevanju: </w:t>
      </w:r>
      <w:r w:rsidRPr="00343747">
        <w:rPr>
          <w:rFonts w:ascii="Arial" w:hAnsi="Arial" w:cs="Arial"/>
          <w:bCs/>
          <w:color w:val="auto"/>
          <w:kern w:val="3"/>
          <w:lang w:eastAsia="zh-CN"/>
        </w:rPr>
        <w:t>ponudnik</w:t>
      </w:r>
      <w:r w:rsidRPr="00343747">
        <w:rPr>
          <w:rFonts w:ascii="Arial" w:hAnsi="Arial" w:cs="Arial"/>
          <w:color w:val="auto"/>
          <w:kern w:val="3"/>
          <w:lang w:eastAsia="zh-CN"/>
        </w:rPr>
        <w:t xml:space="preserve"> 2)</w:t>
      </w:r>
    </w:p>
    <w:p w14:paraId="6CFCEDE2"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p>
    <w:p w14:paraId="3E3EF67B" w14:textId="77777777" w:rsidR="00A067F3" w:rsidRPr="00343747" w:rsidRDefault="00A067F3" w:rsidP="00A067F3">
      <w:pPr>
        <w:suppressAutoHyphens/>
        <w:autoSpaceDN w:val="0"/>
        <w:spacing w:after="0"/>
        <w:ind w:right="6"/>
        <w:jc w:val="both"/>
        <w:textAlignment w:val="baseline"/>
        <w:rPr>
          <w:rFonts w:ascii="Arial" w:hAnsi="Arial" w:cs="Arial"/>
          <w:b/>
          <w:bCs/>
          <w:color w:val="auto"/>
          <w:kern w:val="3"/>
          <w:lang w:eastAsia="zh-CN"/>
        </w:rPr>
      </w:pPr>
      <w:r w:rsidRPr="00343747">
        <w:rPr>
          <w:rFonts w:ascii="Arial" w:hAnsi="Arial" w:cs="Arial"/>
          <w:b/>
          <w:bCs/>
          <w:color w:val="auto"/>
          <w:kern w:val="3"/>
          <w:lang w:eastAsia="zh-CN"/>
        </w:rPr>
        <w:t>PONUDNIK št. 3:</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03E6301F"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829E6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Naziv in naslov:</w:t>
            </w:r>
          </w:p>
          <w:p w14:paraId="7E04C251"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p w14:paraId="179F8DE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35664"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B0F1413"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0D0B70E"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0B6ADA"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1140EA0F"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81DF71"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5B0EB"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01C9A302"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600E41" w14:textId="4AA18E27" w:rsidR="00A067F3" w:rsidRPr="00343747" w:rsidRDefault="00ED4308"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eastAsia="Times New Roman" w:hAnsi="Arial" w:cs="Arial"/>
                <w:color w:val="auto"/>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F8E0F"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r w:rsidR="00343747" w:rsidRPr="00343747" w14:paraId="039B2A3B" w14:textId="77777777" w:rsidTr="00C32E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7F27C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57235" w14:textId="77777777" w:rsidR="00A067F3" w:rsidRPr="00343747" w:rsidRDefault="00A067F3" w:rsidP="00C32E2B">
            <w:pPr>
              <w:suppressAutoHyphens/>
              <w:autoSpaceDN w:val="0"/>
              <w:snapToGrid w:val="0"/>
              <w:spacing w:after="0"/>
              <w:ind w:right="6"/>
              <w:jc w:val="both"/>
              <w:textAlignment w:val="baseline"/>
              <w:rPr>
                <w:rFonts w:ascii="Arial" w:hAnsi="Arial" w:cs="Arial"/>
                <w:color w:val="auto"/>
                <w:kern w:val="3"/>
                <w:lang w:eastAsia="zh-CN"/>
              </w:rPr>
            </w:pPr>
          </w:p>
        </w:tc>
      </w:tr>
    </w:tbl>
    <w:p w14:paraId="72AFDE24"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t xml:space="preserve">(v nadaljevanju: </w:t>
      </w:r>
      <w:r w:rsidRPr="00343747">
        <w:rPr>
          <w:rFonts w:ascii="Arial" w:hAnsi="Arial" w:cs="Arial"/>
          <w:bCs/>
          <w:color w:val="auto"/>
          <w:kern w:val="3"/>
          <w:lang w:eastAsia="zh-CN"/>
        </w:rPr>
        <w:t>ponudnik</w:t>
      </w:r>
      <w:r w:rsidRPr="00343747">
        <w:rPr>
          <w:rFonts w:ascii="Arial" w:hAnsi="Arial" w:cs="Arial"/>
          <w:color w:val="auto"/>
          <w:kern w:val="3"/>
          <w:lang w:eastAsia="zh-CN"/>
        </w:rPr>
        <w:t xml:space="preserve"> 3)</w:t>
      </w:r>
    </w:p>
    <w:p w14:paraId="5FE9FA92" w14:textId="77777777" w:rsidR="00A067F3" w:rsidRPr="00343747" w:rsidRDefault="00A067F3" w:rsidP="00A067F3">
      <w:pPr>
        <w:pStyle w:val="Standard"/>
        <w:rPr>
          <w:rFonts w:ascii="Arial" w:hAnsi="Arial" w:cs="Arial"/>
        </w:rPr>
      </w:pPr>
    </w:p>
    <w:p w14:paraId="2E3E97AB"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r w:rsidRPr="00343747">
        <w:rPr>
          <w:rFonts w:ascii="Arial" w:hAnsi="Arial" w:cs="Arial"/>
          <w:color w:val="auto"/>
          <w:kern w:val="3"/>
          <w:lang w:eastAsia="zh-CN"/>
        </w:rPr>
        <w:lastRenderedPageBreak/>
        <w:t>(vsi izvajalci skupaj tudi: stranke okvirnega sporazuma)</w:t>
      </w:r>
    </w:p>
    <w:p w14:paraId="324D52CA" w14:textId="77777777" w:rsidR="00A067F3" w:rsidRPr="00343747" w:rsidRDefault="00A067F3" w:rsidP="00A067F3">
      <w:pPr>
        <w:suppressAutoHyphens/>
        <w:autoSpaceDN w:val="0"/>
        <w:spacing w:after="0"/>
        <w:ind w:right="6"/>
        <w:jc w:val="both"/>
        <w:textAlignment w:val="baseline"/>
        <w:rPr>
          <w:rFonts w:ascii="Arial" w:hAnsi="Arial" w:cs="Arial"/>
          <w:color w:val="auto"/>
          <w:kern w:val="3"/>
          <w:lang w:eastAsia="zh-CN"/>
        </w:rPr>
      </w:pPr>
    </w:p>
    <w:p w14:paraId="78B73754" w14:textId="491D3103" w:rsidR="00131729" w:rsidRPr="00343747" w:rsidRDefault="00A067F3" w:rsidP="004F6C5B">
      <w:pPr>
        <w:pStyle w:val="Standard"/>
        <w:rPr>
          <w:rFonts w:ascii="Arial" w:hAnsi="Arial" w:cs="Arial"/>
        </w:rPr>
      </w:pPr>
      <w:r w:rsidRPr="00343747">
        <w:rPr>
          <w:rFonts w:ascii="Arial" w:hAnsi="Arial" w:cs="Arial"/>
        </w:rPr>
        <w:t>sklepaj</w:t>
      </w:r>
      <w:r w:rsidR="00ED4308" w:rsidRPr="00343747">
        <w:rPr>
          <w:rFonts w:ascii="Arial" w:hAnsi="Arial" w:cs="Arial"/>
        </w:rPr>
        <w:t>o</w:t>
      </w:r>
      <w:r w:rsidR="00FD7640" w:rsidRPr="00343747">
        <w:rPr>
          <w:rFonts w:ascii="Arial" w:hAnsi="Arial" w:cs="Arial"/>
        </w:rPr>
        <w:t xml:space="preserve"> naslednji</w:t>
      </w:r>
    </w:p>
    <w:p w14:paraId="27D29C6F" w14:textId="77777777" w:rsidR="00131729" w:rsidRPr="00343747" w:rsidRDefault="00131729" w:rsidP="004F6C5B">
      <w:pPr>
        <w:pStyle w:val="Standard"/>
        <w:jc w:val="center"/>
        <w:rPr>
          <w:rFonts w:ascii="Arial" w:hAnsi="Arial" w:cs="Arial"/>
          <w:b/>
          <w:bCs/>
        </w:rPr>
      </w:pPr>
    </w:p>
    <w:p w14:paraId="097051F3" w14:textId="6BAB515D" w:rsidR="009800B4" w:rsidRPr="00343747" w:rsidRDefault="00E52CF8" w:rsidP="004F6C5B">
      <w:pPr>
        <w:spacing w:after="0"/>
        <w:jc w:val="center"/>
        <w:rPr>
          <w:rFonts w:ascii="Arial" w:hAnsi="Arial" w:cs="Arial"/>
          <w:b/>
          <w:color w:val="auto"/>
        </w:rPr>
      </w:pPr>
      <w:r w:rsidRPr="00343747">
        <w:rPr>
          <w:rFonts w:ascii="Arial" w:hAnsi="Arial" w:cs="Arial"/>
          <w:b/>
          <w:color w:val="auto"/>
        </w:rPr>
        <w:t>OKVIRNI SPORAZUM</w:t>
      </w:r>
    </w:p>
    <w:p w14:paraId="0C48A8E6" w14:textId="4977ADA0" w:rsidR="009800B4" w:rsidRPr="00343747" w:rsidRDefault="009800B4" w:rsidP="004F6C5B">
      <w:pPr>
        <w:spacing w:after="0"/>
        <w:jc w:val="center"/>
        <w:rPr>
          <w:rFonts w:ascii="Arial" w:hAnsi="Arial" w:cs="Arial"/>
          <w:b/>
          <w:color w:val="auto"/>
        </w:rPr>
      </w:pPr>
      <w:r w:rsidRPr="00343747">
        <w:rPr>
          <w:rFonts w:ascii="Arial" w:hAnsi="Arial" w:cs="Arial"/>
          <w:b/>
          <w:color w:val="auto"/>
        </w:rPr>
        <w:t>za izvajanje javnega naročila</w:t>
      </w:r>
    </w:p>
    <w:p w14:paraId="7960B472" w14:textId="0CF34FD7" w:rsidR="00131729" w:rsidRPr="00343747" w:rsidRDefault="00131729" w:rsidP="004F6C5B">
      <w:pPr>
        <w:pStyle w:val="Standard"/>
        <w:jc w:val="center"/>
        <w:rPr>
          <w:rFonts w:ascii="Arial" w:hAnsi="Arial" w:cs="Arial"/>
          <w:b/>
          <w:bCs/>
        </w:rPr>
      </w:pPr>
      <w:r w:rsidRPr="00343747">
        <w:rPr>
          <w:rFonts w:ascii="Arial" w:hAnsi="Arial" w:cs="Arial"/>
          <w:b/>
          <w:bCs/>
        </w:rPr>
        <w:t>»</w:t>
      </w:r>
      <w:r w:rsidR="007F3308" w:rsidRPr="00343747">
        <w:rPr>
          <w:rFonts w:ascii="Arial" w:hAnsi="Arial" w:cs="Arial"/>
          <w:b/>
          <w:bCs/>
        </w:rPr>
        <w:t xml:space="preserve">Izdelava </w:t>
      </w:r>
      <w:r w:rsidR="003F1C3D" w:rsidRPr="00343747">
        <w:rPr>
          <w:rFonts w:ascii="Arial" w:hAnsi="Arial" w:cs="Arial"/>
          <w:b/>
          <w:bCs/>
        </w:rPr>
        <w:t xml:space="preserve">IDZ, </w:t>
      </w:r>
      <w:r w:rsidR="007F3308" w:rsidRPr="00343747">
        <w:rPr>
          <w:rFonts w:ascii="Arial" w:hAnsi="Arial" w:cs="Arial"/>
          <w:b/>
          <w:bCs/>
        </w:rPr>
        <w:t>PGD, PZI in PID projektne dokumentacije</w:t>
      </w:r>
      <w:r w:rsidRPr="00343747">
        <w:rPr>
          <w:rFonts w:ascii="Arial" w:hAnsi="Arial" w:cs="Arial"/>
          <w:b/>
          <w:bCs/>
        </w:rPr>
        <w:t>«</w:t>
      </w:r>
    </w:p>
    <w:p w14:paraId="0DF774F9" w14:textId="768293E1" w:rsidR="00131729" w:rsidRPr="00343747" w:rsidRDefault="00131729" w:rsidP="004F6C5B">
      <w:pPr>
        <w:spacing w:after="0"/>
        <w:ind w:firstLine="708"/>
        <w:jc w:val="center"/>
        <w:rPr>
          <w:rFonts w:ascii="Arial" w:hAnsi="Arial" w:cs="Arial"/>
          <w:b/>
          <w:bCs/>
          <w:color w:val="auto"/>
        </w:rPr>
      </w:pPr>
      <w:r w:rsidRPr="00343747">
        <w:rPr>
          <w:rFonts w:ascii="Arial" w:hAnsi="Arial" w:cs="Arial"/>
          <w:b/>
          <w:bCs/>
          <w:color w:val="auto"/>
        </w:rPr>
        <w:t>ŠT. _________________</w:t>
      </w:r>
    </w:p>
    <w:p w14:paraId="1175FD17" w14:textId="77777777" w:rsidR="00B10093" w:rsidRPr="00343747" w:rsidRDefault="00B10093" w:rsidP="004F6C5B">
      <w:pPr>
        <w:pStyle w:val="Standard"/>
        <w:jc w:val="center"/>
        <w:rPr>
          <w:rFonts w:ascii="Arial" w:hAnsi="Arial" w:cs="Arial"/>
          <w:b/>
          <w:bCs/>
        </w:rPr>
      </w:pPr>
    </w:p>
    <w:p w14:paraId="0009F618" w14:textId="77777777" w:rsidR="00B10093" w:rsidRPr="00343747" w:rsidRDefault="00B10093" w:rsidP="004F6C5B">
      <w:pPr>
        <w:pStyle w:val="Standard"/>
        <w:jc w:val="center"/>
        <w:rPr>
          <w:rFonts w:ascii="Arial" w:hAnsi="Arial" w:cs="Arial"/>
          <w:b/>
          <w:bCs/>
        </w:rPr>
      </w:pPr>
    </w:p>
    <w:p w14:paraId="193299CA" w14:textId="3393BD0B" w:rsidR="00B10093" w:rsidRPr="00343747" w:rsidRDefault="00B10093" w:rsidP="004F6C5B">
      <w:pPr>
        <w:pStyle w:val="Standard"/>
        <w:jc w:val="left"/>
        <w:rPr>
          <w:rFonts w:ascii="Arial" w:hAnsi="Arial" w:cs="Arial"/>
          <w:b/>
          <w:bCs/>
        </w:rPr>
      </w:pPr>
      <w:r w:rsidRPr="00343747">
        <w:rPr>
          <w:rFonts w:ascii="Arial" w:hAnsi="Arial" w:cs="Arial"/>
          <w:b/>
          <w:bCs/>
        </w:rPr>
        <w:t>UVODNE UGOTOVITVE</w:t>
      </w:r>
    </w:p>
    <w:p w14:paraId="24F3AF2B" w14:textId="77777777" w:rsidR="00B10093" w:rsidRPr="00343747" w:rsidRDefault="00B10093" w:rsidP="004F6C5B">
      <w:pPr>
        <w:pStyle w:val="Standard"/>
        <w:ind w:left="360"/>
        <w:jc w:val="left"/>
        <w:rPr>
          <w:rFonts w:ascii="Arial" w:hAnsi="Arial" w:cs="Arial"/>
          <w:b/>
          <w:bCs/>
        </w:rPr>
      </w:pPr>
    </w:p>
    <w:p w14:paraId="45C82038" w14:textId="75FAE1C3" w:rsidR="00B10093" w:rsidRPr="00343747" w:rsidRDefault="00B10093" w:rsidP="004F6C5B">
      <w:pPr>
        <w:pStyle w:val="Standard"/>
        <w:numPr>
          <w:ilvl w:val="0"/>
          <w:numId w:val="32"/>
        </w:numPr>
        <w:jc w:val="center"/>
        <w:rPr>
          <w:rFonts w:ascii="Arial" w:hAnsi="Arial" w:cs="Arial"/>
          <w:b/>
          <w:bCs/>
        </w:rPr>
      </w:pPr>
      <w:r w:rsidRPr="00343747">
        <w:rPr>
          <w:rFonts w:ascii="Arial" w:hAnsi="Arial" w:cs="Arial"/>
          <w:b/>
          <w:bCs/>
        </w:rPr>
        <w:t>člen</w:t>
      </w:r>
    </w:p>
    <w:p w14:paraId="7FCF0D9E" w14:textId="4C894A25" w:rsidR="00182ED8" w:rsidRPr="00343747" w:rsidRDefault="00B10093" w:rsidP="004F6C5B">
      <w:pPr>
        <w:spacing w:after="0"/>
        <w:jc w:val="both"/>
        <w:rPr>
          <w:rFonts w:ascii="Arial" w:hAnsi="Arial" w:cs="Arial"/>
          <w:color w:val="auto"/>
        </w:rPr>
      </w:pPr>
      <w:r w:rsidRPr="00343747">
        <w:rPr>
          <w:rFonts w:ascii="Arial" w:hAnsi="Arial" w:cs="Arial"/>
          <w:color w:val="auto"/>
        </w:rPr>
        <w:t>Naročnik je izvedel postopek oddaje javnega naročila »</w:t>
      </w:r>
      <w:r w:rsidR="007F3308" w:rsidRPr="00343747">
        <w:rPr>
          <w:rFonts w:ascii="Arial" w:hAnsi="Arial" w:cs="Arial"/>
          <w:bCs/>
          <w:color w:val="auto"/>
        </w:rPr>
        <w:t>Izdelava</w:t>
      </w:r>
      <w:r w:rsidR="00F76A93" w:rsidRPr="00343747">
        <w:rPr>
          <w:rFonts w:ascii="Arial" w:hAnsi="Arial" w:cs="Arial"/>
          <w:bCs/>
          <w:color w:val="auto"/>
        </w:rPr>
        <w:t xml:space="preserve"> IZD,</w:t>
      </w:r>
      <w:r w:rsidR="007F3308" w:rsidRPr="00343747">
        <w:rPr>
          <w:rFonts w:ascii="Arial" w:hAnsi="Arial" w:cs="Arial"/>
          <w:bCs/>
          <w:color w:val="auto"/>
        </w:rPr>
        <w:t xml:space="preserve"> PGD, PZI in PID projektne dokumentacije</w:t>
      </w:r>
      <w:r w:rsidRPr="00343747">
        <w:rPr>
          <w:rFonts w:ascii="Arial" w:hAnsi="Arial" w:cs="Arial"/>
          <w:color w:val="auto"/>
        </w:rPr>
        <w:t xml:space="preserve">« po odprtem postopku </w:t>
      </w:r>
      <w:r w:rsidR="00182ED8" w:rsidRPr="00343747">
        <w:rPr>
          <w:rFonts w:ascii="Arial" w:hAnsi="Arial" w:cs="Arial"/>
          <w:color w:val="auto"/>
        </w:rPr>
        <w:t>s sklenitvijo okvirnega sporazuma v skladu s 40. in 48. členom</w:t>
      </w:r>
      <w:r w:rsidR="00182ED8" w:rsidRPr="00343747">
        <w:rPr>
          <w:rFonts w:ascii="Arial" w:hAnsi="Arial" w:cs="Arial"/>
          <w:b/>
          <w:color w:val="auto"/>
        </w:rPr>
        <w:t xml:space="preserve"> </w:t>
      </w:r>
      <w:r w:rsidR="00182ED8" w:rsidRPr="00343747">
        <w:rPr>
          <w:rFonts w:ascii="Arial" w:hAnsi="Arial" w:cs="Arial"/>
          <w:color w:val="auto"/>
        </w:rPr>
        <w:t>ZJN-3 (Uradni list RS, št. 91/15), ki je bil objavljen na Portalu javnih naročil z dne ________ pod, št. objave _______ in v Uradnem listu EU pod št. objave ____ z dne _______, v okviru katerega je dne ___ sprejel odločitev o izbiri strank okvirnega sporazuma št. ____, s katero je odločil, da se okvirni sporazum sklene z naslednjimi strankami okvirnega sporazuma:</w:t>
      </w:r>
    </w:p>
    <w:p w14:paraId="454A548B"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1. Ponudnik:_____________________,</w:t>
      </w:r>
    </w:p>
    <w:p w14:paraId="4F9A32EF"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2. Ponudnik:_____________________,</w:t>
      </w:r>
    </w:p>
    <w:p w14:paraId="69A0DDE1"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3. Ponudnik:_____________________,</w:t>
      </w:r>
    </w:p>
    <w:p w14:paraId="5B6CDF85" w14:textId="77777777" w:rsidR="00182ED8" w:rsidRPr="00343747" w:rsidRDefault="00182ED8" w:rsidP="004F6C5B">
      <w:pPr>
        <w:pStyle w:val="Textbody"/>
        <w:spacing w:after="0"/>
        <w:rPr>
          <w:rFonts w:ascii="Arial" w:hAnsi="Arial" w:cs="Arial"/>
          <w:sz w:val="22"/>
          <w:szCs w:val="22"/>
        </w:rPr>
      </w:pPr>
      <w:r w:rsidRPr="00343747">
        <w:rPr>
          <w:rFonts w:ascii="Arial" w:hAnsi="Arial" w:cs="Arial"/>
          <w:sz w:val="22"/>
          <w:szCs w:val="22"/>
        </w:rPr>
        <w:t>4. Ponudnik: ____________________,</w:t>
      </w:r>
    </w:p>
    <w:p w14:paraId="63CB05F1" w14:textId="14464C9A" w:rsidR="006A3A8B" w:rsidRPr="00343747" w:rsidRDefault="00182ED8" w:rsidP="004F6C5B">
      <w:pPr>
        <w:pStyle w:val="Textbody"/>
        <w:spacing w:after="0"/>
        <w:rPr>
          <w:rFonts w:ascii="Arial" w:hAnsi="Arial" w:cs="Arial"/>
          <w:sz w:val="22"/>
          <w:szCs w:val="22"/>
        </w:rPr>
      </w:pPr>
      <w:r w:rsidRPr="00343747">
        <w:rPr>
          <w:rFonts w:ascii="Arial" w:hAnsi="Arial" w:cs="Arial"/>
          <w:sz w:val="22"/>
          <w:szCs w:val="22"/>
        </w:rPr>
        <w:t xml:space="preserve">5. </w:t>
      </w:r>
      <w:r w:rsidR="00A067F3" w:rsidRPr="00343747">
        <w:rPr>
          <w:rFonts w:ascii="Arial" w:hAnsi="Arial" w:cs="Arial"/>
          <w:sz w:val="22"/>
          <w:szCs w:val="22"/>
        </w:rPr>
        <w:t>Ponudnik: ____________________,</w:t>
      </w:r>
    </w:p>
    <w:p w14:paraId="24E22F88" w14:textId="34C30704" w:rsidR="00A067F3" w:rsidRPr="00343747" w:rsidRDefault="00A067F3" w:rsidP="004F6C5B">
      <w:pPr>
        <w:pStyle w:val="Textbody"/>
        <w:spacing w:after="0"/>
        <w:rPr>
          <w:rFonts w:ascii="Arial" w:hAnsi="Arial" w:cs="Arial"/>
          <w:sz w:val="22"/>
          <w:szCs w:val="22"/>
        </w:rPr>
      </w:pPr>
      <w:r w:rsidRPr="00343747">
        <w:rPr>
          <w:rFonts w:ascii="Arial" w:hAnsi="Arial" w:cs="Arial"/>
          <w:sz w:val="22"/>
          <w:szCs w:val="22"/>
        </w:rPr>
        <w:t>….</w:t>
      </w:r>
    </w:p>
    <w:p w14:paraId="38F0E963" w14:textId="0D365901" w:rsidR="00A067F3" w:rsidRPr="00343747" w:rsidRDefault="00A067F3" w:rsidP="004F6C5B">
      <w:pPr>
        <w:pStyle w:val="Textbody"/>
        <w:spacing w:after="0"/>
        <w:rPr>
          <w:rFonts w:ascii="Arial" w:hAnsi="Arial" w:cs="Arial"/>
          <w:sz w:val="22"/>
          <w:szCs w:val="22"/>
        </w:rPr>
      </w:pPr>
      <w:r w:rsidRPr="00343747">
        <w:rPr>
          <w:rFonts w:ascii="Arial" w:hAnsi="Arial" w:cs="Arial"/>
          <w:sz w:val="22"/>
          <w:szCs w:val="22"/>
        </w:rPr>
        <w:t>(v nadaljevanju stranke okvirnega sporazuma)</w:t>
      </w:r>
    </w:p>
    <w:p w14:paraId="7EAFE6E2" w14:textId="77777777" w:rsidR="006A3A8B" w:rsidRPr="00343747" w:rsidRDefault="006A3A8B" w:rsidP="004F6C5B">
      <w:pPr>
        <w:pStyle w:val="Standard"/>
        <w:rPr>
          <w:rFonts w:ascii="Arial" w:hAnsi="Arial" w:cs="Arial"/>
        </w:rPr>
      </w:pPr>
    </w:p>
    <w:p w14:paraId="38326306" w14:textId="77777777" w:rsidR="00624731" w:rsidRPr="00343747" w:rsidRDefault="00624731" w:rsidP="004F6C5B">
      <w:pPr>
        <w:pStyle w:val="Standard"/>
        <w:jc w:val="left"/>
        <w:rPr>
          <w:rFonts w:ascii="Arial" w:hAnsi="Arial" w:cs="Arial"/>
          <w:b/>
        </w:rPr>
      </w:pPr>
      <w:r w:rsidRPr="00343747">
        <w:rPr>
          <w:rFonts w:ascii="Arial" w:hAnsi="Arial" w:cs="Arial"/>
          <w:b/>
          <w:bCs/>
        </w:rPr>
        <w:t>PREDMET</w:t>
      </w:r>
      <w:r w:rsidRPr="00343747">
        <w:rPr>
          <w:rFonts w:ascii="Arial" w:hAnsi="Arial" w:cs="Arial"/>
          <w:b/>
        </w:rPr>
        <w:t xml:space="preserve"> OKVIRNEGA SPORAZUMA</w:t>
      </w:r>
    </w:p>
    <w:p w14:paraId="000DC077" w14:textId="77777777" w:rsidR="00624731" w:rsidRPr="00343747" w:rsidRDefault="00624731" w:rsidP="004F6C5B">
      <w:pPr>
        <w:pStyle w:val="Standard"/>
        <w:ind w:left="360"/>
        <w:jc w:val="left"/>
        <w:rPr>
          <w:rFonts w:ascii="Arial" w:hAnsi="Arial" w:cs="Arial"/>
          <w:b/>
        </w:rPr>
      </w:pPr>
    </w:p>
    <w:p w14:paraId="2A9D3C32" w14:textId="77777777" w:rsidR="00624731" w:rsidRPr="00343747" w:rsidRDefault="00624731" w:rsidP="004F6C5B">
      <w:pPr>
        <w:pStyle w:val="Standard"/>
        <w:numPr>
          <w:ilvl w:val="0"/>
          <w:numId w:val="32"/>
        </w:numPr>
        <w:jc w:val="center"/>
        <w:rPr>
          <w:rFonts w:ascii="Arial" w:hAnsi="Arial" w:cs="Arial"/>
          <w:b/>
        </w:rPr>
      </w:pPr>
      <w:r w:rsidRPr="00343747">
        <w:rPr>
          <w:rFonts w:ascii="Arial" w:hAnsi="Arial" w:cs="Arial"/>
          <w:b/>
        </w:rPr>
        <w:t>člen</w:t>
      </w:r>
    </w:p>
    <w:p w14:paraId="6D1B0F06" w14:textId="77777777" w:rsidR="00624731" w:rsidRPr="00343747" w:rsidRDefault="00624731" w:rsidP="004F6C5B">
      <w:pPr>
        <w:pStyle w:val="Textbody"/>
        <w:spacing w:after="0"/>
        <w:rPr>
          <w:rFonts w:ascii="Arial" w:hAnsi="Arial" w:cs="Arial"/>
          <w:sz w:val="22"/>
          <w:szCs w:val="22"/>
        </w:rPr>
      </w:pPr>
      <w:r w:rsidRPr="00343747">
        <w:rPr>
          <w:rFonts w:ascii="Arial" w:hAnsi="Arial" w:cs="Arial"/>
          <w:sz w:val="22"/>
          <w:szCs w:val="22"/>
        </w:rPr>
        <w:t>S tem sporazumom se naročnik in stranke okvirnega sporazuma dogovorijo o pogojih odpiranja konkurence in oddaje posameznih naročil.</w:t>
      </w:r>
    </w:p>
    <w:p w14:paraId="421C3DE2" w14:textId="77777777" w:rsidR="00624731" w:rsidRPr="00343747" w:rsidRDefault="00624731" w:rsidP="004F6C5B">
      <w:pPr>
        <w:pStyle w:val="Textbody"/>
        <w:spacing w:after="0"/>
        <w:rPr>
          <w:rFonts w:ascii="Arial" w:hAnsi="Arial" w:cs="Arial"/>
          <w:sz w:val="22"/>
          <w:szCs w:val="22"/>
        </w:rPr>
      </w:pPr>
    </w:p>
    <w:p w14:paraId="507EE5BC" w14:textId="6820B8F2" w:rsidR="00624731" w:rsidRPr="00343747" w:rsidRDefault="00624731" w:rsidP="004F6C5B">
      <w:pPr>
        <w:pStyle w:val="Textbody"/>
        <w:spacing w:after="0"/>
        <w:rPr>
          <w:rFonts w:ascii="Arial" w:hAnsi="Arial" w:cs="Arial"/>
          <w:sz w:val="22"/>
          <w:szCs w:val="22"/>
        </w:rPr>
      </w:pPr>
      <w:r w:rsidRPr="00343747">
        <w:rPr>
          <w:rFonts w:ascii="Arial" w:hAnsi="Arial" w:cs="Arial"/>
          <w:sz w:val="22"/>
          <w:szCs w:val="22"/>
        </w:rPr>
        <w:t xml:space="preserve">Sestavni del tega sporazuma so pogoji in zahteve, določene z dokumentacijo v zvezi z oddajo javnega naročila z dne </w:t>
      </w:r>
      <w:r w:rsidR="004E21ED" w:rsidRPr="00343747">
        <w:rPr>
          <w:rFonts w:ascii="Arial" w:hAnsi="Arial" w:cs="Arial"/>
          <w:sz w:val="22"/>
          <w:szCs w:val="22"/>
        </w:rPr>
        <w:t>______________</w:t>
      </w:r>
      <w:r w:rsidRPr="00343747">
        <w:rPr>
          <w:rFonts w:ascii="Arial" w:hAnsi="Arial" w:cs="Arial"/>
          <w:sz w:val="22"/>
          <w:szCs w:val="22"/>
        </w:rPr>
        <w:t xml:space="preserve"> (v nadaljevanju razpisna dokumentacija) in ponudbena dokumentacija strank okvirnega sporazuma.</w:t>
      </w:r>
    </w:p>
    <w:p w14:paraId="2F4046F2" w14:textId="77777777" w:rsidR="00624731" w:rsidRPr="00343747" w:rsidRDefault="00624731" w:rsidP="004F6C5B">
      <w:pPr>
        <w:spacing w:after="0"/>
        <w:jc w:val="both"/>
        <w:rPr>
          <w:rFonts w:ascii="Arial" w:hAnsi="Arial" w:cs="Arial"/>
          <w:color w:val="auto"/>
        </w:rPr>
      </w:pPr>
    </w:p>
    <w:p w14:paraId="4FEE9019" w14:textId="77777777" w:rsidR="00624731" w:rsidRPr="00343747" w:rsidRDefault="00624731" w:rsidP="004F6C5B">
      <w:pPr>
        <w:pStyle w:val="Standard"/>
        <w:numPr>
          <w:ilvl w:val="0"/>
          <w:numId w:val="32"/>
        </w:numPr>
        <w:jc w:val="center"/>
        <w:rPr>
          <w:rFonts w:ascii="Arial" w:hAnsi="Arial" w:cs="Arial"/>
          <w:b/>
        </w:rPr>
      </w:pPr>
      <w:r w:rsidRPr="00343747">
        <w:rPr>
          <w:rFonts w:ascii="Arial" w:hAnsi="Arial" w:cs="Arial"/>
          <w:b/>
        </w:rPr>
        <w:t>člen</w:t>
      </w:r>
    </w:p>
    <w:p w14:paraId="13B56D6B" w14:textId="50AF60DA" w:rsidR="00966DC5" w:rsidRPr="00343747" w:rsidRDefault="00624731" w:rsidP="004F6C5B">
      <w:pPr>
        <w:pStyle w:val="Standard"/>
        <w:rPr>
          <w:rFonts w:ascii="Arial" w:hAnsi="Arial" w:cs="Arial"/>
          <w:b/>
          <w:bCs/>
          <w:iCs/>
        </w:rPr>
      </w:pPr>
      <w:r w:rsidRPr="00343747">
        <w:rPr>
          <w:rFonts w:ascii="Arial" w:hAnsi="Arial" w:cs="Arial"/>
        </w:rPr>
        <w:t>Okvirni sporazum se sklepa za določen čas, to je za 48 mesecev od sklenitve okvirnega sporazuma.</w:t>
      </w:r>
    </w:p>
    <w:p w14:paraId="59E1A50C" w14:textId="77777777" w:rsidR="00182ED8" w:rsidRPr="00343747" w:rsidRDefault="00182ED8" w:rsidP="004F6C5B">
      <w:pPr>
        <w:pStyle w:val="Textbody"/>
        <w:spacing w:after="0"/>
        <w:rPr>
          <w:rFonts w:ascii="Arial" w:hAnsi="Arial" w:cs="Arial"/>
          <w:sz w:val="22"/>
          <w:szCs w:val="22"/>
        </w:rPr>
      </w:pPr>
    </w:p>
    <w:p w14:paraId="615F41AE" w14:textId="77777777" w:rsidR="00182ED8" w:rsidRPr="00343747" w:rsidRDefault="00182ED8" w:rsidP="004F6C5B">
      <w:pPr>
        <w:pStyle w:val="Standard"/>
        <w:jc w:val="left"/>
        <w:rPr>
          <w:rFonts w:ascii="Arial" w:hAnsi="Arial" w:cs="Arial"/>
          <w:b/>
        </w:rPr>
      </w:pPr>
      <w:r w:rsidRPr="00343747">
        <w:rPr>
          <w:rFonts w:ascii="Arial" w:hAnsi="Arial" w:cs="Arial"/>
          <w:b/>
        </w:rPr>
        <w:t>PRAVILA GLEDE ODPIRANJA KONKURENCE</w:t>
      </w:r>
    </w:p>
    <w:p w14:paraId="1E678DCC" w14:textId="77777777" w:rsidR="00182ED8" w:rsidRPr="00343747" w:rsidRDefault="00182ED8" w:rsidP="004F6C5B">
      <w:pPr>
        <w:pStyle w:val="Standard"/>
        <w:tabs>
          <w:tab w:val="left" w:pos="360"/>
        </w:tabs>
        <w:ind w:right="7"/>
        <w:rPr>
          <w:rFonts w:ascii="Arial" w:hAnsi="Arial" w:cs="Arial"/>
          <w:b/>
        </w:rPr>
      </w:pPr>
    </w:p>
    <w:p w14:paraId="05B79FEF" w14:textId="77777777" w:rsidR="00182ED8" w:rsidRPr="00343747" w:rsidRDefault="00182ED8" w:rsidP="004F6C5B">
      <w:pPr>
        <w:pStyle w:val="Standard"/>
        <w:numPr>
          <w:ilvl w:val="0"/>
          <w:numId w:val="32"/>
        </w:numPr>
        <w:jc w:val="center"/>
        <w:rPr>
          <w:rFonts w:ascii="Arial" w:hAnsi="Arial" w:cs="Arial"/>
          <w:b/>
        </w:rPr>
      </w:pPr>
      <w:r w:rsidRPr="00343747">
        <w:rPr>
          <w:rFonts w:ascii="Arial" w:hAnsi="Arial" w:cs="Arial"/>
          <w:b/>
        </w:rPr>
        <w:t>člen</w:t>
      </w:r>
    </w:p>
    <w:p w14:paraId="24A2BBEA" w14:textId="77777777" w:rsidR="009953B5" w:rsidRPr="00343747" w:rsidRDefault="009953B5" w:rsidP="004F6C5B">
      <w:pPr>
        <w:spacing w:after="0"/>
        <w:jc w:val="both"/>
        <w:rPr>
          <w:rFonts w:ascii="Arial" w:hAnsi="Arial" w:cs="Arial"/>
          <w:bCs/>
          <w:color w:val="auto"/>
        </w:rPr>
      </w:pPr>
      <w:r w:rsidRPr="00343747">
        <w:rPr>
          <w:rFonts w:ascii="Arial" w:hAnsi="Arial" w:cs="Arial"/>
          <w:bCs/>
          <w:color w:val="auto"/>
        </w:rPr>
        <w:t xml:space="preserve">Vrsta in obseg projektne dokumentacije, ki jo bo naročnik potreboval je odvisna od dejanskih potreb naročnika. </w:t>
      </w:r>
    </w:p>
    <w:p w14:paraId="04EE8DF7" w14:textId="77777777" w:rsidR="009953B5" w:rsidRPr="00343747" w:rsidRDefault="009953B5" w:rsidP="004F6C5B">
      <w:pPr>
        <w:spacing w:after="0"/>
        <w:jc w:val="both"/>
        <w:rPr>
          <w:rFonts w:ascii="Arial" w:hAnsi="Arial" w:cs="Arial"/>
          <w:bCs/>
          <w:color w:val="auto"/>
        </w:rPr>
      </w:pPr>
    </w:p>
    <w:p w14:paraId="707F389D" w14:textId="5A7E5C0A" w:rsidR="00182ED8" w:rsidRPr="00343747" w:rsidRDefault="00182ED8" w:rsidP="004F6C5B">
      <w:pPr>
        <w:spacing w:after="0"/>
        <w:contextualSpacing/>
        <w:jc w:val="both"/>
        <w:rPr>
          <w:rFonts w:ascii="Arial" w:eastAsia="Times New Roman" w:hAnsi="Arial" w:cs="Arial"/>
          <w:color w:val="auto"/>
          <w:lang w:eastAsia="sl-SI"/>
        </w:rPr>
      </w:pPr>
      <w:r w:rsidRPr="00343747">
        <w:rPr>
          <w:rFonts w:ascii="Arial" w:eastAsia="Times New Roman" w:hAnsi="Arial" w:cs="Arial"/>
          <w:color w:val="auto"/>
          <w:lang w:eastAsia="sl-SI"/>
        </w:rPr>
        <w:lastRenderedPageBreak/>
        <w:t>Ker vnaprej ni mogoče predvideti vse</w:t>
      </w:r>
      <w:r w:rsidR="009B4900" w:rsidRPr="00343747">
        <w:rPr>
          <w:rFonts w:ascii="Arial" w:eastAsia="Times New Roman" w:hAnsi="Arial" w:cs="Arial"/>
          <w:color w:val="auto"/>
          <w:lang w:eastAsia="sl-SI"/>
        </w:rPr>
        <w:t xml:space="preserve">ga projektiranja, ki ga bo naročnik potreboval </w:t>
      </w:r>
      <w:r w:rsidRPr="00343747">
        <w:rPr>
          <w:rFonts w:ascii="Arial" w:eastAsia="Times New Roman" w:hAnsi="Arial" w:cs="Arial"/>
          <w:color w:val="auto"/>
          <w:lang w:eastAsia="sl-SI"/>
        </w:rPr>
        <w:t>v času tra</w:t>
      </w:r>
      <w:r w:rsidR="009B4900" w:rsidRPr="00343747">
        <w:rPr>
          <w:rFonts w:ascii="Arial" w:eastAsia="Times New Roman" w:hAnsi="Arial" w:cs="Arial"/>
          <w:color w:val="auto"/>
          <w:lang w:eastAsia="sl-SI"/>
        </w:rPr>
        <w:t>janja tega okvirnega sporazuma,</w:t>
      </w:r>
      <w:r w:rsidRPr="00343747">
        <w:rPr>
          <w:rFonts w:ascii="Arial" w:eastAsia="Times New Roman" w:hAnsi="Arial" w:cs="Arial"/>
          <w:color w:val="auto"/>
          <w:lang w:eastAsia="sl-SI"/>
        </w:rPr>
        <w:t xml:space="preserve"> bo naročnik na podlagi okvirnega sporazuma naročal storitve projektiranja, </w:t>
      </w:r>
      <w:r w:rsidR="009B4900" w:rsidRPr="00343747">
        <w:rPr>
          <w:rFonts w:ascii="Arial" w:eastAsia="Times New Roman" w:hAnsi="Arial" w:cs="Arial"/>
          <w:color w:val="auto"/>
          <w:lang w:eastAsia="sl-SI"/>
        </w:rPr>
        <w:t>katerih potreba</w:t>
      </w:r>
      <w:r w:rsidRPr="00343747">
        <w:rPr>
          <w:rFonts w:ascii="Arial" w:eastAsia="Times New Roman" w:hAnsi="Arial" w:cs="Arial"/>
          <w:color w:val="auto"/>
          <w:lang w:eastAsia="sl-SI"/>
        </w:rPr>
        <w:t xml:space="preserve"> </w:t>
      </w:r>
      <w:r w:rsidR="009B4900" w:rsidRPr="00343747">
        <w:rPr>
          <w:rFonts w:ascii="Arial" w:eastAsia="Times New Roman" w:hAnsi="Arial" w:cs="Arial"/>
          <w:color w:val="auto"/>
          <w:lang w:eastAsia="sl-SI"/>
        </w:rPr>
        <w:t>se bo pojavila v času trajanja tega okvirnega sporazuma</w:t>
      </w:r>
      <w:r w:rsidRPr="00343747">
        <w:rPr>
          <w:rFonts w:ascii="Arial" w:eastAsia="Times New Roman" w:hAnsi="Arial" w:cs="Arial"/>
          <w:color w:val="auto"/>
          <w:lang w:eastAsia="sl-SI"/>
        </w:rPr>
        <w:t xml:space="preserve">. </w:t>
      </w:r>
    </w:p>
    <w:p w14:paraId="5BABBFFE" w14:textId="77777777" w:rsidR="00182ED8" w:rsidRPr="00343747" w:rsidRDefault="00182ED8" w:rsidP="004F6C5B">
      <w:pPr>
        <w:pStyle w:val="Standard"/>
        <w:rPr>
          <w:rFonts w:ascii="Arial" w:hAnsi="Arial" w:cs="Arial"/>
        </w:rPr>
      </w:pPr>
    </w:p>
    <w:p w14:paraId="66F14EE9" w14:textId="5FF715E4" w:rsidR="00182ED8" w:rsidRPr="00343747" w:rsidRDefault="00182ED8" w:rsidP="004F6C5B">
      <w:pPr>
        <w:pStyle w:val="Standard"/>
        <w:rPr>
          <w:rFonts w:ascii="Arial" w:hAnsi="Arial" w:cs="Arial"/>
        </w:rPr>
      </w:pPr>
      <w:r w:rsidRPr="00343747">
        <w:rPr>
          <w:rFonts w:ascii="Arial" w:hAnsi="Arial" w:cs="Arial"/>
        </w:rPr>
        <w:t>Naročnik bo konkurenco med strankami okvirnega sporazuma odpiral ob vsakem posa</w:t>
      </w:r>
      <w:r w:rsidR="009B4900" w:rsidRPr="00343747">
        <w:rPr>
          <w:rFonts w:ascii="Arial" w:hAnsi="Arial" w:cs="Arial"/>
        </w:rPr>
        <w:t>meznem naročilu, ki ga bo naročnik</w:t>
      </w:r>
      <w:r w:rsidRPr="00343747">
        <w:rPr>
          <w:rFonts w:ascii="Arial" w:hAnsi="Arial" w:cs="Arial"/>
        </w:rPr>
        <w:t xml:space="preserve"> oddal kadar bi nastala potreba po projektiranju</w:t>
      </w:r>
      <w:r w:rsidR="009B4900" w:rsidRPr="00343747">
        <w:rPr>
          <w:rFonts w:ascii="Arial" w:hAnsi="Arial" w:cs="Arial"/>
        </w:rPr>
        <w:t>.</w:t>
      </w:r>
    </w:p>
    <w:p w14:paraId="526D201A" w14:textId="77777777" w:rsidR="00182ED8" w:rsidRPr="00343747" w:rsidRDefault="00182ED8" w:rsidP="004F6C5B">
      <w:pPr>
        <w:pStyle w:val="Standard"/>
        <w:rPr>
          <w:rFonts w:ascii="Arial" w:hAnsi="Arial" w:cs="Arial"/>
        </w:rPr>
      </w:pPr>
    </w:p>
    <w:p w14:paraId="3F756F05" w14:textId="131CCEED" w:rsidR="00182ED8" w:rsidRPr="00343747" w:rsidRDefault="00182ED8" w:rsidP="004F6C5B">
      <w:pPr>
        <w:pStyle w:val="Standard"/>
        <w:rPr>
          <w:rFonts w:ascii="Arial" w:hAnsi="Arial" w:cs="Arial"/>
        </w:rPr>
      </w:pPr>
      <w:r w:rsidRPr="00343747">
        <w:rPr>
          <w:rFonts w:ascii="Arial" w:hAnsi="Arial" w:cs="Arial"/>
        </w:rPr>
        <w:t xml:space="preserve">Naročnik bo konkurenco med strankami okvirnega sporazuma odpiral </w:t>
      </w:r>
      <w:r w:rsidR="009B4900" w:rsidRPr="00343747">
        <w:rPr>
          <w:rFonts w:ascii="Arial" w:hAnsi="Arial" w:cs="Arial"/>
        </w:rPr>
        <w:t>na način, da bo</w:t>
      </w:r>
      <w:r w:rsidRPr="00343747">
        <w:rPr>
          <w:rFonts w:ascii="Arial" w:hAnsi="Arial" w:cs="Arial"/>
        </w:rPr>
        <w:t xml:space="preserve"> po e</w:t>
      </w:r>
      <w:r w:rsidR="00ED4308" w:rsidRPr="00343747">
        <w:rPr>
          <w:rFonts w:ascii="Arial" w:hAnsi="Arial" w:cs="Arial"/>
        </w:rPr>
        <w:t>-</w:t>
      </w:r>
      <w:r w:rsidRPr="00343747">
        <w:rPr>
          <w:rFonts w:ascii="Arial" w:hAnsi="Arial" w:cs="Arial"/>
        </w:rPr>
        <w:t>mailu na e</w:t>
      </w:r>
      <w:r w:rsidR="00ED4308" w:rsidRPr="00343747">
        <w:rPr>
          <w:rFonts w:ascii="Arial" w:hAnsi="Arial" w:cs="Arial"/>
        </w:rPr>
        <w:t>-</w:t>
      </w:r>
      <w:r w:rsidRPr="00343747">
        <w:rPr>
          <w:rFonts w:ascii="Arial" w:hAnsi="Arial" w:cs="Arial"/>
        </w:rPr>
        <w:t xml:space="preserve">mail naslov, naveden v 9. členu tega okvirnega sporazuma, vsem ponudnikom, s katerimi ima sklenjen okvirni sporazum, poslal povabilo k oddaji ponudbe za posamezno naročilo, v katerem bo podrobneje opredelil predmet posameznega naročila in druge zahteve, ki se nanašajo na posamezno naročilo ter bo določil rok za prejem ponudb, ki ne bo krajši od </w:t>
      </w:r>
      <w:r w:rsidR="00683C94" w:rsidRPr="00343747">
        <w:rPr>
          <w:rFonts w:ascii="Arial" w:hAnsi="Arial" w:cs="Arial"/>
        </w:rPr>
        <w:t>sedmih</w:t>
      </w:r>
      <w:r w:rsidRPr="00343747">
        <w:rPr>
          <w:rFonts w:ascii="Arial" w:hAnsi="Arial" w:cs="Arial"/>
        </w:rPr>
        <w:t xml:space="preserve"> delovnih dni. Ponudniki bodo v okviru odpiranja konkurence oddali svoje</w:t>
      </w:r>
      <w:r w:rsidR="0048094A" w:rsidRPr="00343747">
        <w:rPr>
          <w:rFonts w:ascii="Arial" w:hAnsi="Arial" w:cs="Arial"/>
        </w:rPr>
        <w:t xml:space="preserve"> (končne)</w:t>
      </w:r>
      <w:r w:rsidRPr="00343747">
        <w:rPr>
          <w:rFonts w:ascii="Arial" w:hAnsi="Arial" w:cs="Arial"/>
        </w:rPr>
        <w:t xml:space="preserve"> ponudbe pisno z oznako na ovojnici »NE ODPIRAJ – ODPIRANJE KONKURENCE JN »</w:t>
      </w:r>
      <w:r w:rsidR="009B4900" w:rsidRPr="00343747">
        <w:rPr>
          <w:rFonts w:ascii="Arial" w:hAnsi="Arial" w:cs="Arial"/>
          <w:bCs/>
        </w:rPr>
        <w:t xml:space="preserve">Izdelava </w:t>
      </w:r>
      <w:r w:rsidR="00136B25" w:rsidRPr="00343747">
        <w:rPr>
          <w:rFonts w:ascii="Arial" w:hAnsi="Arial" w:cs="Arial"/>
          <w:bCs/>
        </w:rPr>
        <w:t xml:space="preserve">IDZ, </w:t>
      </w:r>
      <w:r w:rsidR="009B4900" w:rsidRPr="00343747">
        <w:rPr>
          <w:rFonts w:ascii="Arial" w:hAnsi="Arial" w:cs="Arial"/>
          <w:bCs/>
        </w:rPr>
        <w:t>PGD, PZI in PID projektne dokumentacije</w:t>
      </w:r>
      <w:r w:rsidRPr="00343747">
        <w:rPr>
          <w:rFonts w:ascii="Arial" w:hAnsi="Arial" w:cs="Arial"/>
        </w:rPr>
        <w:t>«.</w:t>
      </w:r>
    </w:p>
    <w:p w14:paraId="22E927B3" w14:textId="77777777" w:rsidR="00BA3C61" w:rsidRPr="00343747" w:rsidRDefault="00BA3C61" w:rsidP="004F6C5B">
      <w:pPr>
        <w:pStyle w:val="Standard"/>
        <w:rPr>
          <w:rFonts w:ascii="Arial" w:hAnsi="Arial" w:cs="Arial"/>
        </w:rPr>
      </w:pPr>
    </w:p>
    <w:p w14:paraId="5D11A6C5" w14:textId="77777777" w:rsidR="001B3B05" w:rsidRPr="00343747" w:rsidRDefault="001B3B05" w:rsidP="001B3B05">
      <w:pPr>
        <w:pStyle w:val="Standard"/>
        <w:rPr>
          <w:rFonts w:ascii="Arial" w:hAnsi="Arial" w:cs="Arial"/>
        </w:rPr>
      </w:pPr>
      <w:r w:rsidRPr="00343747">
        <w:rPr>
          <w:rFonts w:ascii="Arial" w:hAnsi="Arial" w:cs="Arial"/>
        </w:rPr>
        <w:t xml:space="preserve">Naročnik si pridržuje pravico, da glede na vrsto projektne dokumentacije, izdelava katere bo predmet posameznega naročnika, pred povabilom k oddaji ponudbe organizira predhodni informativni sestanek s strankami okvirnega sporazuma. Na informativnem sestanku bo naročnik podrobneje specificiral zahteve glede projektne dokumentacije, ki bodo predmet posameznega naročila in opozoril na specifike le-te. Zahteve glede posameznega naročila, ki jih bo naročnik predstavil na predhodnih informativnih sestankih in bodo zabeležene v zapisniku informativnih sestankov ter bodo stranke okvirnega sporazuma o njih pisno obveščene, so del povabila k oddaji ponudbe za posamezno naročilo in so jih dolžni spoštovati ponudniki pri oddaji ponudbe za posamezno naročilo. </w:t>
      </w:r>
    </w:p>
    <w:p w14:paraId="0937BE7E" w14:textId="77777777" w:rsidR="001B3B05" w:rsidRPr="00343747" w:rsidRDefault="001B3B05" w:rsidP="001B3B05">
      <w:pPr>
        <w:pStyle w:val="Standard"/>
        <w:rPr>
          <w:rFonts w:ascii="Arial" w:hAnsi="Arial" w:cs="Arial"/>
        </w:rPr>
      </w:pPr>
    </w:p>
    <w:p w14:paraId="3A93A2F8" w14:textId="77777777" w:rsidR="001B3B05" w:rsidRPr="00343747" w:rsidRDefault="001B3B05" w:rsidP="001B3B05">
      <w:pPr>
        <w:pStyle w:val="Standard"/>
        <w:rPr>
          <w:rFonts w:ascii="Arial" w:hAnsi="Arial" w:cs="Arial"/>
        </w:rPr>
      </w:pPr>
      <w:r w:rsidRPr="00343747">
        <w:rPr>
          <w:rFonts w:ascii="Arial" w:hAnsi="Arial" w:cs="Arial"/>
        </w:rPr>
        <w:t xml:space="preserve">Naročnik za vsako posamezno naročilo ponudnike pisno povabi k oddaji ponudbe, pri čemer jih lahko v povabilu obvesti, da bo izvedel pogajanja. Naročnik protokol pogajanj natančno pisno opredeli v povabilu k pogajanjem, ki ga vroči vsem strankam okvirnega sporazuma. V primeru pogajanj se prvotna ponudba in izboljšane ponudbe v več krogih ne odpirajo javno in ponudniki niso seznanjeni s ponudbenimi cenami drugih ponudnikov. Vsi ponudniki, ki sodelujejo v pogajanjih, so pisno povabljeni k oddaji ponudbe v vsakem krogu pogajanj.  Odpiranje ponudb, prejetih v postopku  pogajanj torej ni javno, razen ko gre za oddajo končnih ponudb, ki se vedno odpirajo javno. </w:t>
      </w:r>
    </w:p>
    <w:p w14:paraId="4CDFCA9A" w14:textId="77777777" w:rsidR="001B3B05" w:rsidRPr="00343747" w:rsidRDefault="001B3B05" w:rsidP="001B3B05">
      <w:pPr>
        <w:pStyle w:val="Standard"/>
        <w:rPr>
          <w:rFonts w:ascii="Arial" w:hAnsi="Arial" w:cs="Arial"/>
        </w:rPr>
      </w:pPr>
    </w:p>
    <w:p w14:paraId="406C4CDD" w14:textId="77777777" w:rsidR="001B3B05" w:rsidRPr="00343747" w:rsidRDefault="001B3B05" w:rsidP="001B3B05">
      <w:pPr>
        <w:pStyle w:val="Standard"/>
        <w:rPr>
          <w:rFonts w:ascii="Arial" w:hAnsi="Arial" w:cs="Arial"/>
        </w:rPr>
      </w:pPr>
      <w:r w:rsidRPr="00343747">
        <w:rPr>
          <w:rFonts w:ascii="Arial" w:hAnsi="Arial" w:cs="Arial"/>
        </w:rPr>
        <w:t xml:space="preserve">Po prejemu končnih ponudb v okviru posameznega odpiranja konkurence bo naročnik razvrstil prejete končne ponudbe na podlagi merila za izbor, ki bo natančno določeno v posameznem naročilu in bo ponudnike z odločitvijo obvestil o oddaji posameznega naročila. Po oddaji posameznega naročila bo naročnik izbranega ponudnika za posamezno naročilo pozval k sklenitvi pogodbe o izvedbi posameznega naročila. Če ponudnik ne bo podpisal pogodbe o izvedbi posameznega naročila v roku treh dni od prejema naročnikovega poziva, ima naročnik pravico šteti, da ponudnik od ponudbe odstopa in oddati posamezno naročilo drugo uvrščenemu ponudniku. </w:t>
      </w:r>
    </w:p>
    <w:p w14:paraId="0837D6FC" w14:textId="77777777" w:rsidR="00A358EE" w:rsidRPr="00343747" w:rsidRDefault="00A358EE" w:rsidP="001B3B05">
      <w:pPr>
        <w:pStyle w:val="Standard"/>
        <w:rPr>
          <w:rFonts w:ascii="Arial" w:hAnsi="Arial" w:cs="Arial"/>
        </w:rPr>
      </w:pPr>
    </w:p>
    <w:p w14:paraId="613F3911" w14:textId="77777777" w:rsidR="00A358EE" w:rsidRPr="00343747" w:rsidRDefault="00A358EE" w:rsidP="001B3B05">
      <w:pPr>
        <w:pStyle w:val="Standard"/>
        <w:rPr>
          <w:rFonts w:ascii="Arial" w:hAnsi="Arial" w:cs="Arial"/>
        </w:rPr>
      </w:pPr>
    </w:p>
    <w:p w14:paraId="4C178091"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30318269" w14:textId="04FC9CAA" w:rsidR="00DA6338" w:rsidRPr="00343747" w:rsidRDefault="00DA6338" w:rsidP="004F6C5B">
      <w:pPr>
        <w:spacing w:after="0"/>
        <w:jc w:val="both"/>
        <w:rPr>
          <w:rFonts w:ascii="Arial" w:hAnsi="Arial" w:cs="Arial"/>
          <w:bCs/>
          <w:color w:val="auto"/>
        </w:rPr>
      </w:pPr>
      <w:r w:rsidRPr="00343747">
        <w:rPr>
          <w:rFonts w:ascii="Arial" w:hAnsi="Arial" w:cs="Arial"/>
          <w:bCs/>
          <w:color w:val="auto"/>
        </w:rPr>
        <w:lastRenderedPageBreak/>
        <w:t xml:space="preserve">Naročnik bo naročal storitve projektiranja glede na svoje dejanske potrebe, </w:t>
      </w:r>
      <w:r w:rsidRPr="00343747">
        <w:rPr>
          <w:rFonts w:ascii="Arial" w:hAnsi="Arial" w:cs="Arial"/>
          <w:color w:val="auto"/>
        </w:rPr>
        <w:t>ponudnik</w:t>
      </w:r>
      <w:r w:rsidRPr="00343747">
        <w:rPr>
          <w:rFonts w:ascii="Arial" w:hAnsi="Arial" w:cs="Arial"/>
          <w:bCs/>
          <w:color w:val="auto"/>
        </w:rPr>
        <w:t xml:space="preserve"> pa se zavezuje, da bo izvajal storitve </w:t>
      </w:r>
      <w:r w:rsidR="00E735E6" w:rsidRPr="00343747">
        <w:rPr>
          <w:rFonts w:ascii="Arial" w:hAnsi="Arial" w:cs="Arial"/>
          <w:bCs/>
          <w:color w:val="auto"/>
        </w:rPr>
        <w:t>projektiranja</w:t>
      </w:r>
      <w:r w:rsidRPr="00343747">
        <w:rPr>
          <w:rFonts w:ascii="Arial" w:hAnsi="Arial" w:cs="Arial"/>
          <w:bCs/>
          <w:color w:val="auto"/>
        </w:rPr>
        <w:t xml:space="preserve"> po naročilu naročnika. </w:t>
      </w:r>
    </w:p>
    <w:p w14:paraId="7664CE8F" w14:textId="77777777" w:rsidR="00DA6338" w:rsidRPr="00343747" w:rsidRDefault="00DA6338" w:rsidP="004F6C5B">
      <w:pPr>
        <w:pStyle w:val="Textbody"/>
        <w:spacing w:after="0"/>
        <w:rPr>
          <w:rFonts w:ascii="Arial" w:hAnsi="Arial" w:cs="Arial"/>
          <w:sz w:val="22"/>
          <w:szCs w:val="22"/>
        </w:rPr>
      </w:pPr>
    </w:p>
    <w:p w14:paraId="14552AAE"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66AF178A" w14:textId="1AD2F16A" w:rsidR="00DA6338" w:rsidRPr="00343747" w:rsidRDefault="00DA6338" w:rsidP="004F6C5B">
      <w:pPr>
        <w:pStyle w:val="Telobesedila"/>
        <w:spacing w:after="0"/>
        <w:jc w:val="both"/>
        <w:rPr>
          <w:rFonts w:ascii="Arial" w:hAnsi="Arial" w:cs="Arial"/>
          <w:color w:val="auto"/>
        </w:rPr>
      </w:pPr>
      <w:r w:rsidRPr="00343747">
        <w:rPr>
          <w:rFonts w:ascii="Arial" w:hAnsi="Arial" w:cs="Arial"/>
          <w:color w:val="auto"/>
        </w:rPr>
        <w:t>Kakovost izvajanja storitev mora ustrezati naročnikovim zahtevam iz razpisne dokumentacije</w:t>
      </w:r>
      <w:r w:rsidR="0035636F" w:rsidRPr="00343747">
        <w:rPr>
          <w:rFonts w:ascii="Arial" w:hAnsi="Arial" w:cs="Arial"/>
          <w:color w:val="auto"/>
        </w:rPr>
        <w:t>,</w:t>
      </w:r>
      <w:r w:rsidRPr="00343747">
        <w:rPr>
          <w:rFonts w:ascii="Arial" w:hAnsi="Arial" w:cs="Arial"/>
          <w:color w:val="auto"/>
        </w:rPr>
        <w:t xml:space="preserve"> povabila k oddaji posameznega naročila</w:t>
      </w:r>
      <w:r w:rsidR="0035636F" w:rsidRPr="00343747">
        <w:rPr>
          <w:rFonts w:ascii="Arial" w:hAnsi="Arial" w:cs="Arial"/>
          <w:color w:val="auto"/>
        </w:rPr>
        <w:t xml:space="preserve"> </w:t>
      </w:r>
      <w:r w:rsidR="008426AE" w:rsidRPr="00343747">
        <w:rPr>
          <w:rFonts w:ascii="Arial" w:hAnsi="Arial" w:cs="Arial"/>
          <w:color w:val="auto"/>
        </w:rPr>
        <w:t xml:space="preserve">ter zahtevam, ki jih naročnik določi </w:t>
      </w:r>
      <w:r w:rsidR="0035636F" w:rsidRPr="00343747">
        <w:rPr>
          <w:rFonts w:ascii="Arial" w:hAnsi="Arial" w:cs="Arial"/>
          <w:color w:val="auto"/>
        </w:rPr>
        <w:t>na predhodnem informativnem sestanku in so zabeležene v zapisniku o predhodnem informativnem sestanku</w:t>
      </w:r>
      <w:r w:rsidRPr="00343747">
        <w:rPr>
          <w:rFonts w:ascii="Arial" w:hAnsi="Arial" w:cs="Arial"/>
          <w:color w:val="auto"/>
        </w:rPr>
        <w:t>.</w:t>
      </w:r>
    </w:p>
    <w:p w14:paraId="6626ED4F" w14:textId="77777777" w:rsidR="00DA6338" w:rsidRPr="00343747" w:rsidRDefault="00DA6338" w:rsidP="004F6C5B">
      <w:pPr>
        <w:pStyle w:val="Standard"/>
        <w:tabs>
          <w:tab w:val="right" w:pos="2556"/>
          <w:tab w:val="right" w:pos="5609"/>
        </w:tabs>
        <w:rPr>
          <w:rFonts w:ascii="Arial" w:hAnsi="Arial" w:cs="Arial"/>
        </w:rPr>
      </w:pPr>
    </w:p>
    <w:p w14:paraId="7E6AEA47"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3CA06E85" w14:textId="398818DC" w:rsidR="00DA6338" w:rsidRPr="00343747" w:rsidRDefault="00DA6338" w:rsidP="004F6C5B">
      <w:pPr>
        <w:tabs>
          <w:tab w:val="right" w:pos="2556"/>
          <w:tab w:val="right" w:pos="5609"/>
        </w:tabs>
        <w:spacing w:after="0"/>
        <w:jc w:val="both"/>
        <w:rPr>
          <w:rFonts w:ascii="Arial" w:hAnsi="Arial" w:cs="Arial"/>
          <w:color w:val="auto"/>
        </w:rPr>
      </w:pPr>
      <w:r w:rsidRPr="00343747">
        <w:rPr>
          <w:rFonts w:ascii="Arial" w:hAnsi="Arial" w:cs="Arial"/>
          <w:color w:val="auto"/>
        </w:rPr>
        <w:t>Ponudniki so dolžni izvajati storitve skladno z zahtevami naročnika, ki bodo podrobno opredeljene v povabilu k oddaji ponudbe</w:t>
      </w:r>
      <w:r w:rsidR="0035636F" w:rsidRPr="00343747">
        <w:rPr>
          <w:rFonts w:ascii="Arial" w:hAnsi="Arial" w:cs="Arial"/>
          <w:color w:val="auto"/>
        </w:rPr>
        <w:t xml:space="preserve"> in na predhodnem informativnem sestanku</w:t>
      </w:r>
      <w:r w:rsidRPr="00343747">
        <w:rPr>
          <w:rFonts w:ascii="Arial" w:hAnsi="Arial" w:cs="Arial"/>
          <w:color w:val="auto"/>
        </w:rPr>
        <w:t>.</w:t>
      </w:r>
    </w:p>
    <w:p w14:paraId="71BCC3C6" w14:textId="77777777" w:rsidR="00DA6338" w:rsidRPr="00343747" w:rsidRDefault="00DA6338" w:rsidP="004F6C5B">
      <w:pPr>
        <w:pStyle w:val="Textbody"/>
        <w:spacing w:after="0"/>
        <w:rPr>
          <w:rFonts w:ascii="Arial" w:hAnsi="Arial" w:cs="Arial"/>
          <w:b/>
          <w:sz w:val="22"/>
          <w:szCs w:val="22"/>
          <w:u w:val="single"/>
        </w:rPr>
      </w:pPr>
    </w:p>
    <w:p w14:paraId="71AF6C80"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15C2918A" w14:textId="77777777" w:rsidR="00DA6338" w:rsidRPr="00343747" w:rsidRDefault="00DA6338" w:rsidP="004F6C5B">
      <w:pPr>
        <w:tabs>
          <w:tab w:val="right" w:pos="2556"/>
          <w:tab w:val="right" w:pos="5609"/>
        </w:tabs>
        <w:spacing w:after="0"/>
        <w:jc w:val="both"/>
        <w:rPr>
          <w:rFonts w:ascii="Arial" w:hAnsi="Arial" w:cs="Arial"/>
          <w:color w:val="auto"/>
        </w:rPr>
      </w:pPr>
      <w:r w:rsidRPr="00343747">
        <w:rPr>
          <w:rFonts w:ascii="Arial" w:hAnsi="Arial" w:cs="Arial"/>
          <w:color w:val="auto"/>
        </w:rPr>
        <w:t xml:space="preserve">Plačilo se bo izvajalo v 30-ih dneh od prejema računa oziroma situacije. </w:t>
      </w:r>
    </w:p>
    <w:p w14:paraId="645607DD" w14:textId="77777777" w:rsidR="00DA6338" w:rsidRPr="00343747" w:rsidRDefault="00DA6338" w:rsidP="004F6C5B">
      <w:pPr>
        <w:tabs>
          <w:tab w:val="right" w:pos="2556"/>
          <w:tab w:val="right" w:pos="5609"/>
        </w:tabs>
        <w:spacing w:after="0"/>
        <w:jc w:val="both"/>
        <w:rPr>
          <w:rFonts w:ascii="Arial" w:hAnsi="Arial" w:cs="Arial"/>
          <w:color w:val="auto"/>
        </w:rPr>
      </w:pPr>
    </w:p>
    <w:p w14:paraId="537893FB" w14:textId="77777777" w:rsidR="00DA6338" w:rsidRPr="00343747" w:rsidRDefault="00DA6338" w:rsidP="004F6C5B">
      <w:pPr>
        <w:spacing w:after="0"/>
        <w:jc w:val="both"/>
        <w:rPr>
          <w:rFonts w:ascii="Arial" w:eastAsia="Times New Roman" w:hAnsi="Arial" w:cs="Arial"/>
          <w:color w:val="auto"/>
          <w:lang w:eastAsia="sl-SI"/>
        </w:rPr>
      </w:pPr>
      <w:r w:rsidRPr="00343747">
        <w:rPr>
          <w:rFonts w:ascii="Arial" w:hAnsi="Arial" w:cs="Arial"/>
          <w:color w:val="auto"/>
        </w:rPr>
        <w:t xml:space="preserve">Ponudnik, kateremu bo oddano posamezno naročilo je upravičen izdati račun po določilih pogodbe o izvedbi posameznega naročila, in sicer bo to praviloma </w:t>
      </w:r>
      <w:r w:rsidRPr="00343747">
        <w:rPr>
          <w:rFonts w:ascii="Arial" w:eastAsia="Times New Roman" w:hAnsi="Arial" w:cs="Arial"/>
          <w:color w:val="auto"/>
          <w:lang w:eastAsia="sl-SI"/>
        </w:rPr>
        <w:t>zbirni mesečni račun za opravljene mesečne storitve, ki ga bo izvajalec izdal do 8. dne v mesecu za pretekli mesec.</w:t>
      </w:r>
    </w:p>
    <w:p w14:paraId="53D1F733" w14:textId="77777777" w:rsidR="00DA6338" w:rsidRPr="00343747" w:rsidRDefault="00DA6338" w:rsidP="004F6C5B">
      <w:pPr>
        <w:tabs>
          <w:tab w:val="right" w:pos="2556"/>
          <w:tab w:val="right" w:pos="5609"/>
        </w:tabs>
        <w:spacing w:after="0"/>
        <w:jc w:val="both"/>
        <w:rPr>
          <w:rFonts w:ascii="Arial" w:hAnsi="Arial" w:cs="Arial"/>
          <w:color w:val="auto"/>
        </w:rPr>
      </w:pPr>
    </w:p>
    <w:p w14:paraId="39053266" w14:textId="77777777" w:rsidR="00DA6338" w:rsidRPr="00343747" w:rsidRDefault="00DA6338" w:rsidP="004F6C5B">
      <w:pPr>
        <w:pStyle w:val="Standard"/>
        <w:numPr>
          <w:ilvl w:val="0"/>
          <w:numId w:val="32"/>
        </w:numPr>
        <w:ind w:left="1919"/>
        <w:jc w:val="center"/>
        <w:rPr>
          <w:rFonts w:ascii="Arial" w:hAnsi="Arial" w:cs="Arial"/>
          <w:b/>
        </w:rPr>
      </w:pPr>
      <w:r w:rsidRPr="00343747">
        <w:rPr>
          <w:rFonts w:ascii="Arial" w:hAnsi="Arial" w:cs="Arial"/>
          <w:b/>
        </w:rPr>
        <w:t>člen</w:t>
      </w:r>
    </w:p>
    <w:p w14:paraId="176B48DA" w14:textId="77777777" w:rsidR="00DA6338" w:rsidRPr="00343747" w:rsidRDefault="00DA6338" w:rsidP="004F6C5B">
      <w:pPr>
        <w:pStyle w:val="Standard"/>
        <w:rPr>
          <w:rFonts w:ascii="Arial" w:hAnsi="Arial" w:cs="Arial"/>
        </w:rPr>
      </w:pPr>
    </w:p>
    <w:p w14:paraId="09D685DA" w14:textId="77777777" w:rsidR="00DA6338" w:rsidRPr="00343747" w:rsidRDefault="00DA6338" w:rsidP="004F6C5B">
      <w:pPr>
        <w:pStyle w:val="Standard"/>
        <w:rPr>
          <w:rFonts w:ascii="Arial" w:hAnsi="Arial" w:cs="Arial"/>
        </w:rPr>
      </w:pPr>
      <w:r w:rsidRPr="00343747">
        <w:rPr>
          <w:rFonts w:ascii="Arial" w:hAnsi="Arial" w:cs="Arial"/>
        </w:rPr>
        <w:t>Kontaktna oseba naročnika je ______.</w:t>
      </w:r>
    </w:p>
    <w:p w14:paraId="05D9A795" w14:textId="77777777" w:rsidR="00DA6338" w:rsidRPr="00343747" w:rsidRDefault="00DA6338" w:rsidP="004F6C5B">
      <w:pPr>
        <w:pStyle w:val="Standard"/>
        <w:rPr>
          <w:rFonts w:ascii="Arial" w:hAnsi="Arial" w:cs="Arial"/>
        </w:rPr>
      </w:pPr>
    </w:p>
    <w:p w14:paraId="09FEB921" w14:textId="0637FE52" w:rsidR="00DA6338" w:rsidRPr="00343747" w:rsidRDefault="00DA6338" w:rsidP="004F6C5B">
      <w:pPr>
        <w:pStyle w:val="Standard"/>
        <w:rPr>
          <w:rFonts w:ascii="Arial" w:hAnsi="Arial" w:cs="Arial"/>
        </w:rPr>
      </w:pPr>
      <w:r w:rsidRPr="00343747">
        <w:rPr>
          <w:rFonts w:ascii="Arial" w:hAnsi="Arial" w:cs="Arial"/>
        </w:rPr>
        <w:t>Kontaktna oseba na strani Ponudnika 1 je: _</w:t>
      </w:r>
      <w:r w:rsidR="00BB512A" w:rsidRPr="00343747">
        <w:rPr>
          <w:rFonts w:ascii="Arial" w:hAnsi="Arial" w:cs="Arial"/>
        </w:rPr>
        <w:t>_____________________________, e-</w:t>
      </w:r>
      <w:r w:rsidRPr="00343747">
        <w:rPr>
          <w:rFonts w:ascii="Arial" w:hAnsi="Arial" w:cs="Arial"/>
        </w:rPr>
        <w:t>mail naslov: _______________,</w:t>
      </w:r>
    </w:p>
    <w:p w14:paraId="0C10CABC" w14:textId="639714FA" w:rsidR="00DA6338" w:rsidRPr="00343747" w:rsidRDefault="00DA6338" w:rsidP="004F6C5B">
      <w:pPr>
        <w:pStyle w:val="Standard"/>
        <w:rPr>
          <w:rFonts w:ascii="Arial" w:hAnsi="Arial" w:cs="Arial"/>
        </w:rPr>
      </w:pPr>
      <w:r w:rsidRPr="00343747">
        <w:rPr>
          <w:rFonts w:ascii="Arial" w:hAnsi="Arial" w:cs="Arial"/>
        </w:rPr>
        <w:t>Kontaktna oseba na strani Ponudnika 2 je: _</w:t>
      </w:r>
      <w:r w:rsidR="00BB512A" w:rsidRPr="00343747">
        <w:rPr>
          <w:rFonts w:ascii="Arial" w:hAnsi="Arial" w:cs="Arial"/>
        </w:rPr>
        <w:t>_____________________________, e-</w:t>
      </w:r>
      <w:r w:rsidRPr="00343747">
        <w:rPr>
          <w:rFonts w:ascii="Arial" w:hAnsi="Arial" w:cs="Arial"/>
        </w:rPr>
        <w:t>mail naslov: _______________,</w:t>
      </w:r>
    </w:p>
    <w:p w14:paraId="7B3E340F" w14:textId="1D9E52D3" w:rsidR="00DA6338" w:rsidRPr="00343747" w:rsidRDefault="00DA6338" w:rsidP="004F6C5B">
      <w:pPr>
        <w:pStyle w:val="Standard"/>
        <w:rPr>
          <w:rFonts w:ascii="Arial" w:hAnsi="Arial" w:cs="Arial"/>
        </w:rPr>
      </w:pPr>
      <w:r w:rsidRPr="00343747">
        <w:rPr>
          <w:rFonts w:ascii="Arial" w:hAnsi="Arial" w:cs="Arial"/>
        </w:rPr>
        <w:t>Kontaktna oseba na strani Ponudnika 3 je: _</w:t>
      </w:r>
      <w:r w:rsidR="00BB512A" w:rsidRPr="00343747">
        <w:rPr>
          <w:rFonts w:ascii="Arial" w:hAnsi="Arial" w:cs="Arial"/>
        </w:rPr>
        <w:t>_____________________________, e-</w:t>
      </w:r>
      <w:r w:rsidRPr="00343747">
        <w:rPr>
          <w:rFonts w:ascii="Arial" w:hAnsi="Arial" w:cs="Arial"/>
        </w:rPr>
        <w:t>mail naslov: _______________,</w:t>
      </w:r>
    </w:p>
    <w:p w14:paraId="1C601245" w14:textId="63210DC6" w:rsidR="00DA6338" w:rsidRPr="00343747" w:rsidRDefault="00DA6338" w:rsidP="004F6C5B">
      <w:pPr>
        <w:pStyle w:val="Standard"/>
        <w:rPr>
          <w:rFonts w:ascii="Arial" w:hAnsi="Arial" w:cs="Arial"/>
        </w:rPr>
      </w:pPr>
      <w:r w:rsidRPr="00343747">
        <w:rPr>
          <w:rFonts w:ascii="Arial" w:hAnsi="Arial" w:cs="Arial"/>
        </w:rPr>
        <w:t>Kontaktna oseba na strani Ponudnika 4 je: _</w:t>
      </w:r>
      <w:r w:rsidR="00BB512A" w:rsidRPr="00343747">
        <w:rPr>
          <w:rFonts w:ascii="Arial" w:hAnsi="Arial" w:cs="Arial"/>
        </w:rPr>
        <w:t>_____________________________, e-</w:t>
      </w:r>
      <w:r w:rsidRPr="00343747">
        <w:rPr>
          <w:rFonts w:ascii="Arial" w:hAnsi="Arial" w:cs="Arial"/>
        </w:rPr>
        <w:t>mail naslov: _______________,</w:t>
      </w:r>
    </w:p>
    <w:p w14:paraId="2CA9AD6B" w14:textId="3CC0A55F" w:rsidR="00DA6338" w:rsidRPr="00343747" w:rsidRDefault="00DA6338" w:rsidP="004F6C5B">
      <w:pPr>
        <w:pStyle w:val="Standard"/>
        <w:rPr>
          <w:rFonts w:ascii="Arial" w:hAnsi="Arial" w:cs="Arial"/>
        </w:rPr>
      </w:pPr>
      <w:r w:rsidRPr="00343747">
        <w:rPr>
          <w:rFonts w:ascii="Arial" w:hAnsi="Arial" w:cs="Arial"/>
        </w:rPr>
        <w:t>Kontaktna oseba na strani Ponudnika 5 je: _</w:t>
      </w:r>
      <w:r w:rsidR="00BB512A" w:rsidRPr="00343747">
        <w:rPr>
          <w:rFonts w:ascii="Arial" w:hAnsi="Arial" w:cs="Arial"/>
        </w:rPr>
        <w:t>_____________________________, e-</w:t>
      </w:r>
      <w:r w:rsidRPr="00343747">
        <w:rPr>
          <w:rFonts w:ascii="Arial" w:hAnsi="Arial" w:cs="Arial"/>
        </w:rPr>
        <w:t>mail naslov: _______________.</w:t>
      </w:r>
    </w:p>
    <w:p w14:paraId="647560AD" w14:textId="635E6BF3" w:rsidR="00A067F3" w:rsidRPr="00343747" w:rsidRDefault="00A067F3" w:rsidP="00A067F3">
      <w:pPr>
        <w:pStyle w:val="Standard"/>
        <w:rPr>
          <w:rFonts w:ascii="Arial" w:hAnsi="Arial" w:cs="Arial"/>
        </w:rPr>
      </w:pPr>
      <w:r w:rsidRPr="00343747">
        <w:rPr>
          <w:rFonts w:ascii="Arial" w:hAnsi="Arial" w:cs="Arial"/>
        </w:rPr>
        <w:t>Kontaktna oseba na strani Ponudnika 6 je: ______________________________, e-mail naslov: _______________.</w:t>
      </w:r>
    </w:p>
    <w:p w14:paraId="046EBF3C" w14:textId="77777777" w:rsidR="00DA6338" w:rsidRPr="00343747" w:rsidRDefault="00DA6338" w:rsidP="004F6C5B">
      <w:pPr>
        <w:pStyle w:val="Standard"/>
        <w:rPr>
          <w:rFonts w:ascii="Arial" w:hAnsi="Arial" w:cs="Arial"/>
        </w:rPr>
      </w:pPr>
    </w:p>
    <w:p w14:paraId="27AB20B6" w14:textId="4594F751" w:rsidR="00DA6338" w:rsidRPr="00343747" w:rsidRDefault="00DA6338" w:rsidP="004F6C5B">
      <w:pPr>
        <w:pStyle w:val="Standard"/>
        <w:rPr>
          <w:rFonts w:ascii="Arial" w:hAnsi="Arial" w:cs="Arial"/>
        </w:rPr>
      </w:pPr>
      <w:r w:rsidRPr="00343747">
        <w:rPr>
          <w:rFonts w:ascii="Arial" w:hAnsi="Arial" w:cs="Arial"/>
        </w:rPr>
        <w:t>Ponudnik mora naročnika pisno obvestiti o morebitni zamenjavi kontaktne osebe ali njenega e</w:t>
      </w:r>
      <w:r w:rsidR="00BB512A" w:rsidRPr="00343747">
        <w:rPr>
          <w:rFonts w:ascii="Arial" w:hAnsi="Arial" w:cs="Arial"/>
        </w:rPr>
        <w:t>-</w:t>
      </w:r>
      <w:r w:rsidRPr="00343747">
        <w:rPr>
          <w:rFonts w:ascii="Arial" w:hAnsi="Arial" w:cs="Arial"/>
        </w:rPr>
        <w:t>mail naslova.</w:t>
      </w:r>
    </w:p>
    <w:p w14:paraId="6B12BDA2" w14:textId="77777777" w:rsidR="00DA6338" w:rsidRPr="00343747" w:rsidRDefault="00DA6338" w:rsidP="004F6C5B">
      <w:pPr>
        <w:pStyle w:val="Standard"/>
        <w:rPr>
          <w:rFonts w:ascii="Arial" w:hAnsi="Arial" w:cs="Arial"/>
        </w:rPr>
      </w:pPr>
    </w:p>
    <w:p w14:paraId="4901CFAF" w14:textId="7EE0B50A" w:rsidR="00DA6338" w:rsidRPr="00343747" w:rsidRDefault="00DA6338" w:rsidP="004F6C5B">
      <w:pPr>
        <w:pStyle w:val="Standard"/>
        <w:rPr>
          <w:rFonts w:ascii="Arial" w:hAnsi="Arial" w:cs="Arial"/>
        </w:rPr>
      </w:pPr>
      <w:r w:rsidRPr="00343747">
        <w:rPr>
          <w:rFonts w:ascii="Arial" w:hAnsi="Arial" w:cs="Arial"/>
        </w:rPr>
        <w:t xml:space="preserve">Naročnik ne prevzema odgovornosti za </w:t>
      </w:r>
      <w:proofErr w:type="spellStart"/>
      <w:r w:rsidRPr="00343747">
        <w:rPr>
          <w:rFonts w:ascii="Arial" w:hAnsi="Arial" w:cs="Arial"/>
        </w:rPr>
        <w:t>neprejem</w:t>
      </w:r>
      <w:proofErr w:type="spellEnd"/>
      <w:r w:rsidRPr="00343747">
        <w:rPr>
          <w:rFonts w:ascii="Arial" w:hAnsi="Arial" w:cs="Arial"/>
        </w:rPr>
        <w:t xml:space="preserve"> povabila ali obvestila o oddaji posameznega naročila, ki je poslano na e</w:t>
      </w:r>
      <w:r w:rsidR="00BB512A" w:rsidRPr="00343747">
        <w:rPr>
          <w:rFonts w:ascii="Arial" w:hAnsi="Arial" w:cs="Arial"/>
        </w:rPr>
        <w:t>-</w:t>
      </w:r>
      <w:r w:rsidRPr="00343747">
        <w:rPr>
          <w:rFonts w:ascii="Arial" w:hAnsi="Arial" w:cs="Arial"/>
        </w:rPr>
        <w:t>mail naslov iz tega člena pogodbe.</w:t>
      </w:r>
    </w:p>
    <w:p w14:paraId="658952B3" w14:textId="77777777" w:rsidR="00DA6338" w:rsidRPr="00343747" w:rsidRDefault="00DA6338" w:rsidP="004F6C5B">
      <w:pPr>
        <w:pStyle w:val="Standard"/>
        <w:rPr>
          <w:rFonts w:ascii="Arial" w:hAnsi="Arial" w:cs="Arial"/>
        </w:rPr>
      </w:pPr>
    </w:p>
    <w:p w14:paraId="60368CF8" w14:textId="77777777" w:rsidR="00DA6338" w:rsidRPr="00343747" w:rsidRDefault="00DA6338" w:rsidP="004F6C5B">
      <w:pPr>
        <w:pStyle w:val="Standard"/>
        <w:rPr>
          <w:rFonts w:ascii="Arial" w:hAnsi="Arial" w:cs="Arial"/>
        </w:rPr>
      </w:pPr>
      <w:r w:rsidRPr="00343747">
        <w:rPr>
          <w:rFonts w:ascii="Arial" w:hAnsi="Arial" w:cs="Arial"/>
        </w:rPr>
        <w:t>Kontaktna oseba naročnika je obenem tudi skrbnik tega sporazuma.</w:t>
      </w:r>
    </w:p>
    <w:p w14:paraId="00F76128" w14:textId="77777777" w:rsidR="0035636F" w:rsidRPr="00343747" w:rsidRDefault="0035636F" w:rsidP="004F6C5B">
      <w:pPr>
        <w:pStyle w:val="Standard"/>
        <w:rPr>
          <w:rFonts w:ascii="Arial" w:hAnsi="Arial" w:cs="Arial"/>
        </w:rPr>
      </w:pPr>
    </w:p>
    <w:p w14:paraId="4B394D3C" w14:textId="7054D102" w:rsidR="008426AE" w:rsidRPr="00343747" w:rsidRDefault="008426AE" w:rsidP="004F6C5B">
      <w:pPr>
        <w:pStyle w:val="Standard"/>
        <w:rPr>
          <w:rFonts w:ascii="Arial" w:hAnsi="Arial" w:cs="Arial"/>
          <w:b/>
        </w:rPr>
      </w:pPr>
      <w:r w:rsidRPr="00343747">
        <w:rPr>
          <w:rFonts w:ascii="Arial" w:hAnsi="Arial" w:cs="Arial"/>
          <w:b/>
        </w:rPr>
        <w:t>ODSTOP OD OKVIRNEGA SPORAZUMA</w:t>
      </w:r>
    </w:p>
    <w:p w14:paraId="2F1FCCED"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720569C0" w14:textId="77777777" w:rsidR="00DA6338" w:rsidRPr="00343747" w:rsidRDefault="00DA6338" w:rsidP="004F6C5B">
      <w:pPr>
        <w:pStyle w:val="Textbody"/>
        <w:spacing w:after="0"/>
        <w:rPr>
          <w:rFonts w:ascii="Arial" w:hAnsi="Arial" w:cs="Arial"/>
          <w:sz w:val="22"/>
          <w:szCs w:val="22"/>
        </w:rPr>
      </w:pPr>
    </w:p>
    <w:p w14:paraId="54B6D9CB" w14:textId="77777777" w:rsidR="00DA6338" w:rsidRPr="00343747" w:rsidRDefault="00DA6338" w:rsidP="004F6C5B">
      <w:pPr>
        <w:pStyle w:val="Telobesedila"/>
        <w:spacing w:after="0"/>
        <w:jc w:val="both"/>
        <w:rPr>
          <w:rFonts w:ascii="Arial" w:hAnsi="Arial" w:cs="Arial"/>
          <w:color w:val="auto"/>
        </w:rPr>
      </w:pPr>
      <w:r w:rsidRPr="00343747">
        <w:rPr>
          <w:rFonts w:ascii="Arial" w:hAnsi="Arial" w:cs="Arial"/>
          <w:color w:val="auto"/>
        </w:rPr>
        <w:lastRenderedPageBreak/>
        <w:t>Kot kršitev tega sporazuma, ki ima lahko za posledico odstop od okvirnega sporazuma s strani naročnika, se štejejo naslednje kršitve:</w:t>
      </w:r>
    </w:p>
    <w:p w14:paraId="05CE2215" w14:textId="77777777"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več kot dvakrat naročniku do roka, ki je določen s pisnim pozivom, ne predloži ponudbe za izvedbo posameznega naročila;</w:t>
      </w:r>
    </w:p>
    <w:p w14:paraId="4FFE313B" w14:textId="4A64136D"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ki je bil izbran za posamezno naročilo v roku, ki ga je določil naročnik, ne podpiše pogodbe o izvedbi posameznega naročila</w:t>
      </w:r>
      <w:r w:rsidR="00F76A93" w:rsidRPr="00343747">
        <w:rPr>
          <w:rFonts w:ascii="Arial" w:hAnsi="Arial" w:cs="Arial"/>
          <w:color w:val="auto"/>
        </w:rPr>
        <w:t>;</w:t>
      </w:r>
    </w:p>
    <w:p w14:paraId="65B387B6" w14:textId="77777777"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zaide v postopek, katerega namen je prenehanje poslovanja ponudnika;</w:t>
      </w:r>
    </w:p>
    <w:p w14:paraId="0EDE7E10" w14:textId="4D26B041" w:rsidR="00DA6338" w:rsidRPr="00343747" w:rsidRDefault="00DA6338" w:rsidP="004F6C5B">
      <w:pPr>
        <w:pStyle w:val="Telobesedila"/>
        <w:numPr>
          <w:ilvl w:val="0"/>
          <w:numId w:val="43"/>
        </w:numPr>
        <w:autoSpaceDN w:val="0"/>
        <w:spacing w:after="0"/>
        <w:jc w:val="both"/>
        <w:rPr>
          <w:rFonts w:ascii="Arial" w:hAnsi="Arial" w:cs="Arial"/>
          <w:color w:val="auto"/>
        </w:rPr>
      </w:pPr>
      <w:r w:rsidRPr="00343747">
        <w:rPr>
          <w:rFonts w:ascii="Arial" w:hAnsi="Arial" w:cs="Arial"/>
          <w:color w:val="auto"/>
        </w:rPr>
        <w:t>če ponudnik krši pogodbo o izvedbi posameznega naročila, tako da naročnik uveljavlja plačilo pogodbene kazni, odstopi od pogodbe ali uveljavi ka</w:t>
      </w:r>
      <w:r w:rsidR="00EE46DA" w:rsidRPr="00343747">
        <w:rPr>
          <w:rFonts w:ascii="Arial" w:hAnsi="Arial" w:cs="Arial"/>
          <w:color w:val="auto"/>
        </w:rPr>
        <w:t>kšno drugo pogodbeno sankcijo.</w:t>
      </w:r>
    </w:p>
    <w:p w14:paraId="0896DC85" w14:textId="77777777" w:rsidR="00DA6338" w:rsidRPr="00343747" w:rsidRDefault="00DA6338" w:rsidP="004F6C5B">
      <w:pPr>
        <w:pStyle w:val="Telobesedila3"/>
        <w:tabs>
          <w:tab w:val="left" w:pos="570"/>
        </w:tabs>
        <w:spacing w:after="0"/>
        <w:ind w:right="7"/>
        <w:jc w:val="both"/>
        <w:rPr>
          <w:rFonts w:ascii="Arial" w:hAnsi="Arial" w:cs="Arial"/>
          <w:b/>
          <w:color w:val="auto"/>
          <w:sz w:val="22"/>
          <w:szCs w:val="22"/>
        </w:rPr>
      </w:pPr>
    </w:p>
    <w:p w14:paraId="1E969058" w14:textId="77777777" w:rsidR="00DA6338" w:rsidRPr="00343747" w:rsidRDefault="00DA6338"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KONČNE DOLOČBE</w:t>
      </w:r>
    </w:p>
    <w:p w14:paraId="112C3206" w14:textId="77777777" w:rsidR="00DA6338" w:rsidRPr="00343747" w:rsidRDefault="00DA6338" w:rsidP="004F6C5B">
      <w:pPr>
        <w:pStyle w:val="Telobesedila3"/>
        <w:spacing w:after="0"/>
        <w:ind w:right="7"/>
        <w:jc w:val="both"/>
        <w:rPr>
          <w:rFonts w:ascii="Arial" w:hAnsi="Arial" w:cs="Arial"/>
          <w:b/>
          <w:color w:val="auto"/>
          <w:sz w:val="22"/>
          <w:szCs w:val="22"/>
        </w:rPr>
      </w:pPr>
    </w:p>
    <w:p w14:paraId="6787D08A"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60583F75" w14:textId="77777777" w:rsidR="00DA6338" w:rsidRPr="00343747" w:rsidRDefault="00DA6338"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Izvajalec je dolžan kjerkoli in kadarkoli varovati dobro ime in poslovni ugled naročnika.</w:t>
      </w:r>
    </w:p>
    <w:p w14:paraId="348758FA" w14:textId="77777777" w:rsidR="00DA6338" w:rsidRPr="00343747" w:rsidRDefault="00DA6338" w:rsidP="004F6C5B">
      <w:pPr>
        <w:pStyle w:val="Telobesedila3"/>
        <w:spacing w:after="0"/>
        <w:ind w:right="-483"/>
        <w:jc w:val="both"/>
        <w:rPr>
          <w:rFonts w:ascii="Arial" w:hAnsi="Arial" w:cs="Arial"/>
          <w:b/>
          <w:color w:val="auto"/>
          <w:sz w:val="22"/>
          <w:szCs w:val="22"/>
        </w:rPr>
      </w:pPr>
    </w:p>
    <w:p w14:paraId="476D30C2" w14:textId="77777777" w:rsidR="00DA6338" w:rsidRPr="00343747" w:rsidRDefault="00DA6338" w:rsidP="004F6C5B">
      <w:pPr>
        <w:pStyle w:val="Telobesedila3"/>
        <w:spacing w:after="0"/>
        <w:ind w:right="-483"/>
        <w:jc w:val="both"/>
        <w:rPr>
          <w:rFonts w:ascii="Arial" w:hAnsi="Arial" w:cs="Arial"/>
          <w:b/>
          <w:color w:val="auto"/>
          <w:sz w:val="22"/>
          <w:szCs w:val="22"/>
        </w:rPr>
      </w:pPr>
      <w:r w:rsidRPr="00343747">
        <w:rPr>
          <w:rFonts w:ascii="Arial" w:hAnsi="Arial" w:cs="Arial"/>
          <w:b/>
          <w:color w:val="auto"/>
          <w:sz w:val="22"/>
          <w:szCs w:val="22"/>
        </w:rPr>
        <w:t>Veljavnost okvirnega sporazuma</w:t>
      </w:r>
    </w:p>
    <w:p w14:paraId="42F45652"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32A06B72" w14:textId="26F56318" w:rsidR="00DA6338" w:rsidRPr="00343747" w:rsidRDefault="00DA6338" w:rsidP="004F6C5B">
      <w:pPr>
        <w:autoSpaceDE w:val="0"/>
        <w:spacing w:after="0"/>
        <w:jc w:val="both"/>
        <w:rPr>
          <w:rFonts w:ascii="Arial" w:hAnsi="Arial" w:cs="Arial"/>
          <w:color w:val="auto"/>
        </w:rPr>
      </w:pPr>
      <w:r w:rsidRPr="00343747">
        <w:rPr>
          <w:rFonts w:ascii="Arial" w:hAnsi="Arial" w:cs="Arial"/>
          <w:color w:val="auto"/>
        </w:rPr>
        <w:t xml:space="preserve">Ta okvirni sporazum velja </w:t>
      </w:r>
      <w:r w:rsidR="00E673CC" w:rsidRPr="00343747">
        <w:rPr>
          <w:rFonts w:ascii="Arial" w:hAnsi="Arial" w:cs="Arial"/>
          <w:color w:val="auto"/>
        </w:rPr>
        <w:t>48 mesecev od njegove sklenitve</w:t>
      </w:r>
      <w:r w:rsidRPr="00343747">
        <w:rPr>
          <w:rFonts w:ascii="Arial" w:hAnsi="Arial" w:cs="Arial"/>
          <w:color w:val="auto"/>
        </w:rPr>
        <w:t xml:space="preserve"> in s potekom časa preneha. </w:t>
      </w:r>
    </w:p>
    <w:p w14:paraId="4F46BE38" w14:textId="77777777" w:rsidR="00DA6338" w:rsidRPr="00343747" w:rsidRDefault="00DA6338" w:rsidP="004F6C5B">
      <w:pPr>
        <w:autoSpaceDE w:val="0"/>
        <w:spacing w:after="0"/>
        <w:rPr>
          <w:rFonts w:ascii="Arial" w:hAnsi="Arial" w:cs="Arial"/>
          <w:color w:val="auto"/>
        </w:rPr>
      </w:pPr>
    </w:p>
    <w:p w14:paraId="67FC40F5"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5354F64E" w14:textId="77777777" w:rsidR="00DA6338" w:rsidRPr="00343747" w:rsidRDefault="00DA6338" w:rsidP="004F6C5B">
      <w:pPr>
        <w:pStyle w:val="Telobesedila3"/>
        <w:spacing w:after="0"/>
        <w:ind w:right="7"/>
        <w:jc w:val="both"/>
        <w:rPr>
          <w:rFonts w:ascii="Arial" w:hAnsi="Arial" w:cs="Arial"/>
          <w:color w:val="auto"/>
          <w:sz w:val="22"/>
          <w:szCs w:val="22"/>
        </w:rPr>
      </w:pPr>
    </w:p>
    <w:p w14:paraId="7D79FF79" w14:textId="77777777" w:rsidR="00DA6338" w:rsidRPr="00343747" w:rsidRDefault="00DA6338"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Vsaka pogodbena stranka odgovarja drugi pogodbeni stranki za škodo, ki jo povzroči drugi pogodbeni stranki v posledici neizpolnjevanja svojih obveznosti po tem okvirnem sporazumu, v skladu z veljavnimi predpisi.</w:t>
      </w:r>
    </w:p>
    <w:p w14:paraId="4C4ACFCC" w14:textId="77777777" w:rsidR="00DA6338" w:rsidRPr="00343747" w:rsidRDefault="00DA6338" w:rsidP="004F6C5B">
      <w:pPr>
        <w:pStyle w:val="Standard"/>
        <w:ind w:right="7"/>
        <w:rPr>
          <w:rFonts w:ascii="Arial" w:hAnsi="Arial" w:cs="Arial"/>
        </w:rPr>
      </w:pPr>
    </w:p>
    <w:p w14:paraId="6D12B546" w14:textId="77777777" w:rsidR="00DA6338" w:rsidRPr="00343747" w:rsidRDefault="00DA6338" w:rsidP="004F6C5B">
      <w:pPr>
        <w:pStyle w:val="Standard"/>
        <w:ind w:right="7"/>
        <w:rPr>
          <w:rFonts w:ascii="Arial" w:hAnsi="Arial" w:cs="Arial"/>
          <w:b/>
        </w:rPr>
      </w:pPr>
      <w:r w:rsidRPr="00343747">
        <w:rPr>
          <w:rFonts w:ascii="Arial" w:hAnsi="Arial" w:cs="Arial"/>
          <w:b/>
        </w:rPr>
        <w:t>Reševanje sporov</w:t>
      </w:r>
    </w:p>
    <w:p w14:paraId="01C13B6A"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6D110415" w14:textId="2671C562" w:rsidR="00DA6338" w:rsidRPr="00343747" w:rsidRDefault="00DA6338" w:rsidP="004F6C5B">
      <w:pPr>
        <w:pStyle w:val="Standard"/>
        <w:ind w:right="7"/>
        <w:rPr>
          <w:rFonts w:ascii="Arial" w:hAnsi="Arial" w:cs="Arial"/>
        </w:rPr>
      </w:pPr>
      <w:r w:rsidRPr="00343747">
        <w:rPr>
          <w:rFonts w:ascii="Arial" w:hAnsi="Arial" w:cs="Arial"/>
        </w:rPr>
        <w:t xml:space="preserve">Stranke okvirnega sporazuma bodo katerakoli nesoglasja v zvezi s to pogodbo najprej skušale rešiti sporazumno in izvensodno, če pa to ne bi bilo mogoče in bi katerakoli stranka svoje zahtevke zoper drugo stranko iz naslova tega okvirnega sporazuma uveljavljala pred sodiščem, pa je za odločanje krajevno pristojno stvarno pristojno sodišče v </w:t>
      </w:r>
      <w:r w:rsidR="008426AE" w:rsidRPr="00343747">
        <w:rPr>
          <w:rFonts w:ascii="Arial" w:hAnsi="Arial" w:cs="Arial"/>
        </w:rPr>
        <w:t>Ljubljani</w:t>
      </w:r>
      <w:r w:rsidRPr="00343747">
        <w:rPr>
          <w:rFonts w:ascii="Arial" w:hAnsi="Arial" w:cs="Arial"/>
        </w:rPr>
        <w:t>.</w:t>
      </w:r>
    </w:p>
    <w:p w14:paraId="40D68AC6" w14:textId="77777777" w:rsidR="00DA6338" w:rsidRPr="00343747" w:rsidRDefault="00DA6338" w:rsidP="004F6C5B">
      <w:pPr>
        <w:pStyle w:val="Standard"/>
        <w:ind w:right="7"/>
        <w:rPr>
          <w:rFonts w:ascii="Arial" w:hAnsi="Arial" w:cs="Arial"/>
        </w:rPr>
      </w:pPr>
      <w:r w:rsidRPr="00343747">
        <w:rPr>
          <w:rFonts w:ascii="Arial" w:hAnsi="Arial" w:cs="Arial"/>
        </w:rPr>
        <w:t xml:space="preserve"> </w:t>
      </w:r>
    </w:p>
    <w:p w14:paraId="0196A321" w14:textId="77777777" w:rsidR="00DA6338" w:rsidRPr="00343747" w:rsidRDefault="00DA6338"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Sklenitev okvirnega sporazuma in število izvodov</w:t>
      </w:r>
    </w:p>
    <w:p w14:paraId="0AFCCA43"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1EE81255" w14:textId="77777777" w:rsidR="00DA6338" w:rsidRPr="00343747" w:rsidRDefault="00DA6338"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Kakršnekoli spremembe oz. dopolnitve tega okvirnega sporazuma so veljavne le, če so dogovorjene v pisni obliki.</w:t>
      </w:r>
    </w:p>
    <w:p w14:paraId="48140961" w14:textId="77777777" w:rsidR="00DA6338" w:rsidRPr="00343747" w:rsidRDefault="00DA6338" w:rsidP="004F6C5B">
      <w:pPr>
        <w:pStyle w:val="Telobesedila-zamik3"/>
        <w:spacing w:after="0"/>
        <w:ind w:left="0" w:right="7"/>
        <w:rPr>
          <w:rFonts w:ascii="Arial" w:hAnsi="Arial" w:cs="Arial"/>
          <w:bCs/>
          <w:color w:val="auto"/>
          <w:sz w:val="22"/>
          <w:szCs w:val="22"/>
        </w:rPr>
      </w:pPr>
    </w:p>
    <w:p w14:paraId="43B89CCD" w14:textId="77777777" w:rsidR="00DA6338" w:rsidRPr="00343747" w:rsidRDefault="00DA6338" w:rsidP="004F6C5B">
      <w:pPr>
        <w:pStyle w:val="Standard"/>
        <w:numPr>
          <w:ilvl w:val="0"/>
          <w:numId w:val="32"/>
        </w:numPr>
        <w:jc w:val="center"/>
        <w:rPr>
          <w:rFonts w:ascii="Arial" w:hAnsi="Arial" w:cs="Arial"/>
          <w:b/>
          <w:bCs/>
        </w:rPr>
      </w:pPr>
      <w:r w:rsidRPr="00343747">
        <w:rPr>
          <w:rFonts w:ascii="Arial" w:hAnsi="Arial" w:cs="Arial"/>
          <w:b/>
          <w:bCs/>
        </w:rPr>
        <w:t>člen</w:t>
      </w:r>
    </w:p>
    <w:p w14:paraId="1C643C71" w14:textId="5EFB9BDB" w:rsidR="00DA6338" w:rsidRPr="00343747" w:rsidRDefault="00DA6338"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 xml:space="preserve">Predmetni okvirni sporazum je sestavljen in podpisan v </w:t>
      </w:r>
      <w:r w:rsidR="00A067F3" w:rsidRPr="00343747">
        <w:rPr>
          <w:rFonts w:ascii="Arial" w:hAnsi="Arial" w:cs="Arial"/>
          <w:bCs/>
          <w:color w:val="auto"/>
          <w:sz w:val="22"/>
          <w:szCs w:val="22"/>
        </w:rPr>
        <w:t>______(</w:t>
      </w:r>
      <w:r w:rsidR="00A067F3" w:rsidRPr="00343747">
        <w:rPr>
          <w:rFonts w:ascii="Arial" w:hAnsi="Arial" w:cs="Arial"/>
          <w:bCs/>
          <w:i/>
          <w:color w:val="auto"/>
          <w:sz w:val="22"/>
          <w:szCs w:val="22"/>
        </w:rPr>
        <w:t>op. se določi naknadno, saj je odvisno od števila strank okvirnega sporazuma, s katerimi bo sklenjen okvirni sporazum</w:t>
      </w:r>
      <w:r w:rsidRPr="00343747">
        <w:rPr>
          <w:rFonts w:ascii="Arial" w:hAnsi="Arial" w:cs="Arial"/>
          <w:bCs/>
          <w:color w:val="auto"/>
          <w:sz w:val="22"/>
          <w:szCs w:val="22"/>
        </w:rPr>
        <w:t>) enakih izvodih, od katerih vsaka stranka prejme en (1) izvod.</w:t>
      </w:r>
    </w:p>
    <w:p w14:paraId="4C6F77F8" w14:textId="77777777" w:rsidR="00DA6338" w:rsidRPr="00343747" w:rsidRDefault="00DA6338" w:rsidP="004F6C5B">
      <w:pPr>
        <w:pStyle w:val="Telobesedila-zamik3"/>
        <w:spacing w:after="0"/>
        <w:ind w:left="0" w:right="7"/>
        <w:rPr>
          <w:rFonts w:ascii="Arial" w:hAnsi="Arial" w:cs="Arial"/>
          <w:bCs/>
          <w:color w:val="auto"/>
          <w:sz w:val="22"/>
          <w:szCs w:val="22"/>
        </w:rPr>
      </w:pPr>
    </w:p>
    <w:p w14:paraId="6B5A326B" w14:textId="77777777" w:rsidR="00DA6338" w:rsidRPr="00343747" w:rsidRDefault="00DA6338" w:rsidP="004F6C5B">
      <w:pPr>
        <w:pStyle w:val="Standard"/>
        <w:ind w:right="7"/>
        <w:rPr>
          <w:rFonts w:ascii="Arial" w:hAnsi="Arial" w:cs="Arial"/>
          <w:b/>
          <w:bCs/>
        </w:rPr>
      </w:pPr>
      <w:r w:rsidRPr="00343747">
        <w:rPr>
          <w:rFonts w:ascii="Arial" w:hAnsi="Arial" w:cs="Arial"/>
          <w:b/>
          <w:bCs/>
        </w:rPr>
        <w:t>Socialna klavzula</w:t>
      </w:r>
    </w:p>
    <w:p w14:paraId="7E4D1E17" w14:textId="77777777" w:rsidR="00DA6338" w:rsidRPr="00343747" w:rsidRDefault="00DA6338" w:rsidP="004F6C5B">
      <w:pPr>
        <w:pStyle w:val="Standard"/>
        <w:numPr>
          <w:ilvl w:val="0"/>
          <w:numId w:val="32"/>
        </w:numPr>
        <w:jc w:val="center"/>
        <w:rPr>
          <w:rFonts w:ascii="Arial" w:hAnsi="Arial" w:cs="Arial"/>
          <w:b/>
        </w:rPr>
      </w:pPr>
      <w:r w:rsidRPr="00343747">
        <w:rPr>
          <w:rFonts w:ascii="Arial" w:hAnsi="Arial" w:cs="Arial"/>
          <w:b/>
        </w:rPr>
        <w:t>člen</w:t>
      </w:r>
    </w:p>
    <w:p w14:paraId="6F8855DC" w14:textId="77777777" w:rsidR="00DA6338" w:rsidRPr="00343747" w:rsidRDefault="00DA6338" w:rsidP="004F6C5B">
      <w:pPr>
        <w:spacing w:after="0"/>
        <w:ind w:right="7"/>
        <w:jc w:val="both"/>
        <w:rPr>
          <w:rFonts w:ascii="Arial" w:hAnsi="Arial" w:cs="Arial"/>
          <w:color w:val="auto"/>
        </w:rPr>
      </w:pPr>
      <w:r w:rsidRPr="00343747">
        <w:rPr>
          <w:rFonts w:ascii="Arial" w:hAnsi="Arial" w:cs="Arial"/>
          <w:color w:val="auto"/>
        </w:rPr>
        <w:t>Okvirni sporazum preneha veljati, če je naročnik seznanjen, da je pristojni državni organ ali sodišče s pravnomočno odločitvijo ugotovilo kršitev delovne, okoljske ali socialne zakonodaje s strani izvajalca okvirnega sporazuma ali njegovega podizvajalca.</w:t>
      </w:r>
    </w:p>
    <w:p w14:paraId="5C52BC5A" w14:textId="77777777" w:rsidR="00DA6338" w:rsidRDefault="00DA6338" w:rsidP="004F6C5B">
      <w:pPr>
        <w:spacing w:after="0"/>
        <w:ind w:right="7"/>
        <w:rPr>
          <w:rFonts w:ascii="Arial" w:hAnsi="Arial" w:cs="Arial"/>
          <w:b/>
          <w:bCs/>
          <w:color w:val="auto"/>
        </w:rPr>
      </w:pPr>
    </w:p>
    <w:p w14:paraId="0BE4F354" w14:textId="77777777" w:rsidR="008B1CD9" w:rsidRPr="00343747" w:rsidRDefault="008B1CD9" w:rsidP="004F6C5B">
      <w:pPr>
        <w:spacing w:after="0"/>
        <w:ind w:right="7"/>
        <w:rPr>
          <w:rFonts w:ascii="Arial" w:hAnsi="Arial" w:cs="Arial"/>
          <w:b/>
          <w:bCs/>
          <w:color w:val="auto"/>
        </w:rPr>
      </w:pPr>
    </w:p>
    <w:p w14:paraId="6D10A408" w14:textId="77777777" w:rsidR="00DA6338" w:rsidRPr="00343747" w:rsidRDefault="00DA6338" w:rsidP="004F6C5B">
      <w:pPr>
        <w:pStyle w:val="Standard"/>
        <w:ind w:right="7"/>
        <w:rPr>
          <w:rFonts w:ascii="Arial" w:hAnsi="Arial" w:cs="Arial"/>
          <w:b/>
          <w:bCs/>
        </w:rPr>
      </w:pPr>
      <w:r w:rsidRPr="00343747">
        <w:rPr>
          <w:rFonts w:ascii="Arial" w:hAnsi="Arial" w:cs="Arial"/>
          <w:b/>
          <w:bCs/>
        </w:rPr>
        <w:t>Protikorupcijska klavzula</w:t>
      </w:r>
    </w:p>
    <w:p w14:paraId="3271B0DB" w14:textId="77777777" w:rsidR="00DA6338" w:rsidRPr="00343747" w:rsidRDefault="00DA6338" w:rsidP="004F6C5B">
      <w:pPr>
        <w:pStyle w:val="Standard"/>
        <w:numPr>
          <w:ilvl w:val="0"/>
          <w:numId w:val="32"/>
        </w:numPr>
        <w:jc w:val="center"/>
        <w:rPr>
          <w:rFonts w:ascii="Arial" w:hAnsi="Arial" w:cs="Arial"/>
          <w:b/>
          <w:bCs/>
        </w:rPr>
      </w:pPr>
      <w:r w:rsidRPr="00343747">
        <w:rPr>
          <w:rFonts w:ascii="Arial" w:hAnsi="Arial" w:cs="Arial"/>
          <w:b/>
          <w:bCs/>
        </w:rPr>
        <w:t>člen</w:t>
      </w:r>
    </w:p>
    <w:p w14:paraId="4E9A9567" w14:textId="77777777" w:rsidR="00DA6338" w:rsidRPr="00343747" w:rsidRDefault="00DA6338" w:rsidP="004F6C5B">
      <w:pPr>
        <w:pStyle w:val="Standard"/>
        <w:rPr>
          <w:rFonts w:ascii="Arial" w:hAnsi="Arial" w:cs="Arial"/>
        </w:rPr>
      </w:pPr>
      <w:r w:rsidRPr="00343747">
        <w:rPr>
          <w:rFonts w:ascii="Arial" w:hAnsi="Arial" w:cs="Arial"/>
        </w:rPr>
        <w:t>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ki je pogodbena stranka oz. njen zakoniti zastopnik, vložena pravnomočna obtožba oz. obtožni predlog.</w:t>
      </w:r>
    </w:p>
    <w:p w14:paraId="2B0BC6B5" w14:textId="77777777" w:rsidR="00DA6338" w:rsidRPr="00343747" w:rsidRDefault="00DA6338" w:rsidP="004F6C5B">
      <w:pPr>
        <w:spacing w:after="0"/>
        <w:rPr>
          <w:rFonts w:ascii="Arial" w:hAnsi="Arial" w:cs="Arial"/>
          <w:b/>
          <w:color w:val="auto"/>
        </w:rPr>
      </w:pPr>
    </w:p>
    <w:tbl>
      <w:tblPr>
        <w:tblW w:w="8358" w:type="dxa"/>
        <w:tblCellMar>
          <w:left w:w="10" w:type="dxa"/>
          <w:right w:w="10" w:type="dxa"/>
        </w:tblCellMar>
        <w:tblLook w:val="04A0" w:firstRow="1" w:lastRow="0" w:firstColumn="1" w:lastColumn="0" w:noHBand="0" w:noVBand="1"/>
      </w:tblPr>
      <w:tblGrid>
        <w:gridCol w:w="4142"/>
        <w:gridCol w:w="4216"/>
      </w:tblGrid>
      <w:tr w:rsidR="00343747" w:rsidRPr="00343747" w14:paraId="11FBD1FF" w14:textId="77777777" w:rsidTr="005A2C57">
        <w:tc>
          <w:tcPr>
            <w:tcW w:w="4142" w:type="dxa"/>
            <w:shd w:val="clear" w:color="auto" w:fill="auto"/>
            <w:tcMar>
              <w:top w:w="0" w:type="dxa"/>
              <w:left w:w="108" w:type="dxa"/>
              <w:bottom w:w="0" w:type="dxa"/>
              <w:right w:w="108" w:type="dxa"/>
            </w:tcMar>
          </w:tcPr>
          <w:p w14:paraId="7DD2E45E"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Št.:</w:t>
            </w:r>
          </w:p>
        </w:tc>
        <w:tc>
          <w:tcPr>
            <w:tcW w:w="4216" w:type="dxa"/>
            <w:shd w:val="clear" w:color="auto" w:fill="auto"/>
            <w:tcMar>
              <w:top w:w="0" w:type="dxa"/>
              <w:left w:w="108" w:type="dxa"/>
              <w:bottom w:w="0" w:type="dxa"/>
              <w:right w:w="108" w:type="dxa"/>
            </w:tcMar>
          </w:tcPr>
          <w:p w14:paraId="1E8FE974"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Št.:</w:t>
            </w:r>
          </w:p>
        </w:tc>
      </w:tr>
      <w:tr w:rsidR="00343747" w:rsidRPr="00343747" w14:paraId="171F0FF4" w14:textId="77777777" w:rsidTr="005A2C57">
        <w:tc>
          <w:tcPr>
            <w:tcW w:w="4142" w:type="dxa"/>
            <w:shd w:val="clear" w:color="auto" w:fill="auto"/>
            <w:tcMar>
              <w:top w:w="0" w:type="dxa"/>
              <w:left w:w="108" w:type="dxa"/>
              <w:bottom w:w="0" w:type="dxa"/>
              <w:right w:w="108" w:type="dxa"/>
            </w:tcMar>
          </w:tcPr>
          <w:p w14:paraId="04B3E8B9"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Kraj in datum: _____________</w:t>
            </w:r>
          </w:p>
        </w:tc>
        <w:tc>
          <w:tcPr>
            <w:tcW w:w="4216" w:type="dxa"/>
            <w:shd w:val="clear" w:color="auto" w:fill="auto"/>
            <w:tcMar>
              <w:top w:w="0" w:type="dxa"/>
              <w:left w:w="108" w:type="dxa"/>
              <w:bottom w:w="0" w:type="dxa"/>
              <w:right w:w="108" w:type="dxa"/>
            </w:tcMar>
          </w:tcPr>
          <w:p w14:paraId="04F3C6D2"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Kraj in datum: Ljubljana, _________</w:t>
            </w:r>
          </w:p>
        </w:tc>
      </w:tr>
      <w:tr w:rsidR="00343747" w:rsidRPr="00343747" w14:paraId="56F682B7" w14:textId="77777777" w:rsidTr="005A2C57">
        <w:tc>
          <w:tcPr>
            <w:tcW w:w="4142" w:type="dxa"/>
            <w:shd w:val="clear" w:color="auto" w:fill="auto"/>
            <w:tcMar>
              <w:top w:w="0" w:type="dxa"/>
              <w:left w:w="108" w:type="dxa"/>
              <w:bottom w:w="0" w:type="dxa"/>
              <w:right w:w="108" w:type="dxa"/>
            </w:tcMar>
          </w:tcPr>
          <w:p w14:paraId="1DB3B6D2" w14:textId="77777777" w:rsidR="00DA6338" w:rsidRPr="00343747" w:rsidRDefault="00DA6338" w:rsidP="004F6C5B">
            <w:pPr>
              <w:spacing w:after="0"/>
              <w:jc w:val="both"/>
              <w:rPr>
                <w:rFonts w:ascii="Arial" w:hAnsi="Arial" w:cs="Arial"/>
                <w:color w:val="auto"/>
              </w:rPr>
            </w:pPr>
          </w:p>
          <w:p w14:paraId="12794C17"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Ponudnik 1:</w:t>
            </w:r>
          </w:p>
        </w:tc>
        <w:tc>
          <w:tcPr>
            <w:tcW w:w="4216" w:type="dxa"/>
            <w:shd w:val="clear" w:color="auto" w:fill="auto"/>
            <w:tcMar>
              <w:top w:w="0" w:type="dxa"/>
              <w:left w:w="108" w:type="dxa"/>
              <w:bottom w:w="0" w:type="dxa"/>
              <w:right w:w="108" w:type="dxa"/>
            </w:tcMar>
          </w:tcPr>
          <w:p w14:paraId="5268D1DD" w14:textId="77777777" w:rsidR="00DA6338" w:rsidRPr="00343747" w:rsidRDefault="00DA6338" w:rsidP="004F6C5B">
            <w:pPr>
              <w:spacing w:after="0"/>
              <w:jc w:val="both"/>
              <w:rPr>
                <w:rFonts w:ascii="Arial" w:hAnsi="Arial" w:cs="Arial"/>
                <w:color w:val="auto"/>
              </w:rPr>
            </w:pPr>
          </w:p>
          <w:p w14:paraId="1A47FE61"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Naročnik:</w:t>
            </w:r>
          </w:p>
        </w:tc>
      </w:tr>
      <w:tr w:rsidR="00343747" w:rsidRPr="00343747" w14:paraId="6FF1C12C" w14:textId="77777777" w:rsidTr="005A2C57">
        <w:tc>
          <w:tcPr>
            <w:tcW w:w="4142" w:type="dxa"/>
            <w:shd w:val="clear" w:color="auto" w:fill="auto"/>
            <w:tcMar>
              <w:top w:w="0" w:type="dxa"/>
              <w:left w:w="108" w:type="dxa"/>
              <w:bottom w:w="0" w:type="dxa"/>
              <w:right w:w="108" w:type="dxa"/>
            </w:tcMar>
          </w:tcPr>
          <w:p w14:paraId="4A017827" w14:textId="77777777" w:rsidR="00DA6338" w:rsidRPr="00343747" w:rsidRDefault="00DA6338" w:rsidP="004F6C5B">
            <w:pPr>
              <w:spacing w:after="0"/>
              <w:jc w:val="both"/>
              <w:rPr>
                <w:rFonts w:ascii="Arial" w:hAnsi="Arial" w:cs="Arial"/>
                <w:color w:val="auto"/>
              </w:rPr>
            </w:pPr>
          </w:p>
        </w:tc>
        <w:tc>
          <w:tcPr>
            <w:tcW w:w="4216" w:type="dxa"/>
            <w:shd w:val="clear" w:color="auto" w:fill="auto"/>
            <w:tcMar>
              <w:top w:w="0" w:type="dxa"/>
              <w:left w:w="108" w:type="dxa"/>
              <w:bottom w:w="0" w:type="dxa"/>
              <w:right w:w="108" w:type="dxa"/>
            </w:tcMar>
          </w:tcPr>
          <w:p w14:paraId="356B498F" w14:textId="77777777" w:rsidR="00DA6338" w:rsidRPr="00343747" w:rsidRDefault="00DA6338" w:rsidP="004F6C5B">
            <w:pPr>
              <w:spacing w:after="0"/>
              <w:jc w:val="both"/>
              <w:rPr>
                <w:rFonts w:ascii="Arial" w:hAnsi="Arial" w:cs="Arial"/>
                <w:color w:val="auto"/>
              </w:rPr>
            </w:pPr>
            <w:r w:rsidRPr="00343747">
              <w:rPr>
                <w:rFonts w:ascii="Arial" w:hAnsi="Arial" w:cs="Arial"/>
                <w:color w:val="auto"/>
              </w:rPr>
              <w:t>D.S.U. d.o.o.</w:t>
            </w:r>
          </w:p>
        </w:tc>
      </w:tr>
      <w:tr w:rsidR="00343747" w:rsidRPr="00343747" w14:paraId="7C853549" w14:textId="77777777" w:rsidTr="00D05D91">
        <w:trPr>
          <w:gridAfter w:val="1"/>
          <w:wAfter w:w="4216" w:type="dxa"/>
        </w:trPr>
        <w:tc>
          <w:tcPr>
            <w:tcW w:w="4142" w:type="dxa"/>
            <w:shd w:val="clear" w:color="auto" w:fill="auto"/>
            <w:tcMar>
              <w:top w:w="0" w:type="dxa"/>
              <w:left w:w="108" w:type="dxa"/>
              <w:bottom w:w="0" w:type="dxa"/>
              <w:right w:w="108" w:type="dxa"/>
            </w:tcMar>
          </w:tcPr>
          <w:p w14:paraId="7B18ABD6"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2A0F827D" w14:textId="77777777" w:rsidTr="00D05D91">
        <w:trPr>
          <w:gridAfter w:val="1"/>
          <w:wAfter w:w="4216" w:type="dxa"/>
        </w:trPr>
        <w:tc>
          <w:tcPr>
            <w:tcW w:w="4142" w:type="dxa"/>
            <w:shd w:val="clear" w:color="auto" w:fill="auto"/>
            <w:tcMar>
              <w:top w:w="0" w:type="dxa"/>
              <w:left w:w="108" w:type="dxa"/>
              <w:bottom w:w="0" w:type="dxa"/>
              <w:right w:w="108" w:type="dxa"/>
            </w:tcMar>
          </w:tcPr>
          <w:p w14:paraId="1D5A3E2A"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1C304D31" w14:textId="77777777" w:rsidTr="00D05D91">
        <w:trPr>
          <w:gridAfter w:val="1"/>
          <w:wAfter w:w="4216" w:type="dxa"/>
        </w:trPr>
        <w:tc>
          <w:tcPr>
            <w:tcW w:w="4142" w:type="dxa"/>
            <w:shd w:val="clear" w:color="auto" w:fill="auto"/>
            <w:tcMar>
              <w:top w:w="0" w:type="dxa"/>
              <w:left w:w="108" w:type="dxa"/>
              <w:bottom w:w="0" w:type="dxa"/>
              <w:right w:w="108" w:type="dxa"/>
            </w:tcMar>
          </w:tcPr>
          <w:p w14:paraId="300DB5DA" w14:textId="77777777" w:rsidR="008426AE" w:rsidRPr="00343747" w:rsidRDefault="008426AE" w:rsidP="004F6C5B">
            <w:pPr>
              <w:spacing w:after="0"/>
              <w:rPr>
                <w:rFonts w:ascii="Arial" w:hAnsi="Arial" w:cs="Arial"/>
                <w:bCs/>
                <w:iCs/>
                <w:color w:val="auto"/>
              </w:rPr>
            </w:pPr>
          </w:p>
          <w:p w14:paraId="190627C4" w14:textId="16E4158B"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2:</w:t>
            </w:r>
          </w:p>
        </w:tc>
      </w:tr>
      <w:tr w:rsidR="00343747" w:rsidRPr="00343747" w14:paraId="2B000FDC" w14:textId="77777777" w:rsidTr="00D05D91">
        <w:trPr>
          <w:gridAfter w:val="1"/>
          <w:wAfter w:w="4216" w:type="dxa"/>
        </w:trPr>
        <w:tc>
          <w:tcPr>
            <w:tcW w:w="4142" w:type="dxa"/>
            <w:shd w:val="clear" w:color="auto" w:fill="auto"/>
            <w:tcMar>
              <w:top w:w="0" w:type="dxa"/>
              <w:left w:w="108" w:type="dxa"/>
              <w:bottom w:w="0" w:type="dxa"/>
              <w:right w:w="108" w:type="dxa"/>
            </w:tcMar>
          </w:tcPr>
          <w:p w14:paraId="040E131E" w14:textId="77777777" w:rsidR="008426AE" w:rsidRPr="00343747" w:rsidRDefault="008426AE" w:rsidP="004F6C5B">
            <w:pPr>
              <w:spacing w:after="0"/>
              <w:rPr>
                <w:rFonts w:ascii="Arial" w:hAnsi="Arial" w:cs="Arial"/>
                <w:bCs/>
                <w:iCs/>
                <w:color w:val="auto"/>
              </w:rPr>
            </w:pPr>
          </w:p>
        </w:tc>
      </w:tr>
      <w:tr w:rsidR="00343747" w:rsidRPr="00343747" w14:paraId="18CCCAF0" w14:textId="77777777" w:rsidTr="008426AE">
        <w:trPr>
          <w:gridAfter w:val="1"/>
          <w:wAfter w:w="4216" w:type="dxa"/>
        </w:trPr>
        <w:tc>
          <w:tcPr>
            <w:tcW w:w="4142" w:type="dxa"/>
            <w:shd w:val="clear" w:color="auto" w:fill="auto"/>
            <w:tcMar>
              <w:top w:w="0" w:type="dxa"/>
              <w:left w:w="108" w:type="dxa"/>
              <w:bottom w:w="0" w:type="dxa"/>
              <w:right w:w="108" w:type="dxa"/>
            </w:tcMar>
          </w:tcPr>
          <w:p w14:paraId="3565ADE4"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17276E79" w14:textId="77777777" w:rsidTr="008426AE">
        <w:trPr>
          <w:gridAfter w:val="1"/>
          <w:wAfter w:w="4216" w:type="dxa"/>
        </w:trPr>
        <w:tc>
          <w:tcPr>
            <w:tcW w:w="4142" w:type="dxa"/>
            <w:shd w:val="clear" w:color="auto" w:fill="auto"/>
            <w:tcMar>
              <w:top w:w="0" w:type="dxa"/>
              <w:left w:w="108" w:type="dxa"/>
              <w:bottom w:w="0" w:type="dxa"/>
              <w:right w:w="108" w:type="dxa"/>
            </w:tcMar>
          </w:tcPr>
          <w:p w14:paraId="03921B21"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272B69B4" w14:textId="77777777" w:rsidTr="008426AE">
        <w:trPr>
          <w:gridAfter w:val="1"/>
          <w:wAfter w:w="4216" w:type="dxa"/>
        </w:trPr>
        <w:tc>
          <w:tcPr>
            <w:tcW w:w="4142" w:type="dxa"/>
            <w:shd w:val="clear" w:color="auto" w:fill="auto"/>
            <w:tcMar>
              <w:top w:w="0" w:type="dxa"/>
              <w:left w:w="108" w:type="dxa"/>
              <w:bottom w:w="0" w:type="dxa"/>
              <w:right w:w="108" w:type="dxa"/>
            </w:tcMar>
          </w:tcPr>
          <w:p w14:paraId="5EC5D53F" w14:textId="77777777" w:rsidR="008426AE" w:rsidRPr="00343747" w:rsidRDefault="008426AE" w:rsidP="004F6C5B">
            <w:pPr>
              <w:spacing w:after="0"/>
              <w:rPr>
                <w:rFonts w:ascii="Arial" w:hAnsi="Arial" w:cs="Arial"/>
                <w:bCs/>
                <w:iCs/>
                <w:color w:val="auto"/>
              </w:rPr>
            </w:pPr>
          </w:p>
          <w:p w14:paraId="6692C20D" w14:textId="42B76A52"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3:</w:t>
            </w:r>
          </w:p>
        </w:tc>
      </w:tr>
      <w:tr w:rsidR="00343747" w:rsidRPr="00343747" w14:paraId="065742A9" w14:textId="77777777" w:rsidTr="008426AE">
        <w:trPr>
          <w:gridAfter w:val="1"/>
          <w:wAfter w:w="4216" w:type="dxa"/>
        </w:trPr>
        <w:tc>
          <w:tcPr>
            <w:tcW w:w="4142" w:type="dxa"/>
            <w:shd w:val="clear" w:color="auto" w:fill="auto"/>
            <w:tcMar>
              <w:top w:w="0" w:type="dxa"/>
              <w:left w:w="108" w:type="dxa"/>
              <w:bottom w:w="0" w:type="dxa"/>
              <w:right w:w="108" w:type="dxa"/>
            </w:tcMar>
          </w:tcPr>
          <w:p w14:paraId="4782F755" w14:textId="77777777" w:rsidR="008426AE" w:rsidRPr="00343747" w:rsidRDefault="008426AE" w:rsidP="004F6C5B">
            <w:pPr>
              <w:spacing w:after="0"/>
              <w:rPr>
                <w:rFonts w:ascii="Arial" w:hAnsi="Arial" w:cs="Arial"/>
                <w:bCs/>
                <w:iCs/>
                <w:color w:val="auto"/>
              </w:rPr>
            </w:pPr>
          </w:p>
        </w:tc>
      </w:tr>
      <w:tr w:rsidR="00343747" w:rsidRPr="00343747" w14:paraId="0E35F4C0" w14:textId="77777777" w:rsidTr="008426AE">
        <w:trPr>
          <w:gridAfter w:val="1"/>
          <w:wAfter w:w="4216" w:type="dxa"/>
        </w:trPr>
        <w:tc>
          <w:tcPr>
            <w:tcW w:w="4142" w:type="dxa"/>
            <w:shd w:val="clear" w:color="auto" w:fill="auto"/>
            <w:tcMar>
              <w:top w:w="0" w:type="dxa"/>
              <w:left w:w="108" w:type="dxa"/>
              <w:bottom w:w="0" w:type="dxa"/>
              <w:right w:w="108" w:type="dxa"/>
            </w:tcMar>
          </w:tcPr>
          <w:p w14:paraId="11769B71"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2E0CA42B" w14:textId="77777777" w:rsidTr="008426AE">
        <w:trPr>
          <w:gridAfter w:val="1"/>
          <w:wAfter w:w="4216" w:type="dxa"/>
        </w:trPr>
        <w:tc>
          <w:tcPr>
            <w:tcW w:w="4142" w:type="dxa"/>
            <w:shd w:val="clear" w:color="auto" w:fill="auto"/>
            <w:tcMar>
              <w:top w:w="0" w:type="dxa"/>
              <w:left w:w="108" w:type="dxa"/>
              <w:bottom w:w="0" w:type="dxa"/>
              <w:right w:w="108" w:type="dxa"/>
            </w:tcMar>
          </w:tcPr>
          <w:p w14:paraId="46FB3427"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3C9AEFF6" w14:textId="77777777" w:rsidTr="008426AE">
        <w:trPr>
          <w:gridAfter w:val="1"/>
          <w:wAfter w:w="4216" w:type="dxa"/>
        </w:trPr>
        <w:tc>
          <w:tcPr>
            <w:tcW w:w="4142" w:type="dxa"/>
            <w:shd w:val="clear" w:color="auto" w:fill="auto"/>
            <w:tcMar>
              <w:top w:w="0" w:type="dxa"/>
              <w:left w:w="108" w:type="dxa"/>
              <w:bottom w:w="0" w:type="dxa"/>
              <w:right w:w="108" w:type="dxa"/>
            </w:tcMar>
          </w:tcPr>
          <w:p w14:paraId="3602E3F5" w14:textId="77777777" w:rsidR="008426AE" w:rsidRPr="00343747" w:rsidRDefault="008426AE" w:rsidP="004F6C5B">
            <w:pPr>
              <w:spacing w:after="0"/>
              <w:rPr>
                <w:rFonts w:ascii="Arial" w:hAnsi="Arial" w:cs="Arial"/>
                <w:bCs/>
                <w:iCs/>
                <w:color w:val="auto"/>
              </w:rPr>
            </w:pPr>
          </w:p>
          <w:p w14:paraId="27EFFBC8" w14:textId="40D5C409"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4:</w:t>
            </w:r>
          </w:p>
        </w:tc>
      </w:tr>
      <w:tr w:rsidR="00343747" w:rsidRPr="00343747" w14:paraId="2807B22D" w14:textId="77777777" w:rsidTr="008426AE">
        <w:trPr>
          <w:gridAfter w:val="1"/>
          <w:wAfter w:w="4216" w:type="dxa"/>
        </w:trPr>
        <w:tc>
          <w:tcPr>
            <w:tcW w:w="4142" w:type="dxa"/>
            <w:shd w:val="clear" w:color="auto" w:fill="auto"/>
            <w:tcMar>
              <w:top w:w="0" w:type="dxa"/>
              <w:left w:w="108" w:type="dxa"/>
              <w:bottom w:w="0" w:type="dxa"/>
              <w:right w:w="108" w:type="dxa"/>
            </w:tcMar>
          </w:tcPr>
          <w:p w14:paraId="1EF49513" w14:textId="77777777" w:rsidR="008426AE" w:rsidRPr="00343747" w:rsidRDefault="008426AE" w:rsidP="004F6C5B">
            <w:pPr>
              <w:spacing w:after="0"/>
              <w:rPr>
                <w:rFonts w:ascii="Arial" w:hAnsi="Arial" w:cs="Arial"/>
                <w:bCs/>
                <w:iCs/>
                <w:color w:val="auto"/>
              </w:rPr>
            </w:pPr>
          </w:p>
        </w:tc>
      </w:tr>
      <w:tr w:rsidR="00343747" w:rsidRPr="00343747" w14:paraId="0230B982" w14:textId="77777777" w:rsidTr="008426AE">
        <w:trPr>
          <w:gridAfter w:val="1"/>
          <w:wAfter w:w="4216" w:type="dxa"/>
        </w:trPr>
        <w:tc>
          <w:tcPr>
            <w:tcW w:w="4142" w:type="dxa"/>
            <w:shd w:val="clear" w:color="auto" w:fill="auto"/>
            <w:tcMar>
              <w:top w:w="0" w:type="dxa"/>
              <w:left w:w="108" w:type="dxa"/>
              <w:bottom w:w="0" w:type="dxa"/>
              <w:right w:w="108" w:type="dxa"/>
            </w:tcMar>
          </w:tcPr>
          <w:p w14:paraId="63CE7378"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Št.:</w:t>
            </w:r>
          </w:p>
        </w:tc>
      </w:tr>
      <w:tr w:rsidR="00343747" w:rsidRPr="00343747" w14:paraId="7606D09A" w14:textId="77777777" w:rsidTr="008426AE">
        <w:trPr>
          <w:gridAfter w:val="1"/>
          <w:wAfter w:w="4216" w:type="dxa"/>
        </w:trPr>
        <w:tc>
          <w:tcPr>
            <w:tcW w:w="4142" w:type="dxa"/>
            <w:shd w:val="clear" w:color="auto" w:fill="auto"/>
            <w:tcMar>
              <w:top w:w="0" w:type="dxa"/>
              <w:left w:w="108" w:type="dxa"/>
              <w:bottom w:w="0" w:type="dxa"/>
              <w:right w:w="108" w:type="dxa"/>
            </w:tcMar>
          </w:tcPr>
          <w:p w14:paraId="22496DD2" w14:textId="77777777" w:rsidR="008426AE" w:rsidRPr="00343747" w:rsidRDefault="008426AE" w:rsidP="004F6C5B">
            <w:pPr>
              <w:spacing w:after="0"/>
              <w:rPr>
                <w:rFonts w:ascii="Arial" w:hAnsi="Arial" w:cs="Arial"/>
                <w:bCs/>
                <w:iCs/>
                <w:color w:val="auto"/>
              </w:rPr>
            </w:pPr>
            <w:r w:rsidRPr="00343747">
              <w:rPr>
                <w:rFonts w:ascii="Arial" w:hAnsi="Arial" w:cs="Arial"/>
                <w:bCs/>
                <w:iCs/>
                <w:color w:val="auto"/>
              </w:rPr>
              <w:t>Kraj in datum: _____________</w:t>
            </w:r>
          </w:p>
        </w:tc>
      </w:tr>
      <w:tr w:rsidR="00343747" w:rsidRPr="00343747" w14:paraId="13218FD9" w14:textId="77777777" w:rsidTr="008426AE">
        <w:trPr>
          <w:gridAfter w:val="1"/>
          <w:wAfter w:w="4216" w:type="dxa"/>
        </w:trPr>
        <w:tc>
          <w:tcPr>
            <w:tcW w:w="4142" w:type="dxa"/>
            <w:shd w:val="clear" w:color="auto" w:fill="auto"/>
            <w:tcMar>
              <w:top w:w="0" w:type="dxa"/>
              <w:left w:w="108" w:type="dxa"/>
              <w:bottom w:w="0" w:type="dxa"/>
              <w:right w:w="108" w:type="dxa"/>
            </w:tcMar>
          </w:tcPr>
          <w:p w14:paraId="7E7DA771" w14:textId="77777777" w:rsidR="008426AE" w:rsidRPr="00343747" w:rsidRDefault="008426AE" w:rsidP="004F6C5B">
            <w:pPr>
              <w:spacing w:after="0"/>
              <w:rPr>
                <w:rFonts w:ascii="Arial" w:hAnsi="Arial" w:cs="Arial"/>
                <w:bCs/>
                <w:iCs/>
                <w:color w:val="auto"/>
              </w:rPr>
            </w:pPr>
          </w:p>
          <w:p w14:paraId="358D91DD" w14:textId="21CD1108" w:rsidR="008426AE" w:rsidRPr="00343747" w:rsidRDefault="008426AE" w:rsidP="004F6C5B">
            <w:pPr>
              <w:spacing w:after="0"/>
              <w:rPr>
                <w:rFonts w:ascii="Arial" w:hAnsi="Arial" w:cs="Arial"/>
                <w:bCs/>
                <w:iCs/>
                <w:color w:val="auto"/>
              </w:rPr>
            </w:pPr>
            <w:r w:rsidRPr="00343747">
              <w:rPr>
                <w:rFonts w:ascii="Arial" w:hAnsi="Arial" w:cs="Arial"/>
                <w:bCs/>
                <w:iCs/>
                <w:color w:val="auto"/>
              </w:rPr>
              <w:t>Ponudnik 5:</w:t>
            </w:r>
          </w:p>
        </w:tc>
      </w:tr>
      <w:tr w:rsidR="00343747" w:rsidRPr="00343747" w14:paraId="2EEA5A0D" w14:textId="77777777" w:rsidTr="008426AE">
        <w:trPr>
          <w:gridAfter w:val="1"/>
          <w:wAfter w:w="4216" w:type="dxa"/>
        </w:trPr>
        <w:tc>
          <w:tcPr>
            <w:tcW w:w="4142" w:type="dxa"/>
            <w:shd w:val="clear" w:color="auto" w:fill="auto"/>
            <w:tcMar>
              <w:top w:w="0" w:type="dxa"/>
              <w:left w:w="108" w:type="dxa"/>
              <w:bottom w:w="0" w:type="dxa"/>
              <w:right w:w="108" w:type="dxa"/>
            </w:tcMar>
          </w:tcPr>
          <w:p w14:paraId="439D4850" w14:textId="77777777" w:rsidR="008426AE" w:rsidRPr="00343747" w:rsidRDefault="008426AE" w:rsidP="004F6C5B">
            <w:pPr>
              <w:spacing w:after="0"/>
              <w:rPr>
                <w:rFonts w:ascii="Arial" w:hAnsi="Arial" w:cs="Arial"/>
                <w:bCs/>
                <w:iCs/>
                <w:color w:val="auto"/>
              </w:rPr>
            </w:pPr>
          </w:p>
          <w:p w14:paraId="09983307" w14:textId="77777777" w:rsidR="00F76A93" w:rsidRPr="00343747" w:rsidRDefault="00F76A93" w:rsidP="004F6C5B">
            <w:pPr>
              <w:spacing w:after="0"/>
              <w:rPr>
                <w:rFonts w:ascii="Arial" w:hAnsi="Arial" w:cs="Arial"/>
                <w:bCs/>
                <w:iCs/>
                <w:color w:val="auto"/>
              </w:rPr>
            </w:pPr>
          </w:p>
        </w:tc>
      </w:tr>
    </w:tbl>
    <w:p w14:paraId="36AD5EB3" w14:textId="5DDE1765" w:rsidR="005A2C57" w:rsidRPr="00343747" w:rsidRDefault="0068127A" w:rsidP="004F6C5B">
      <w:pPr>
        <w:pStyle w:val="Slog3"/>
        <w:rPr>
          <w:rStyle w:val="Neenpoudarek"/>
          <w:rFonts w:ascii="Arial" w:hAnsi="Arial" w:cs="Arial"/>
          <w:i/>
          <w:iCs/>
          <w:color w:val="auto"/>
          <w:sz w:val="22"/>
          <w:szCs w:val="22"/>
        </w:rPr>
      </w:pPr>
      <w:bookmarkStart w:id="30" w:name="_Toc476319500"/>
      <w:r w:rsidRPr="00343747">
        <w:rPr>
          <w:rStyle w:val="Neenpoudarek"/>
          <w:rFonts w:ascii="Arial" w:hAnsi="Arial" w:cs="Arial"/>
          <w:i/>
          <w:iCs/>
          <w:color w:val="auto"/>
          <w:sz w:val="22"/>
          <w:szCs w:val="22"/>
        </w:rPr>
        <w:lastRenderedPageBreak/>
        <w:t>PRILOGA št. 11</w:t>
      </w:r>
      <w:bookmarkEnd w:id="30"/>
    </w:p>
    <w:p w14:paraId="79611B0A" w14:textId="53B77FE5" w:rsidR="005A2C57" w:rsidRPr="00343747" w:rsidRDefault="005A2C57" w:rsidP="004F6C5B">
      <w:pPr>
        <w:pStyle w:val="Intenzivencitat"/>
      </w:pPr>
      <w:bookmarkStart w:id="31" w:name="_Toc476319501"/>
      <w:r w:rsidRPr="00343747">
        <w:t>VZOREC POGODBE</w:t>
      </w:r>
      <w:bookmarkEnd w:id="31"/>
    </w:p>
    <w:p w14:paraId="2A5F853B" w14:textId="784533D1" w:rsidR="005A2C57" w:rsidRPr="00343747" w:rsidRDefault="005A2C57" w:rsidP="004F6C5B">
      <w:pPr>
        <w:pStyle w:val="Standard"/>
        <w:rPr>
          <w:rFonts w:ascii="Arial" w:hAnsi="Arial" w:cs="Arial"/>
          <w:b/>
          <w:bCs/>
        </w:rPr>
      </w:pPr>
      <w:r w:rsidRPr="00343747">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43747" w:rsidRPr="00343747" w14:paraId="63727992" w14:textId="13056A34"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095096" w14:textId="1F9BAC8E" w:rsidR="005A2C57" w:rsidRPr="00343747" w:rsidRDefault="005A2C57" w:rsidP="004F6C5B">
            <w:pPr>
              <w:pStyle w:val="Standard"/>
              <w:rPr>
                <w:rFonts w:ascii="Arial" w:eastAsia="Times New Roman" w:hAnsi="Arial" w:cs="Arial"/>
              </w:rPr>
            </w:pPr>
            <w:r w:rsidRPr="00343747">
              <w:rPr>
                <w:rFonts w:ascii="Arial" w:eastAsia="Times New Roman"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546E3" w14:textId="14F95153" w:rsidR="005A2C57" w:rsidRPr="00343747" w:rsidRDefault="005A2C57" w:rsidP="004F6C5B">
            <w:pPr>
              <w:pStyle w:val="Standard"/>
              <w:rPr>
                <w:rFonts w:ascii="Arial" w:hAnsi="Arial" w:cs="Arial"/>
                <w:b/>
              </w:rPr>
            </w:pPr>
            <w:r w:rsidRPr="00343747">
              <w:rPr>
                <w:rFonts w:ascii="Arial" w:hAnsi="Arial" w:cs="Arial"/>
                <w:b/>
              </w:rPr>
              <w:t>D.S.U., družba za svetovanje in upravljanje, d.o.o.</w:t>
            </w:r>
          </w:p>
          <w:p w14:paraId="475D3560" w14:textId="2625E0BD" w:rsidR="005A2C57" w:rsidRPr="00343747" w:rsidRDefault="005A2C57" w:rsidP="004F6C5B">
            <w:pPr>
              <w:pStyle w:val="Standard"/>
              <w:rPr>
                <w:rFonts w:ascii="Arial" w:hAnsi="Arial" w:cs="Arial"/>
              </w:rPr>
            </w:pPr>
            <w:r w:rsidRPr="00343747">
              <w:rPr>
                <w:rFonts w:ascii="Arial" w:hAnsi="Arial" w:cs="Arial"/>
              </w:rPr>
              <w:t>Dunajska cesta 160</w:t>
            </w:r>
          </w:p>
          <w:p w14:paraId="5DD58594" w14:textId="1E9D48FA" w:rsidR="005A2C57" w:rsidRPr="00343747" w:rsidRDefault="005A2C57" w:rsidP="004F6C5B">
            <w:pPr>
              <w:pStyle w:val="Standard"/>
              <w:rPr>
                <w:rFonts w:ascii="Arial" w:hAnsi="Arial" w:cs="Arial"/>
              </w:rPr>
            </w:pPr>
            <w:r w:rsidRPr="00343747">
              <w:rPr>
                <w:rFonts w:ascii="Arial" w:hAnsi="Arial" w:cs="Arial"/>
              </w:rPr>
              <w:t>1000 Ljubljana</w:t>
            </w:r>
          </w:p>
        </w:tc>
      </w:tr>
      <w:tr w:rsidR="00343747" w:rsidRPr="00343747" w14:paraId="1FA72C9B" w14:textId="6B9A2C50"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9AECB14" w14:textId="2DFCDF36" w:rsidR="00085E77" w:rsidRPr="00343747" w:rsidRDefault="005A2C57" w:rsidP="004F6C5B">
            <w:pPr>
              <w:pStyle w:val="Standard"/>
              <w:rPr>
                <w:rFonts w:ascii="Arial" w:eastAsia="Times New Roman" w:hAnsi="Arial" w:cs="Arial"/>
              </w:rPr>
            </w:pPr>
            <w:r w:rsidRPr="00343747">
              <w:rPr>
                <w:rFonts w:ascii="Arial" w:eastAsia="Times New Roman" w:hAnsi="Arial" w:cs="Arial"/>
              </w:rPr>
              <w:t>ki ga zastopa</w:t>
            </w:r>
            <w:r w:rsidR="00085E77" w:rsidRPr="00343747">
              <w:rPr>
                <w:rFonts w:ascii="Arial" w:eastAsia="Times New Roman" w:hAnsi="Arial" w:cs="Arial"/>
              </w:rPr>
              <w:t>ta</w:t>
            </w:r>
            <w:r w:rsidRPr="00343747">
              <w:rPr>
                <w:rFonts w:ascii="Arial" w:eastAsia="Times New Roman" w:hAnsi="Arial" w:cs="Arial"/>
              </w:rPr>
              <w:t>:</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8CE7D9" w14:textId="590BECF6" w:rsidR="005A2C57" w:rsidRPr="00343747" w:rsidRDefault="00085E77" w:rsidP="00085E77">
            <w:pPr>
              <w:pStyle w:val="Standard"/>
              <w:rPr>
                <w:rFonts w:ascii="Arial" w:hAnsi="Arial" w:cs="Arial"/>
              </w:rPr>
            </w:pPr>
            <w:r w:rsidRPr="00343747">
              <w:rPr>
                <w:rFonts w:ascii="Arial" w:hAnsi="Arial" w:cs="Arial"/>
              </w:rPr>
              <w:t>Klemenc Tomaž, direktor in Tomšič Janez, prokurist</w:t>
            </w:r>
          </w:p>
        </w:tc>
      </w:tr>
      <w:tr w:rsidR="00343747" w:rsidRPr="00343747" w14:paraId="2D8B79B9" w14:textId="6AF8DB27"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66E656" w14:textId="4622B26C" w:rsidR="005A2C57" w:rsidRPr="00343747" w:rsidRDefault="005A2C57" w:rsidP="004F6C5B">
            <w:pPr>
              <w:pStyle w:val="Standard"/>
              <w:rPr>
                <w:rFonts w:ascii="Arial" w:eastAsia="Times New Roman" w:hAnsi="Arial" w:cs="Arial"/>
              </w:rPr>
            </w:pPr>
            <w:r w:rsidRPr="00343747">
              <w:rPr>
                <w:rFonts w:ascii="Arial" w:eastAsia="Times New Roman"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9F5BA3" w14:textId="417CC75C" w:rsidR="005A2C57" w:rsidRPr="00343747" w:rsidRDefault="005A2C57" w:rsidP="004F6C5B">
            <w:pPr>
              <w:pStyle w:val="Standard"/>
              <w:rPr>
                <w:rFonts w:ascii="Arial" w:hAnsi="Arial" w:cs="Arial"/>
              </w:rPr>
            </w:pPr>
            <w:r w:rsidRPr="00343747">
              <w:rPr>
                <w:rFonts w:ascii="Arial" w:hAnsi="Arial" w:cs="Arial"/>
              </w:rPr>
              <w:t>1646877000</w:t>
            </w:r>
          </w:p>
        </w:tc>
      </w:tr>
      <w:tr w:rsidR="00343747" w:rsidRPr="00343747" w14:paraId="4C8FFA64" w14:textId="0EC36818"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C96B33" w14:textId="61C38B2B" w:rsidR="005A2C57" w:rsidRPr="00343747" w:rsidRDefault="005A2C57" w:rsidP="00085E77">
            <w:pPr>
              <w:pStyle w:val="Standard"/>
              <w:rPr>
                <w:rFonts w:ascii="Arial" w:eastAsia="Times New Roman" w:hAnsi="Arial" w:cs="Arial"/>
              </w:rPr>
            </w:pPr>
            <w:r w:rsidRPr="00343747">
              <w:rPr>
                <w:rFonts w:ascii="Arial" w:eastAsia="Times New Roman" w:hAnsi="Arial" w:cs="Arial"/>
              </w:rPr>
              <w:t>Id</w:t>
            </w:r>
            <w:r w:rsidR="00085E77" w:rsidRPr="00343747">
              <w:rPr>
                <w:rFonts w:ascii="Arial" w:eastAsia="Times New Roman" w:hAnsi="Arial" w:cs="Arial"/>
              </w:rPr>
              <w:t>.</w:t>
            </w:r>
            <w:r w:rsidRPr="00343747">
              <w:rPr>
                <w:rFonts w:ascii="Arial" w:eastAsia="Times New Roman" w:hAnsi="Arial" w:cs="Arial"/>
              </w:rPr>
              <w:t xml:space="preserve">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2257D1" w14:textId="235BAB32" w:rsidR="005A2C57" w:rsidRPr="00343747" w:rsidRDefault="005A2C57" w:rsidP="004F6C5B">
            <w:pPr>
              <w:pStyle w:val="Standard"/>
              <w:rPr>
                <w:rFonts w:ascii="Arial" w:hAnsi="Arial" w:cs="Arial"/>
              </w:rPr>
            </w:pPr>
            <w:r w:rsidRPr="00343747">
              <w:rPr>
                <w:rFonts w:ascii="Arial" w:hAnsi="Arial" w:cs="Arial"/>
              </w:rPr>
              <w:t>SI63283786</w:t>
            </w:r>
          </w:p>
        </w:tc>
      </w:tr>
      <w:tr w:rsidR="00343747" w:rsidRPr="00343747" w14:paraId="0C351923" w14:textId="4C72AE54" w:rsidTr="005A2C57">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A85A5C5" w14:textId="522B696B" w:rsidR="005A2C57" w:rsidRPr="00343747" w:rsidRDefault="005A2C57" w:rsidP="004F6C5B">
            <w:pPr>
              <w:pStyle w:val="Standard"/>
              <w:rPr>
                <w:rFonts w:ascii="Arial" w:eastAsia="Times New Roman" w:hAnsi="Arial" w:cs="Arial"/>
              </w:rPr>
            </w:pPr>
            <w:r w:rsidRPr="00343747">
              <w:rPr>
                <w:rFonts w:ascii="Arial" w:eastAsia="Times New Roman"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54F6F" w14:textId="246832D4" w:rsidR="005A2C57" w:rsidRPr="00343747" w:rsidRDefault="005A2C57" w:rsidP="004F6C5B">
            <w:pPr>
              <w:pStyle w:val="Standard"/>
              <w:rPr>
                <w:rFonts w:ascii="Arial" w:hAnsi="Arial" w:cs="Arial"/>
              </w:rPr>
            </w:pPr>
            <w:r w:rsidRPr="00343747">
              <w:rPr>
                <w:rFonts w:ascii="Arial" w:hAnsi="Arial" w:cs="Arial"/>
              </w:rPr>
              <w:t>SI56 0292 3009 0481 255, odprt pri NLB d.d.</w:t>
            </w:r>
          </w:p>
        </w:tc>
      </w:tr>
    </w:tbl>
    <w:p w14:paraId="6C1215F3" w14:textId="3F448287" w:rsidR="005A2C57" w:rsidRPr="00343747" w:rsidRDefault="005A2C57" w:rsidP="004F6C5B">
      <w:pPr>
        <w:pStyle w:val="Standard"/>
        <w:rPr>
          <w:rFonts w:ascii="Arial" w:hAnsi="Arial" w:cs="Arial"/>
        </w:rPr>
      </w:pPr>
      <w:r w:rsidRPr="00343747">
        <w:rPr>
          <w:rFonts w:ascii="Arial" w:hAnsi="Arial" w:cs="Arial"/>
        </w:rPr>
        <w:t xml:space="preserve"> (v nadaljevanju: naročnik)</w:t>
      </w:r>
    </w:p>
    <w:p w14:paraId="3AD9BB27" w14:textId="42505819" w:rsidR="005A2C57" w:rsidRPr="00343747" w:rsidRDefault="005A2C57" w:rsidP="004F6C5B">
      <w:pPr>
        <w:pStyle w:val="Standard"/>
        <w:rPr>
          <w:rFonts w:ascii="Arial" w:hAnsi="Arial" w:cs="Arial"/>
        </w:rPr>
      </w:pPr>
    </w:p>
    <w:p w14:paraId="4DED98EA" w14:textId="719236DE" w:rsidR="005A2C57" w:rsidRPr="00343747" w:rsidRDefault="005A2C57" w:rsidP="004F6C5B">
      <w:pPr>
        <w:pStyle w:val="Standard"/>
        <w:rPr>
          <w:rFonts w:ascii="Arial" w:hAnsi="Arial" w:cs="Arial"/>
        </w:rPr>
      </w:pPr>
      <w:r w:rsidRPr="00343747">
        <w:rPr>
          <w:rFonts w:ascii="Arial" w:hAnsi="Arial" w:cs="Arial"/>
        </w:rPr>
        <w:t>in</w:t>
      </w:r>
    </w:p>
    <w:p w14:paraId="2F10295E" w14:textId="114FDEF5" w:rsidR="005A2C57" w:rsidRPr="00343747" w:rsidRDefault="005A2C57" w:rsidP="004F6C5B">
      <w:pPr>
        <w:pStyle w:val="Standard"/>
        <w:rPr>
          <w:rFonts w:ascii="Arial" w:hAnsi="Arial" w:cs="Arial"/>
        </w:rPr>
      </w:pPr>
    </w:p>
    <w:p w14:paraId="1A0FC541" w14:textId="0463F999" w:rsidR="005A2C57" w:rsidRPr="00343747" w:rsidRDefault="005A2C57" w:rsidP="004F6C5B">
      <w:pPr>
        <w:pStyle w:val="Standard"/>
        <w:rPr>
          <w:rFonts w:ascii="Arial" w:hAnsi="Arial" w:cs="Arial"/>
          <w:b/>
          <w:bCs/>
        </w:rPr>
      </w:pPr>
      <w:r w:rsidRPr="00343747">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43747" w:rsidRPr="00343747" w14:paraId="3B810CF3" w14:textId="54B11EB4"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ACF41F5" w14:textId="5074DEBC" w:rsidR="005A2C57" w:rsidRPr="00343747" w:rsidRDefault="005A2C57" w:rsidP="00346722">
            <w:pPr>
              <w:pStyle w:val="Standard"/>
              <w:snapToGrid w:val="0"/>
              <w:rPr>
                <w:rFonts w:ascii="Arial" w:hAnsi="Arial" w:cs="Arial"/>
              </w:rPr>
            </w:pPr>
            <w:r w:rsidRPr="00343747">
              <w:rPr>
                <w:rFonts w:ascii="Arial" w:hAnsi="Arial" w:cs="Arial"/>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250C3" w14:textId="7F64AF97" w:rsidR="005A2C57" w:rsidRPr="00343747" w:rsidRDefault="005A2C57" w:rsidP="004F6C5B">
            <w:pPr>
              <w:pStyle w:val="Standard"/>
              <w:snapToGrid w:val="0"/>
              <w:rPr>
                <w:rFonts w:ascii="Arial" w:hAnsi="Arial" w:cs="Arial"/>
              </w:rPr>
            </w:pPr>
          </w:p>
        </w:tc>
      </w:tr>
      <w:tr w:rsidR="00343747" w:rsidRPr="00343747" w14:paraId="63C1FE32" w14:textId="27DAB430"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DAA463" w14:textId="06385C8F" w:rsidR="005A2C57" w:rsidRPr="00343747" w:rsidRDefault="005A2C57" w:rsidP="004F6C5B">
            <w:pPr>
              <w:pStyle w:val="Standard"/>
              <w:snapToGrid w:val="0"/>
              <w:rPr>
                <w:rFonts w:ascii="Arial" w:hAnsi="Arial" w:cs="Arial"/>
              </w:rPr>
            </w:pPr>
            <w:r w:rsidRPr="00343747">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E14933" w14:textId="3B4381E3" w:rsidR="005A2C57" w:rsidRPr="00343747" w:rsidRDefault="005A2C57" w:rsidP="004F6C5B">
            <w:pPr>
              <w:pStyle w:val="Standard"/>
              <w:snapToGrid w:val="0"/>
              <w:rPr>
                <w:rFonts w:ascii="Arial" w:hAnsi="Arial" w:cs="Arial"/>
              </w:rPr>
            </w:pPr>
          </w:p>
        </w:tc>
      </w:tr>
      <w:tr w:rsidR="00343747" w:rsidRPr="00343747" w14:paraId="26811E72" w14:textId="1653AF67"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441A7BF" w14:textId="75EAE780" w:rsidR="005A2C57" w:rsidRPr="00343747" w:rsidRDefault="005A2C57" w:rsidP="004F6C5B">
            <w:pPr>
              <w:pStyle w:val="Standard"/>
              <w:snapToGrid w:val="0"/>
              <w:rPr>
                <w:rFonts w:ascii="Arial" w:hAnsi="Arial" w:cs="Arial"/>
              </w:rPr>
            </w:pPr>
            <w:r w:rsidRPr="00343747">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0D3A" w14:textId="4FC010DC" w:rsidR="005A2C57" w:rsidRPr="00343747" w:rsidRDefault="005A2C57" w:rsidP="004F6C5B">
            <w:pPr>
              <w:pStyle w:val="Standard"/>
              <w:snapToGrid w:val="0"/>
              <w:rPr>
                <w:rFonts w:ascii="Arial" w:hAnsi="Arial" w:cs="Arial"/>
              </w:rPr>
            </w:pPr>
          </w:p>
        </w:tc>
      </w:tr>
      <w:tr w:rsidR="00343747" w:rsidRPr="00343747" w14:paraId="07BFF1C5" w14:textId="18E9F10F"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279D3FB" w14:textId="32B20997" w:rsidR="005A2C57" w:rsidRPr="00343747" w:rsidRDefault="005A2C57" w:rsidP="00085E77">
            <w:pPr>
              <w:pStyle w:val="Standard"/>
              <w:snapToGrid w:val="0"/>
              <w:rPr>
                <w:rFonts w:ascii="Arial" w:hAnsi="Arial" w:cs="Arial"/>
              </w:rPr>
            </w:pPr>
            <w:r w:rsidRPr="00343747">
              <w:rPr>
                <w:rFonts w:ascii="Arial" w:hAnsi="Arial" w:cs="Arial"/>
              </w:rPr>
              <w:t>Id</w:t>
            </w:r>
            <w:r w:rsidR="00085E77" w:rsidRPr="00343747">
              <w:rPr>
                <w:rFonts w:ascii="Arial" w:hAnsi="Arial" w:cs="Arial"/>
              </w:rPr>
              <w:t xml:space="preserve">. </w:t>
            </w:r>
            <w:r w:rsidRPr="00343747">
              <w:rPr>
                <w:rFonts w:ascii="Arial" w:hAnsi="Arial" w:cs="Arial"/>
              </w:rPr>
              <w:t>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6127C" w14:textId="6C29C14F" w:rsidR="005A2C57" w:rsidRPr="00343747" w:rsidRDefault="005A2C57" w:rsidP="004F6C5B">
            <w:pPr>
              <w:pStyle w:val="Standard"/>
              <w:snapToGrid w:val="0"/>
              <w:rPr>
                <w:rFonts w:ascii="Arial" w:hAnsi="Arial" w:cs="Arial"/>
              </w:rPr>
            </w:pPr>
          </w:p>
        </w:tc>
      </w:tr>
      <w:tr w:rsidR="00343747" w:rsidRPr="00343747" w14:paraId="0525ACC6" w14:textId="342AF6B2" w:rsidTr="005A2C5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9AADA6C" w14:textId="3E396C5B" w:rsidR="005A2C57" w:rsidRPr="00343747" w:rsidRDefault="005A2C57" w:rsidP="004F6C5B">
            <w:pPr>
              <w:pStyle w:val="Standard"/>
              <w:snapToGrid w:val="0"/>
              <w:rPr>
                <w:rFonts w:ascii="Arial" w:hAnsi="Arial" w:cs="Arial"/>
              </w:rPr>
            </w:pPr>
            <w:r w:rsidRPr="00343747">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A427D" w14:textId="3BFEAC76" w:rsidR="005A2C57" w:rsidRPr="00343747" w:rsidRDefault="005A2C57" w:rsidP="004F6C5B">
            <w:pPr>
              <w:pStyle w:val="Standard"/>
              <w:snapToGrid w:val="0"/>
              <w:rPr>
                <w:rFonts w:ascii="Arial" w:hAnsi="Arial" w:cs="Arial"/>
              </w:rPr>
            </w:pPr>
          </w:p>
        </w:tc>
      </w:tr>
    </w:tbl>
    <w:p w14:paraId="1161E8F8" w14:textId="0CB08670" w:rsidR="005A2C57" w:rsidRPr="00343747" w:rsidRDefault="005A2C57" w:rsidP="004F6C5B">
      <w:pPr>
        <w:pStyle w:val="Standard"/>
        <w:rPr>
          <w:rFonts w:ascii="Arial" w:hAnsi="Arial" w:cs="Arial"/>
        </w:rPr>
      </w:pPr>
      <w:r w:rsidRPr="00343747">
        <w:rPr>
          <w:rFonts w:ascii="Arial" w:hAnsi="Arial" w:cs="Arial"/>
        </w:rPr>
        <w:t>(v nadaljevanju: izvajalec)</w:t>
      </w:r>
    </w:p>
    <w:p w14:paraId="74333F0B" w14:textId="6B22255E" w:rsidR="005A2C57" w:rsidRPr="00343747" w:rsidRDefault="005A2C57" w:rsidP="004F6C5B">
      <w:pPr>
        <w:pStyle w:val="Standard"/>
        <w:rPr>
          <w:rFonts w:ascii="Arial" w:hAnsi="Arial" w:cs="Arial"/>
        </w:rPr>
      </w:pPr>
    </w:p>
    <w:p w14:paraId="6D0677BD" w14:textId="628430FF" w:rsidR="005A2C57" w:rsidRPr="00343747" w:rsidRDefault="005A2C57" w:rsidP="004F6C5B">
      <w:pPr>
        <w:pStyle w:val="Standard"/>
        <w:rPr>
          <w:rFonts w:ascii="Arial" w:hAnsi="Arial" w:cs="Arial"/>
        </w:rPr>
      </w:pPr>
      <w:r w:rsidRPr="00343747">
        <w:rPr>
          <w:rFonts w:ascii="Arial" w:hAnsi="Arial" w:cs="Arial"/>
        </w:rPr>
        <w:t>sklepata naslednjo</w:t>
      </w:r>
    </w:p>
    <w:p w14:paraId="2C2C797C" w14:textId="04589130" w:rsidR="005A2C57" w:rsidRPr="00343747" w:rsidRDefault="005A2C57" w:rsidP="004F6C5B">
      <w:pPr>
        <w:pStyle w:val="Standard"/>
        <w:jc w:val="center"/>
        <w:rPr>
          <w:rFonts w:ascii="Arial" w:hAnsi="Arial" w:cs="Arial"/>
          <w:b/>
          <w:bCs/>
        </w:rPr>
      </w:pPr>
    </w:p>
    <w:p w14:paraId="413D4C35" w14:textId="6287BC47" w:rsidR="005A2C57" w:rsidRPr="00343747" w:rsidRDefault="005A2C57" w:rsidP="004F6C5B">
      <w:pPr>
        <w:spacing w:after="0"/>
        <w:jc w:val="center"/>
        <w:rPr>
          <w:rFonts w:ascii="Arial" w:hAnsi="Arial" w:cs="Arial"/>
          <w:b/>
          <w:color w:val="auto"/>
        </w:rPr>
      </w:pPr>
      <w:r w:rsidRPr="00343747">
        <w:rPr>
          <w:rFonts w:ascii="Arial" w:hAnsi="Arial" w:cs="Arial"/>
          <w:b/>
          <w:color w:val="auto"/>
        </w:rPr>
        <w:t>POGODBO</w:t>
      </w:r>
    </w:p>
    <w:p w14:paraId="67A17600" w14:textId="4AA1E396" w:rsidR="005A2C57" w:rsidRPr="00343747" w:rsidRDefault="005A2C57" w:rsidP="004F6C5B">
      <w:pPr>
        <w:spacing w:after="0"/>
        <w:jc w:val="center"/>
        <w:rPr>
          <w:rFonts w:ascii="Arial" w:hAnsi="Arial" w:cs="Arial"/>
          <w:b/>
          <w:color w:val="auto"/>
        </w:rPr>
      </w:pPr>
      <w:r w:rsidRPr="00343747">
        <w:rPr>
          <w:rFonts w:ascii="Arial" w:hAnsi="Arial" w:cs="Arial"/>
          <w:b/>
          <w:color w:val="auto"/>
        </w:rPr>
        <w:t>za izvajanje posameznega naročila</w:t>
      </w:r>
    </w:p>
    <w:p w14:paraId="3838DBA8" w14:textId="4EEB8A6D" w:rsidR="005A2C57" w:rsidRPr="00343747" w:rsidRDefault="005A2C57" w:rsidP="004F6C5B">
      <w:pPr>
        <w:pStyle w:val="Standard"/>
        <w:jc w:val="center"/>
        <w:rPr>
          <w:rFonts w:ascii="Arial" w:hAnsi="Arial" w:cs="Arial"/>
          <w:b/>
          <w:bCs/>
        </w:rPr>
      </w:pPr>
      <w:r w:rsidRPr="00343747">
        <w:rPr>
          <w:rFonts w:ascii="Arial" w:hAnsi="Arial" w:cs="Arial"/>
          <w:b/>
          <w:bCs/>
        </w:rPr>
        <w:t>»Izdelava</w:t>
      </w:r>
      <w:r w:rsidR="00336256" w:rsidRPr="00343747">
        <w:rPr>
          <w:rFonts w:ascii="Arial" w:hAnsi="Arial" w:cs="Arial"/>
          <w:b/>
          <w:bCs/>
        </w:rPr>
        <w:t xml:space="preserve"> IDZ,</w:t>
      </w:r>
      <w:r w:rsidRPr="00343747">
        <w:rPr>
          <w:rFonts w:ascii="Arial" w:hAnsi="Arial" w:cs="Arial"/>
          <w:b/>
          <w:bCs/>
        </w:rPr>
        <w:t xml:space="preserve"> PGD, PZI in PID projektne dokumentacije«</w:t>
      </w:r>
    </w:p>
    <w:p w14:paraId="784F86F5" w14:textId="20D29E44" w:rsidR="005A2C57" w:rsidRPr="00343747" w:rsidRDefault="005A2C57" w:rsidP="004F6C5B">
      <w:pPr>
        <w:spacing w:after="0"/>
        <w:ind w:firstLine="708"/>
        <w:jc w:val="center"/>
        <w:rPr>
          <w:rFonts w:ascii="Arial" w:hAnsi="Arial" w:cs="Arial"/>
          <w:b/>
          <w:bCs/>
          <w:color w:val="auto"/>
        </w:rPr>
      </w:pPr>
      <w:r w:rsidRPr="00343747">
        <w:rPr>
          <w:rFonts w:ascii="Arial" w:hAnsi="Arial" w:cs="Arial"/>
          <w:b/>
          <w:bCs/>
          <w:color w:val="auto"/>
        </w:rPr>
        <w:t>ŠT. _________________</w:t>
      </w:r>
    </w:p>
    <w:p w14:paraId="1DF9576C" w14:textId="4B0E5352" w:rsidR="005A2C57" w:rsidRPr="00343747" w:rsidRDefault="005A2C57" w:rsidP="004F6C5B">
      <w:pPr>
        <w:pStyle w:val="Standard"/>
        <w:jc w:val="center"/>
        <w:rPr>
          <w:rFonts w:ascii="Arial" w:hAnsi="Arial" w:cs="Arial"/>
          <w:b/>
          <w:bCs/>
        </w:rPr>
      </w:pPr>
    </w:p>
    <w:p w14:paraId="019B8BCD" w14:textId="7F9F489A" w:rsidR="005A2C57" w:rsidRPr="00343747" w:rsidRDefault="005A2C57" w:rsidP="004F6C5B">
      <w:pPr>
        <w:pStyle w:val="Standard"/>
        <w:jc w:val="center"/>
        <w:rPr>
          <w:rFonts w:ascii="Arial" w:hAnsi="Arial" w:cs="Arial"/>
          <w:b/>
          <w:bCs/>
        </w:rPr>
      </w:pPr>
    </w:p>
    <w:p w14:paraId="39396238" w14:textId="55B0D74F" w:rsidR="005A2C57" w:rsidRPr="00343747" w:rsidRDefault="005F6560" w:rsidP="004F6C5B">
      <w:pPr>
        <w:pStyle w:val="Standard"/>
        <w:jc w:val="left"/>
        <w:rPr>
          <w:rFonts w:ascii="Arial" w:hAnsi="Arial" w:cs="Arial"/>
          <w:b/>
          <w:bCs/>
        </w:rPr>
      </w:pPr>
      <w:r w:rsidRPr="00343747">
        <w:rPr>
          <w:rFonts w:ascii="Arial" w:hAnsi="Arial" w:cs="Arial"/>
          <w:b/>
          <w:bCs/>
        </w:rPr>
        <w:t>UVODNE UGOTOVITVE</w:t>
      </w:r>
    </w:p>
    <w:p w14:paraId="46556B11" w14:textId="6056B611"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55F93474" w14:textId="5F8E6B7C" w:rsidR="005A2C57" w:rsidRPr="00343747" w:rsidRDefault="005A2C57" w:rsidP="004F6C5B">
      <w:pPr>
        <w:autoSpaceDE w:val="0"/>
        <w:autoSpaceDN w:val="0"/>
        <w:adjustRightInd w:val="0"/>
        <w:spacing w:after="0"/>
        <w:jc w:val="both"/>
        <w:rPr>
          <w:rFonts w:ascii="Arial" w:hAnsi="Arial" w:cs="Arial"/>
          <w:color w:val="auto"/>
        </w:rPr>
      </w:pPr>
      <w:r w:rsidRPr="00343747">
        <w:rPr>
          <w:rFonts w:ascii="Arial" w:hAnsi="Arial" w:cs="Arial"/>
          <w:color w:val="auto"/>
        </w:rPr>
        <w:t>Pogodbeni stranki predhodno ugotovita, da:</w:t>
      </w:r>
    </w:p>
    <w:p w14:paraId="545E38B4" w14:textId="0506D180" w:rsidR="005A2C57" w:rsidRPr="00343747" w:rsidRDefault="005A2C57" w:rsidP="004F6C5B">
      <w:pPr>
        <w:numPr>
          <w:ilvl w:val="0"/>
          <w:numId w:val="45"/>
        </w:numPr>
        <w:tabs>
          <w:tab w:val="left" w:pos="790"/>
        </w:tabs>
        <w:autoSpaceDE w:val="0"/>
        <w:autoSpaceDN w:val="0"/>
        <w:adjustRightInd w:val="0"/>
        <w:spacing w:after="0"/>
        <w:ind w:left="348"/>
        <w:jc w:val="both"/>
        <w:rPr>
          <w:rFonts w:ascii="Arial" w:hAnsi="Arial" w:cs="Arial"/>
          <w:color w:val="auto"/>
        </w:rPr>
      </w:pPr>
      <w:r w:rsidRPr="00343747">
        <w:rPr>
          <w:rFonts w:ascii="Arial" w:hAnsi="Arial" w:cs="Arial"/>
          <w:color w:val="auto"/>
        </w:rPr>
        <w:t>je bil izvajalec izbran na podlagi izvedenega postopka javnega naročila po odprtem postopku s sklenitvijo okvirnega sporazuma, objavljenem na Portalu javnih naročil pri Uradnem listu RS z dne ................ 201</w:t>
      </w:r>
      <w:r w:rsidR="0068127A" w:rsidRPr="00343747">
        <w:rPr>
          <w:rFonts w:ascii="Arial" w:hAnsi="Arial" w:cs="Arial"/>
          <w:color w:val="auto"/>
        </w:rPr>
        <w:t>7</w:t>
      </w:r>
      <w:r w:rsidRPr="00343747">
        <w:rPr>
          <w:rFonts w:ascii="Arial" w:hAnsi="Arial" w:cs="Arial"/>
          <w:color w:val="auto"/>
        </w:rPr>
        <w:t>, št. naročila JN……………./201</w:t>
      </w:r>
      <w:r w:rsidR="0068127A" w:rsidRPr="00343747">
        <w:rPr>
          <w:rFonts w:ascii="Arial" w:hAnsi="Arial" w:cs="Arial"/>
          <w:color w:val="auto"/>
        </w:rPr>
        <w:t>7___</w:t>
      </w:r>
      <w:r w:rsidRPr="00343747">
        <w:rPr>
          <w:rFonts w:ascii="Arial" w:hAnsi="Arial" w:cs="Arial"/>
          <w:color w:val="auto"/>
        </w:rPr>
        <w:t>, in v Uradnem listu EU pod št. objave ____ z dne _______;</w:t>
      </w:r>
    </w:p>
    <w:p w14:paraId="3DB2472E" w14:textId="528F9A85" w:rsidR="005A2C57"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t xml:space="preserve">je odločitev o </w:t>
      </w:r>
      <w:r w:rsidR="008426AE" w:rsidRPr="00343747">
        <w:rPr>
          <w:rFonts w:ascii="Arial" w:hAnsi="Arial" w:cs="Arial"/>
          <w:color w:val="auto"/>
        </w:rPr>
        <w:t>izbiri strank okvirnega sporazuma</w:t>
      </w:r>
      <w:r w:rsidRPr="00343747">
        <w:rPr>
          <w:rFonts w:ascii="Arial" w:hAnsi="Arial" w:cs="Arial"/>
          <w:color w:val="auto"/>
        </w:rPr>
        <w:t xml:space="preserve"> z dne ………….. 201</w:t>
      </w:r>
      <w:r w:rsidR="0068127A" w:rsidRPr="00343747">
        <w:rPr>
          <w:rFonts w:ascii="Arial" w:hAnsi="Arial" w:cs="Arial"/>
          <w:color w:val="auto"/>
        </w:rPr>
        <w:t>7</w:t>
      </w:r>
      <w:r w:rsidRPr="00343747">
        <w:rPr>
          <w:rFonts w:ascii="Arial" w:hAnsi="Arial" w:cs="Arial"/>
          <w:color w:val="auto"/>
        </w:rPr>
        <w:t xml:space="preserve"> postala pravnomočna dne ………;</w:t>
      </w:r>
    </w:p>
    <w:p w14:paraId="7B6177DD" w14:textId="3D2A5C74" w:rsidR="005A2C57"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t xml:space="preserve">sta pogodbeni stranki dne ……………… sklenili okvirni sporazum za </w:t>
      </w:r>
      <w:r w:rsidR="005F6560" w:rsidRPr="00343747">
        <w:rPr>
          <w:rFonts w:ascii="Arial" w:hAnsi="Arial" w:cs="Arial"/>
          <w:bCs/>
          <w:color w:val="auto"/>
        </w:rPr>
        <w:t xml:space="preserve">izdelavo </w:t>
      </w:r>
      <w:r w:rsidR="00336256" w:rsidRPr="00343747">
        <w:rPr>
          <w:rFonts w:ascii="Arial" w:hAnsi="Arial" w:cs="Arial"/>
          <w:bCs/>
          <w:color w:val="auto"/>
        </w:rPr>
        <w:t xml:space="preserve">IDZ, </w:t>
      </w:r>
      <w:r w:rsidR="005F6560" w:rsidRPr="00343747">
        <w:rPr>
          <w:rFonts w:ascii="Arial" w:hAnsi="Arial" w:cs="Arial"/>
          <w:bCs/>
          <w:color w:val="auto"/>
        </w:rPr>
        <w:t>PGD, PZI in PID projektne dokumentacije</w:t>
      </w:r>
      <w:r w:rsidRPr="00343747">
        <w:rPr>
          <w:rFonts w:ascii="Arial" w:hAnsi="Arial" w:cs="Arial"/>
          <w:color w:val="auto"/>
        </w:rPr>
        <w:t xml:space="preserve"> št. …….., na podlagi katerega je naročnik izvedel postopek odpiranja konkurence, v katerem je naročnik dne …………. za </w:t>
      </w:r>
      <w:r w:rsidR="005F6560" w:rsidRPr="00343747">
        <w:rPr>
          <w:rFonts w:ascii="Arial" w:hAnsi="Arial" w:cs="Arial"/>
          <w:color w:val="auto"/>
        </w:rPr>
        <w:t>izvajalca</w:t>
      </w:r>
      <w:r w:rsidRPr="00343747">
        <w:rPr>
          <w:rFonts w:ascii="Arial" w:hAnsi="Arial" w:cs="Arial"/>
          <w:color w:val="auto"/>
        </w:rPr>
        <w:t xml:space="preserve"> </w:t>
      </w:r>
      <w:r w:rsidR="005F6560" w:rsidRPr="00343747">
        <w:rPr>
          <w:rFonts w:ascii="Arial" w:hAnsi="Arial" w:cs="Arial"/>
          <w:color w:val="auto"/>
        </w:rPr>
        <w:t>___________________</w:t>
      </w:r>
      <w:r w:rsidRPr="00343747">
        <w:rPr>
          <w:rFonts w:ascii="Arial" w:hAnsi="Arial" w:cs="Arial"/>
          <w:color w:val="auto"/>
        </w:rPr>
        <w:t xml:space="preserve"> izbral </w:t>
      </w:r>
      <w:r w:rsidR="005F6560" w:rsidRPr="00343747">
        <w:rPr>
          <w:rFonts w:ascii="Arial" w:hAnsi="Arial" w:cs="Arial"/>
          <w:color w:val="auto"/>
        </w:rPr>
        <w:t>izvajalca</w:t>
      </w:r>
      <w:r w:rsidRPr="00343747">
        <w:rPr>
          <w:rFonts w:ascii="Arial" w:hAnsi="Arial" w:cs="Arial"/>
          <w:color w:val="auto"/>
        </w:rPr>
        <w:t xml:space="preserve">; </w:t>
      </w:r>
    </w:p>
    <w:p w14:paraId="6540566A" w14:textId="163FC3A6" w:rsidR="005A2C57"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t>naročnik s to pogodbo na podlagi ponudbe/predračuna št. ____ z dne ______</w:t>
      </w:r>
      <w:r w:rsidR="005F6560" w:rsidRPr="00343747">
        <w:rPr>
          <w:rFonts w:ascii="Arial" w:hAnsi="Arial" w:cs="Arial"/>
          <w:color w:val="auto"/>
        </w:rPr>
        <w:t xml:space="preserve"> in na podlagi zahtev iz zapisnika o predhodnem informativnem sestanku</w:t>
      </w:r>
      <w:r w:rsidRPr="00343747">
        <w:rPr>
          <w:rFonts w:ascii="Arial" w:hAnsi="Arial" w:cs="Arial"/>
          <w:color w:val="auto"/>
        </w:rPr>
        <w:t xml:space="preserve">, ki </w:t>
      </w:r>
      <w:r w:rsidR="005F6560" w:rsidRPr="00343747">
        <w:rPr>
          <w:rFonts w:ascii="Arial" w:hAnsi="Arial" w:cs="Arial"/>
          <w:color w:val="auto"/>
        </w:rPr>
        <w:t>so</w:t>
      </w:r>
      <w:r w:rsidRPr="00343747">
        <w:rPr>
          <w:rFonts w:ascii="Arial" w:hAnsi="Arial" w:cs="Arial"/>
          <w:color w:val="auto"/>
        </w:rPr>
        <w:t xml:space="preserve"> sestavni del te pogodbe, naroča, </w:t>
      </w:r>
      <w:r w:rsidR="005F6560" w:rsidRPr="00343747">
        <w:rPr>
          <w:rFonts w:ascii="Arial" w:hAnsi="Arial" w:cs="Arial"/>
          <w:color w:val="auto"/>
        </w:rPr>
        <w:t>izvajalec</w:t>
      </w:r>
      <w:r w:rsidRPr="00343747">
        <w:rPr>
          <w:rFonts w:ascii="Arial" w:hAnsi="Arial" w:cs="Arial"/>
          <w:color w:val="auto"/>
        </w:rPr>
        <w:t xml:space="preserve"> pa </w:t>
      </w:r>
      <w:r w:rsidR="005F6560" w:rsidRPr="00343747">
        <w:rPr>
          <w:rFonts w:ascii="Arial" w:hAnsi="Arial" w:cs="Arial"/>
          <w:color w:val="auto"/>
        </w:rPr>
        <w:t>pripravi ________________________________</w:t>
      </w:r>
      <w:r w:rsidRPr="00343747">
        <w:rPr>
          <w:rFonts w:ascii="Arial" w:hAnsi="Arial" w:cs="Arial"/>
          <w:color w:val="auto"/>
        </w:rPr>
        <w:t>;</w:t>
      </w:r>
    </w:p>
    <w:p w14:paraId="084DBCDC" w14:textId="6DABAB53" w:rsidR="005F6560" w:rsidRPr="00343747" w:rsidRDefault="005A2C57" w:rsidP="004F6C5B">
      <w:pPr>
        <w:numPr>
          <w:ilvl w:val="0"/>
          <w:numId w:val="45"/>
        </w:numPr>
        <w:tabs>
          <w:tab w:val="left" w:pos="790"/>
        </w:tabs>
        <w:autoSpaceDE w:val="0"/>
        <w:autoSpaceDN w:val="0"/>
        <w:adjustRightInd w:val="0"/>
        <w:spacing w:after="0"/>
        <w:ind w:left="708" w:hanging="360"/>
        <w:jc w:val="both"/>
        <w:rPr>
          <w:rFonts w:ascii="Arial" w:hAnsi="Arial" w:cs="Arial"/>
          <w:color w:val="auto"/>
        </w:rPr>
      </w:pPr>
      <w:r w:rsidRPr="00343747">
        <w:rPr>
          <w:rFonts w:ascii="Arial" w:hAnsi="Arial" w:cs="Arial"/>
          <w:color w:val="auto"/>
        </w:rPr>
        <w:lastRenderedPageBreak/>
        <w:t xml:space="preserve">se ta pogodba sklepa za </w:t>
      </w:r>
      <w:r w:rsidR="008426AE" w:rsidRPr="00343747">
        <w:rPr>
          <w:rFonts w:ascii="Arial" w:hAnsi="Arial" w:cs="Arial"/>
          <w:color w:val="auto"/>
        </w:rPr>
        <w:t>izvedbo _____________________projektne dokumentacije za _____.</w:t>
      </w:r>
    </w:p>
    <w:p w14:paraId="203AFFB5" w14:textId="6DD87EDE" w:rsidR="008426AE" w:rsidRPr="00343747" w:rsidRDefault="008426AE" w:rsidP="004F6C5B">
      <w:pPr>
        <w:tabs>
          <w:tab w:val="left" w:pos="790"/>
        </w:tabs>
        <w:autoSpaceDE w:val="0"/>
        <w:autoSpaceDN w:val="0"/>
        <w:adjustRightInd w:val="0"/>
        <w:spacing w:after="0"/>
        <w:ind w:left="708"/>
        <w:jc w:val="both"/>
        <w:rPr>
          <w:rFonts w:ascii="Arial" w:hAnsi="Arial" w:cs="Arial"/>
          <w:color w:val="auto"/>
        </w:rPr>
      </w:pPr>
    </w:p>
    <w:p w14:paraId="7A7D41E5" w14:textId="7C4A0B92" w:rsidR="005A2C57" w:rsidRPr="00343747" w:rsidRDefault="00C061B6" w:rsidP="004F6C5B">
      <w:pPr>
        <w:pStyle w:val="Standard"/>
        <w:rPr>
          <w:rFonts w:ascii="Arial" w:hAnsi="Arial" w:cs="Arial"/>
        </w:rPr>
      </w:pPr>
      <w:r w:rsidRPr="00343747">
        <w:rPr>
          <w:rFonts w:ascii="Arial" w:hAnsi="Arial" w:cs="Arial"/>
        </w:rPr>
        <w:t>V primeru nasprotja med to pogodbo,</w:t>
      </w:r>
      <w:r w:rsidR="005A2C57" w:rsidRPr="00343747">
        <w:rPr>
          <w:rFonts w:ascii="Arial" w:hAnsi="Arial" w:cs="Arial"/>
        </w:rPr>
        <w:t xml:space="preserve"> dokumentacijo </w:t>
      </w:r>
      <w:r w:rsidR="00C940B5" w:rsidRPr="00343747">
        <w:rPr>
          <w:rFonts w:ascii="Arial" w:hAnsi="Arial" w:cs="Arial"/>
        </w:rPr>
        <w:t xml:space="preserve">v zvezi z oddajo javnega naročila </w:t>
      </w:r>
      <w:r w:rsidR="005A2C57" w:rsidRPr="00343747">
        <w:rPr>
          <w:rFonts w:ascii="Arial" w:hAnsi="Arial" w:cs="Arial"/>
        </w:rPr>
        <w:t xml:space="preserve">in ponudbo, veljajo najprej določbe </w:t>
      </w:r>
      <w:r w:rsidRPr="00343747">
        <w:rPr>
          <w:rFonts w:ascii="Arial" w:hAnsi="Arial" w:cs="Arial"/>
        </w:rPr>
        <w:t>te pogodbe, nato določbe dokumentacije</w:t>
      </w:r>
      <w:r w:rsidR="00C940B5" w:rsidRPr="00343747">
        <w:rPr>
          <w:rFonts w:ascii="Arial" w:hAnsi="Arial" w:cs="Arial"/>
        </w:rPr>
        <w:t xml:space="preserve"> v zvezi z oddajo javnega naročila</w:t>
      </w:r>
      <w:r w:rsidRPr="00343747">
        <w:rPr>
          <w:rFonts w:ascii="Arial" w:hAnsi="Arial" w:cs="Arial"/>
        </w:rPr>
        <w:t xml:space="preserve"> in</w:t>
      </w:r>
      <w:r w:rsidR="005A2C57" w:rsidRPr="00343747">
        <w:rPr>
          <w:rFonts w:ascii="Arial" w:hAnsi="Arial" w:cs="Arial"/>
        </w:rPr>
        <w:t xml:space="preserve"> nato določbe ponudbe, če ni v </w:t>
      </w:r>
      <w:r w:rsidRPr="00343747">
        <w:rPr>
          <w:rFonts w:ascii="Arial" w:hAnsi="Arial" w:cs="Arial"/>
        </w:rPr>
        <w:t>tej</w:t>
      </w:r>
      <w:r w:rsidR="005A2C57" w:rsidRPr="00343747">
        <w:rPr>
          <w:rFonts w:ascii="Arial" w:hAnsi="Arial" w:cs="Arial"/>
        </w:rPr>
        <w:t xml:space="preserve"> </w:t>
      </w:r>
      <w:r w:rsidRPr="00343747">
        <w:rPr>
          <w:rFonts w:ascii="Arial" w:hAnsi="Arial" w:cs="Arial"/>
        </w:rPr>
        <w:t>pogodbi</w:t>
      </w:r>
      <w:r w:rsidR="005A2C57" w:rsidRPr="00343747">
        <w:rPr>
          <w:rFonts w:ascii="Arial" w:hAnsi="Arial" w:cs="Arial"/>
        </w:rPr>
        <w:t xml:space="preserve"> izrecno navedeno drugače.</w:t>
      </w:r>
    </w:p>
    <w:p w14:paraId="3255E6D4" w14:textId="50089A0E" w:rsidR="005A2C57" w:rsidRPr="00343747" w:rsidRDefault="005A2C57" w:rsidP="004F6C5B">
      <w:pPr>
        <w:pStyle w:val="Standard"/>
        <w:rPr>
          <w:rFonts w:ascii="Arial" w:hAnsi="Arial" w:cs="Arial"/>
          <w:b/>
          <w:bCs/>
          <w:iCs/>
        </w:rPr>
      </w:pPr>
    </w:p>
    <w:p w14:paraId="24851794" w14:textId="7B6834D1" w:rsidR="005A2C57" w:rsidRPr="00343747" w:rsidRDefault="005A2C57" w:rsidP="004F6C5B">
      <w:pPr>
        <w:pStyle w:val="Standard"/>
        <w:jc w:val="left"/>
        <w:rPr>
          <w:rFonts w:ascii="Arial" w:hAnsi="Arial" w:cs="Arial"/>
          <w:b/>
        </w:rPr>
      </w:pPr>
      <w:r w:rsidRPr="00343747">
        <w:rPr>
          <w:rFonts w:ascii="Arial" w:hAnsi="Arial" w:cs="Arial"/>
          <w:b/>
          <w:bCs/>
        </w:rPr>
        <w:t>PREDMET</w:t>
      </w:r>
      <w:r w:rsidRPr="00343747">
        <w:rPr>
          <w:rFonts w:ascii="Arial" w:hAnsi="Arial" w:cs="Arial"/>
          <w:b/>
        </w:rPr>
        <w:t xml:space="preserve"> </w:t>
      </w:r>
      <w:r w:rsidR="008426AE" w:rsidRPr="00343747">
        <w:rPr>
          <w:rFonts w:ascii="Arial" w:hAnsi="Arial" w:cs="Arial"/>
          <w:b/>
        </w:rPr>
        <w:t>POGODBE</w:t>
      </w:r>
    </w:p>
    <w:p w14:paraId="5478128A" w14:textId="77777777" w:rsidR="00136B25" w:rsidRPr="00343747" w:rsidRDefault="00136B25" w:rsidP="00136B25">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20E643F6" w14:textId="67BF25F1" w:rsidR="005A2C57" w:rsidRPr="00343747" w:rsidRDefault="005A2C57" w:rsidP="004F6C5B">
      <w:pPr>
        <w:pStyle w:val="Standard"/>
        <w:ind w:left="360"/>
        <w:jc w:val="left"/>
        <w:rPr>
          <w:rFonts w:ascii="Arial" w:hAnsi="Arial" w:cs="Arial"/>
          <w:b/>
        </w:rPr>
      </w:pPr>
    </w:p>
    <w:p w14:paraId="3CC9FAE0" w14:textId="7224F145"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0733B91A" w14:textId="77777777" w:rsidR="00336256" w:rsidRPr="00343747" w:rsidRDefault="00336256" w:rsidP="00D53C90">
      <w:pPr>
        <w:pStyle w:val="Standard"/>
        <w:ind w:left="720"/>
        <w:rPr>
          <w:rFonts w:ascii="Arial" w:hAnsi="Arial" w:cs="Arial"/>
          <w:b/>
        </w:rPr>
      </w:pPr>
    </w:p>
    <w:p w14:paraId="2BAA3A4B" w14:textId="60FAF627" w:rsidR="005A2C57" w:rsidRPr="00343747" w:rsidRDefault="005A2C57" w:rsidP="004F6C5B">
      <w:pPr>
        <w:spacing w:after="0"/>
        <w:jc w:val="both"/>
        <w:rPr>
          <w:rFonts w:ascii="Arial" w:hAnsi="Arial" w:cs="Arial"/>
          <w:color w:val="auto"/>
        </w:rPr>
      </w:pPr>
      <w:r w:rsidRPr="00343747">
        <w:rPr>
          <w:rFonts w:ascii="Arial" w:hAnsi="Arial" w:cs="Arial"/>
          <w:color w:val="auto"/>
        </w:rPr>
        <w:t xml:space="preserve">S tem sporazumom naročnik odda, izvajalec pa prevzema v skladu z razpisnimi pogoji izdelavo </w:t>
      </w:r>
      <w:r w:rsidR="008426AE" w:rsidRPr="00343747">
        <w:rPr>
          <w:rFonts w:ascii="Arial" w:hAnsi="Arial" w:cs="Arial"/>
          <w:color w:val="auto"/>
        </w:rPr>
        <w:t xml:space="preserve">projektne dokumentacije za __________, skladno z zahtevami naročnika iz povabila k oddaji ponudbe za posamezno naročilo z dne ___ in zapisnika o predhodnem informativnem sestanku z dne _____________. </w:t>
      </w:r>
      <w:r w:rsidRPr="00343747">
        <w:rPr>
          <w:rFonts w:ascii="Arial" w:hAnsi="Arial" w:cs="Arial"/>
          <w:color w:val="auto"/>
        </w:rPr>
        <w:t xml:space="preserve"> </w:t>
      </w:r>
    </w:p>
    <w:p w14:paraId="6650D57D" w14:textId="77777777" w:rsidR="00336256" w:rsidRPr="00343747" w:rsidRDefault="00336256" w:rsidP="004F6C5B">
      <w:pPr>
        <w:spacing w:after="0"/>
        <w:jc w:val="both"/>
        <w:rPr>
          <w:rFonts w:ascii="Arial" w:hAnsi="Arial" w:cs="Arial"/>
          <w:color w:val="auto"/>
        </w:rPr>
      </w:pPr>
    </w:p>
    <w:p w14:paraId="13DFF4DF" w14:textId="02295704" w:rsidR="00336256" w:rsidRPr="00343747" w:rsidRDefault="00336256" w:rsidP="00336256">
      <w:pPr>
        <w:spacing w:after="0"/>
        <w:jc w:val="both"/>
        <w:rPr>
          <w:rFonts w:ascii="Arial" w:hAnsi="Arial" w:cs="Arial"/>
          <w:color w:val="auto"/>
        </w:rPr>
      </w:pPr>
      <w:r w:rsidRPr="00343747">
        <w:rPr>
          <w:rFonts w:ascii="Arial" w:hAnsi="Arial" w:cs="Arial"/>
          <w:color w:val="auto"/>
        </w:rPr>
        <w:t>Predmet pogodbe je izdelava IDZ, PGD, PZI in PID projektne dokumentacije za izgradnjo __________________________.</w:t>
      </w:r>
    </w:p>
    <w:p w14:paraId="5AF271AC" w14:textId="69BFEE47" w:rsidR="00FE4CC3" w:rsidRPr="00343747" w:rsidRDefault="00336256" w:rsidP="00336256">
      <w:pPr>
        <w:spacing w:after="0"/>
        <w:jc w:val="both"/>
        <w:rPr>
          <w:rFonts w:ascii="Arial" w:hAnsi="Arial" w:cs="Arial"/>
          <w:color w:val="auto"/>
        </w:rPr>
      </w:pPr>
      <w:r w:rsidRPr="00343747">
        <w:rPr>
          <w:rFonts w:ascii="Arial" w:hAnsi="Arial" w:cs="Arial"/>
          <w:color w:val="auto"/>
        </w:rPr>
        <w:t>Predmet pogodbe obsega oz. vključuje tudi vodenje projekta v vlogi odgovornega vodje projekta projektiranja za celoten objekt, ter vso potrebno koordinacijo z ostalimi izdelovalci projektne dokumentacije, vse v smislu zagotovitve predvidene kvalitete projektne dokumentacije in zagotovitve predvidenega roka za izdelavo celotne projektne dokumentacije</w:t>
      </w:r>
      <w:r w:rsidR="00FE4CC3" w:rsidRPr="00343747">
        <w:rPr>
          <w:rFonts w:ascii="Arial" w:hAnsi="Arial" w:cs="Arial"/>
          <w:color w:val="auto"/>
        </w:rPr>
        <w:t xml:space="preserve">. </w:t>
      </w:r>
    </w:p>
    <w:p w14:paraId="6DAB8112" w14:textId="77777777" w:rsidR="00D53C90" w:rsidRPr="00343747" w:rsidRDefault="00D53C90" w:rsidP="00336256">
      <w:pPr>
        <w:spacing w:after="0"/>
        <w:jc w:val="both"/>
        <w:rPr>
          <w:rFonts w:ascii="Arial" w:hAnsi="Arial" w:cs="Arial"/>
          <w:color w:val="auto"/>
        </w:rPr>
      </w:pPr>
    </w:p>
    <w:p w14:paraId="531AF264" w14:textId="3FAACB1D" w:rsidR="00336256" w:rsidRPr="00343747" w:rsidRDefault="00336256" w:rsidP="00336256">
      <w:pPr>
        <w:spacing w:after="0"/>
        <w:jc w:val="both"/>
        <w:rPr>
          <w:rFonts w:ascii="Arial" w:hAnsi="Arial" w:cs="Arial"/>
          <w:color w:val="auto"/>
        </w:rPr>
      </w:pPr>
      <w:r w:rsidRPr="00343747">
        <w:rPr>
          <w:rFonts w:ascii="Arial" w:hAnsi="Arial" w:cs="Arial"/>
          <w:color w:val="auto"/>
        </w:rPr>
        <w:t xml:space="preserve">Naročnik naroča, </w:t>
      </w:r>
      <w:r w:rsidR="00452C6D" w:rsidRPr="00343747">
        <w:rPr>
          <w:rFonts w:ascii="Arial" w:hAnsi="Arial" w:cs="Arial"/>
          <w:color w:val="auto"/>
        </w:rPr>
        <w:t xml:space="preserve">izvajalec </w:t>
      </w:r>
      <w:r w:rsidRPr="00343747">
        <w:rPr>
          <w:rFonts w:ascii="Arial" w:hAnsi="Arial" w:cs="Arial"/>
          <w:color w:val="auto"/>
        </w:rPr>
        <w:t>pa se zavezuje, da bo za naročnika na podlagi potrjene ponudbe izdelal kompletno projektno dokumentacijo, ter izvedel ostala opravila in sicer:</w:t>
      </w:r>
    </w:p>
    <w:p w14:paraId="4BD1B886" w14:textId="68F95531"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vodil projekt v vlogi odgovornega vodje projektiranja za celoten objekt,</w:t>
      </w:r>
    </w:p>
    <w:p w14:paraId="47A0D07C" w14:textId="0C21BEF4"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izvajal koordinacijo med vsemi projektanti, ki sodelujejo na tem projektu,</w:t>
      </w:r>
    </w:p>
    <w:p w14:paraId="7F6AFCC9" w14:textId="493D3933"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idejne zasnove (IDZ),</w:t>
      </w:r>
    </w:p>
    <w:p w14:paraId="46709FC2" w14:textId="66A9A20B"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projekt za pridobitev gradbenega dovoljenja (PGD),</w:t>
      </w:r>
    </w:p>
    <w:p w14:paraId="69ADAF50" w14:textId="6F76D864"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pridobil vse potrebne projektne pogoje in soglasja k projektnim rešitvam, ter pridobil pravnomočno gradbeno dovoljenje,</w:t>
      </w:r>
    </w:p>
    <w:p w14:paraId="472B8819" w14:textId="38E75427"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projekt za izvedbo (PZI),</w:t>
      </w:r>
    </w:p>
    <w:p w14:paraId="6C110078" w14:textId="031541AC"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izdelal projekt izvedenih del (PID),</w:t>
      </w:r>
    </w:p>
    <w:p w14:paraId="634BF02E" w14:textId="4A950A0C"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sodeloval pri tehničnem pregledu in pridobitvi pravnomočnega uporabnega dovoljenja,</w:t>
      </w:r>
    </w:p>
    <w:p w14:paraId="734A06D3" w14:textId="636218E6" w:rsidR="00336256" w:rsidRPr="00343747" w:rsidRDefault="00336256" w:rsidP="00937B27">
      <w:pPr>
        <w:pStyle w:val="Odstavekseznama"/>
        <w:numPr>
          <w:ilvl w:val="0"/>
          <w:numId w:val="79"/>
        </w:numPr>
        <w:spacing w:after="0"/>
        <w:jc w:val="both"/>
        <w:rPr>
          <w:rFonts w:ascii="Arial" w:hAnsi="Arial" w:cs="Arial"/>
          <w:color w:val="auto"/>
        </w:rPr>
      </w:pPr>
      <w:r w:rsidRPr="00343747">
        <w:rPr>
          <w:rFonts w:ascii="Arial" w:hAnsi="Arial" w:cs="Arial"/>
          <w:color w:val="auto"/>
        </w:rPr>
        <w:t xml:space="preserve">izdelal ustrezno opremljene komercialne skice posameznih </w:t>
      </w:r>
      <w:r w:rsidR="0012547F" w:rsidRPr="00343747">
        <w:rPr>
          <w:rFonts w:ascii="Arial" w:hAnsi="Arial" w:cs="Arial"/>
          <w:color w:val="auto"/>
        </w:rPr>
        <w:t>objektov</w:t>
      </w:r>
      <w:r w:rsidRPr="00343747">
        <w:rPr>
          <w:rFonts w:ascii="Arial" w:hAnsi="Arial" w:cs="Arial"/>
          <w:color w:val="auto"/>
        </w:rPr>
        <w:t xml:space="preserve"> za potrebe trženja</w:t>
      </w:r>
      <w:r w:rsidR="00B2723D" w:rsidRPr="00343747">
        <w:rPr>
          <w:rFonts w:ascii="Arial" w:hAnsi="Arial" w:cs="Arial"/>
          <w:color w:val="auto"/>
        </w:rPr>
        <w:t>.</w:t>
      </w:r>
    </w:p>
    <w:p w14:paraId="79F4BEFD" w14:textId="163EE0BE" w:rsidR="00336256" w:rsidRPr="00343747" w:rsidRDefault="00452C6D" w:rsidP="00336256">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se zaveže izdelati PGD in PZI projektno dokumentacijo na podlagi idejnih zasnov (IDZ), ki jih bo potrdil naročnik, ter v nadaljevanju projektiranja upoštevati vse njegove zahtev</w:t>
      </w:r>
      <w:r w:rsidR="00B2723D" w:rsidRPr="00343747">
        <w:rPr>
          <w:rFonts w:ascii="Arial" w:hAnsi="Arial" w:cs="Arial"/>
          <w:color w:val="auto"/>
        </w:rPr>
        <w:t>e</w:t>
      </w:r>
      <w:r w:rsidR="00336256" w:rsidRPr="00343747">
        <w:rPr>
          <w:rFonts w:ascii="Arial" w:hAnsi="Arial" w:cs="Arial"/>
          <w:color w:val="auto"/>
        </w:rPr>
        <w:t>.</w:t>
      </w:r>
    </w:p>
    <w:p w14:paraId="67838FD0" w14:textId="77777777" w:rsidR="00D53C90" w:rsidRPr="00343747" w:rsidRDefault="00D53C90" w:rsidP="00336256">
      <w:pPr>
        <w:spacing w:after="0"/>
        <w:jc w:val="both"/>
        <w:rPr>
          <w:rFonts w:ascii="Arial" w:hAnsi="Arial" w:cs="Arial"/>
          <w:color w:val="auto"/>
        </w:rPr>
      </w:pPr>
    </w:p>
    <w:p w14:paraId="3D4FF74E" w14:textId="26F7F855" w:rsidR="00336256" w:rsidRPr="00343747" w:rsidRDefault="00452C6D" w:rsidP="00336256">
      <w:pPr>
        <w:spacing w:after="0"/>
        <w:jc w:val="both"/>
        <w:rPr>
          <w:rFonts w:ascii="Arial" w:hAnsi="Arial" w:cs="Arial"/>
          <w:color w:val="auto"/>
        </w:rPr>
      </w:pPr>
      <w:r w:rsidRPr="00343747">
        <w:rPr>
          <w:rFonts w:ascii="Arial" w:hAnsi="Arial" w:cs="Arial"/>
          <w:color w:val="auto"/>
        </w:rPr>
        <w:t>Izva</w:t>
      </w:r>
      <w:r w:rsidR="004E21ED" w:rsidRPr="00343747">
        <w:rPr>
          <w:rFonts w:ascii="Arial" w:hAnsi="Arial" w:cs="Arial"/>
          <w:color w:val="auto"/>
        </w:rPr>
        <w:t>ja</w:t>
      </w:r>
      <w:r w:rsidRPr="00343747">
        <w:rPr>
          <w:rFonts w:ascii="Arial" w:hAnsi="Arial" w:cs="Arial"/>
          <w:color w:val="auto"/>
        </w:rPr>
        <w:t xml:space="preserve">lec </w:t>
      </w:r>
      <w:r w:rsidR="00336256" w:rsidRPr="00343747">
        <w:rPr>
          <w:rFonts w:ascii="Arial" w:hAnsi="Arial" w:cs="Arial"/>
          <w:color w:val="auto"/>
        </w:rPr>
        <w:t xml:space="preserve">bo vso potrebno projektno dokumentacijo (načrte) izdelal s programskim orodjem AUTOCAD 2010 v formatu </w:t>
      </w:r>
      <w:proofErr w:type="spellStart"/>
      <w:r w:rsidR="00336256" w:rsidRPr="00343747">
        <w:rPr>
          <w:rFonts w:ascii="Arial" w:hAnsi="Arial" w:cs="Arial"/>
          <w:color w:val="auto"/>
        </w:rPr>
        <w:t>dwg</w:t>
      </w:r>
      <w:proofErr w:type="spellEnd"/>
      <w:r w:rsidR="00336256" w:rsidRPr="00343747">
        <w:rPr>
          <w:rFonts w:ascii="Arial" w:hAnsi="Arial" w:cs="Arial"/>
          <w:color w:val="auto"/>
        </w:rPr>
        <w:t>. Odstopanja od tega določila bosta pogodbeni stranki uredili s posebnim dogovorom.</w:t>
      </w:r>
    </w:p>
    <w:p w14:paraId="3FCF4DDE" w14:textId="11FEA55B" w:rsidR="00336256" w:rsidRPr="00343747" w:rsidRDefault="00452C6D" w:rsidP="00336256">
      <w:pPr>
        <w:spacing w:after="0"/>
        <w:jc w:val="both"/>
        <w:rPr>
          <w:rFonts w:ascii="Arial" w:hAnsi="Arial" w:cs="Arial"/>
          <w:color w:val="auto"/>
        </w:rPr>
      </w:pPr>
      <w:r w:rsidRPr="00343747">
        <w:rPr>
          <w:rFonts w:ascii="Arial" w:hAnsi="Arial" w:cs="Arial"/>
          <w:color w:val="auto"/>
        </w:rPr>
        <w:lastRenderedPageBreak/>
        <w:t xml:space="preserve">Izvajalec </w:t>
      </w:r>
      <w:r w:rsidR="00336256" w:rsidRPr="00343747">
        <w:rPr>
          <w:rFonts w:ascii="Arial" w:hAnsi="Arial" w:cs="Arial"/>
          <w:color w:val="auto"/>
        </w:rPr>
        <w:t>bo vse pisne dokumenti izdelal z uporabo programskih orodij v okolju Microsoft WORD, popise del v predpisani obliki in tabele pa z uporabo programskega orodja v okolju Microsoft EXCEL.</w:t>
      </w:r>
    </w:p>
    <w:p w14:paraId="0EEB1205" w14:textId="18AFDF03" w:rsidR="00336256" w:rsidRPr="00343747" w:rsidRDefault="00452C6D" w:rsidP="00336256">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 xml:space="preserve">se zaveže izdelati projektno dokumentacijo tako, da bo maksimalna skupna izvedbena cena za izgradnjo objekta z izvedbo komunalnih priključkov in zunanje ureditve </w:t>
      </w:r>
      <w:r w:rsidR="000522DD" w:rsidRPr="00343747">
        <w:rPr>
          <w:rFonts w:ascii="Arial" w:hAnsi="Arial" w:cs="Arial"/>
          <w:color w:val="auto"/>
        </w:rPr>
        <w:t>brez DDV</w:t>
      </w:r>
      <w:r w:rsidR="00B70B12" w:rsidRPr="00343747">
        <w:rPr>
          <w:rFonts w:ascii="Arial" w:hAnsi="Arial" w:cs="Arial"/>
          <w:color w:val="auto"/>
        </w:rPr>
        <w:t xml:space="preserve"> </w:t>
      </w:r>
      <w:r w:rsidR="00336256" w:rsidRPr="00343747">
        <w:rPr>
          <w:rFonts w:ascii="Arial" w:hAnsi="Arial" w:cs="Arial"/>
          <w:color w:val="auto"/>
        </w:rPr>
        <w:t>znašala ________ EUR pri čemer posamična izvedbena cena za izvedbo:</w:t>
      </w:r>
    </w:p>
    <w:p w14:paraId="6B1F1185" w14:textId="484CB628" w:rsidR="00336256" w:rsidRPr="00343747" w:rsidRDefault="00336256" w:rsidP="00336256">
      <w:pPr>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elektro instalacij ne bo presegala</w:t>
      </w:r>
      <w:r w:rsidRPr="00343747">
        <w:rPr>
          <w:rFonts w:ascii="Arial" w:hAnsi="Arial" w:cs="Arial"/>
          <w:color w:val="auto"/>
        </w:rPr>
        <w:tab/>
        <w:t>_______ EUR brez DDV.</w:t>
      </w:r>
    </w:p>
    <w:p w14:paraId="21F01501" w14:textId="0C8514B4" w:rsidR="00336256" w:rsidRPr="00343747" w:rsidRDefault="00336256" w:rsidP="00336256">
      <w:pPr>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strojnih instalacij ne bo presegala</w:t>
      </w:r>
      <w:r w:rsidRPr="00343747">
        <w:rPr>
          <w:rFonts w:ascii="Arial" w:hAnsi="Arial" w:cs="Arial"/>
          <w:color w:val="auto"/>
        </w:rPr>
        <w:tab/>
        <w:t xml:space="preserve"> _________ EUR brez DDV.</w:t>
      </w:r>
    </w:p>
    <w:p w14:paraId="461AFB58" w14:textId="2E0B3BD9" w:rsidR="00336256" w:rsidRPr="00343747" w:rsidRDefault="00452C6D" w:rsidP="00336256">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soglaša, da lahko naročnik zaradi ohranitve predhodno navedene maksimalne izvedbene cene, izvede vse potrebne spremembe in dopolnitve projektne dokumentacije, ki bodo omogočale izvesti objekt za predvideno izvedbeno ceno.</w:t>
      </w:r>
    </w:p>
    <w:p w14:paraId="6877F4E9" w14:textId="77777777" w:rsidR="00336256" w:rsidRPr="00343747" w:rsidRDefault="00336256" w:rsidP="00336256">
      <w:pPr>
        <w:spacing w:after="0"/>
        <w:jc w:val="both"/>
        <w:rPr>
          <w:rFonts w:ascii="Arial" w:hAnsi="Arial" w:cs="Arial"/>
          <w:color w:val="auto"/>
        </w:rPr>
      </w:pPr>
    </w:p>
    <w:p w14:paraId="193D35DC" w14:textId="77777777" w:rsidR="00336256" w:rsidRPr="00343747" w:rsidRDefault="00336256" w:rsidP="00336256">
      <w:pPr>
        <w:spacing w:after="0"/>
        <w:jc w:val="both"/>
        <w:rPr>
          <w:rFonts w:ascii="Arial" w:hAnsi="Arial" w:cs="Arial"/>
          <w:color w:val="auto"/>
        </w:rPr>
      </w:pPr>
    </w:p>
    <w:p w14:paraId="5C480A71" w14:textId="52C582DE" w:rsidR="00336256" w:rsidRPr="00343747" w:rsidRDefault="00336256" w:rsidP="0012547F">
      <w:pPr>
        <w:pStyle w:val="Standard"/>
        <w:jc w:val="left"/>
        <w:rPr>
          <w:rFonts w:ascii="Arial" w:hAnsi="Arial" w:cs="Arial"/>
          <w:b/>
          <w:bCs/>
        </w:rPr>
      </w:pPr>
      <w:r w:rsidRPr="00343747">
        <w:rPr>
          <w:rFonts w:ascii="Arial" w:hAnsi="Arial" w:cs="Arial"/>
          <w:b/>
          <w:bCs/>
        </w:rPr>
        <w:t>OBSEG POGODBENIH DEL</w:t>
      </w:r>
    </w:p>
    <w:p w14:paraId="1D6C0CA8" w14:textId="77777777" w:rsidR="00136B25" w:rsidRPr="00343747" w:rsidRDefault="00136B25" w:rsidP="0012547F">
      <w:pPr>
        <w:pStyle w:val="Standard"/>
        <w:jc w:val="left"/>
        <w:rPr>
          <w:rFonts w:ascii="Arial" w:hAnsi="Arial" w:cs="Arial"/>
          <w:b/>
          <w:bCs/>
        </w:rPr>
      </w:pPr>
    </w:p>
    <w:p w14:paraId="0EADAEAD" w14:textId="77777777" w:rsidR="00136B25" w:rsidRPr="00343747" w:rsidRDefault="00136B25" w:rsidP="00136B25">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7C97351A" w14:textId="7716E0CD" w:rsidR="00D53C90" w:rsidRPr="00343747" w:rsidRDefault="00D53C90" w:rsidP="00D53C90">
      <w:pPr>
        <w:pStyle w:val="Standard"/>
        <w:numPr>
          <w:ilvl w:val="0"/>
          <w:numId w:val="44"/>
        </w:numPr>
        <w:jc w:val="center"/>
        <w:rPr>
          <w:rFonts w:ascii="Arial" w:hAnsi="Arial" w:cs="Arial"/>
        </w:rPr>
      </w:pPr>
      <w:r w:rsidRPr="00343747">
        <w:rPr>
          <w:rFonts w:ascii="Arial" w:hAnsi="Arial" w:cs="Arial"/>
          <w:b/>
        </w:rPr>
        <w:t>člen</w:t>
      </w:r>
      <w:r w:rsidRPr="00343747">
        <w:rPr>
          <w:rFonts w:ascii="Arial" w:hAnsi="Arial" w:cs="Arial"/>
        </w:rPr>
        <w:t xml:space="preserve"> </w:t>
      </w:r>
    </w:p>
    <w:p w14:paraId="4FA15BB3" w14:textId="77777777" w:rsidR="00D53C90" w:rsidRPr="00343747" w:rsidRDefault="00D53C90" w:rsidP="00D53C90">
      <w:pPr>
        <w:pStyle w:val="Standard"/>
        <w:ind w:left="360"/>
        <w:jc w:val="center"/>
        <w:rPr>
          <w:rFonts w:ascii="Arial" w:hAnsi="Arial" w:cs="Arial"/>
        </w:rPr>
      </w:pPr>
    </w:p>
    <w:p w14:paraId="10F3A0BB" w14:textId="40DB3F38" w:rsidR="00336256" w:rsidRPr="00343747" w:rsidRDefault="00336256" w:rsidP="00937B27">
      <w:pPr>
        <w:pStyle w:val="Standard"/>
        <w:rPr>
          <w:rFonts w:ascii="Arial" w:hAnsi="Arial" w:cs="Arial"/>
        </w:rPr>
      </w:pPr>
      <w:r w:rsidRPr="00343747">
        <w:rPr>
          <w:rFonts w:ascii="Arial" w:hAnsi="Arial" w:cs="Arial"/>
          <w:kern w:val="0"/>
          <w:lang w:eastAsia="en-US"/>
        </w:rPr>
        <w:t>Projektna dokumentacija obsega IDZ, PGD, PZI in PID načrte arhitekture (z dispozicijo opreme), načrte gradbenih konstrukcij, načrte elektro</w:t>
      </w:r>
      <w:r w:rsidR="00452C6D" w:rsidRPr="00343747">
        <w:rPr>
          <w:rFonts w:ascii="Arial" w:hAnsi="Arial" w:cs="Arial"/>
          <w:kern w:val="0"/>
          <w:lang w:eastAsia="en-US"/>
        </w:rPr>
        <w:t xml:space="preserve"> </w:t>
      </w:r>
      <w:r w:rsidRPr="00343747">
        <w:rPr>
          <w:rFonts w:ascii="Arial" w:hAnsi="Arial" w:cs="Arial"/>
          <w:kern w:val="0"/>
          <w:lang w:eastAsia="en-US"/>
        </w:rPr>
        <w:t>instalacij in načrte strojnih instalacij, ter PID projektno dokumentacijo.</w:t>
      </w:r>
    </w:p>
    <w:p w14:paraId="7C47BDA9" w14:textId="77777777" w:rsidR="00D53C90" w:rsidRPr="00343747" w:rsidRDefault="00D53C90" w:rsidP="00D53C90">
      <w:pPr>
        <w:pStyle w:val="Standard"/>
        <w:rPr>
          <w:rFonts w:ascii="Arial" w:hAnsi="Arial" w:cs="Arial"/>
          <w:b/>
        </w:rPr>
      </w:pPr>
    </w:p>
    <w:p w14:paraId="6D69CDDE" w14:textId="77777777" w:rsidR="00336256" w:rsidRPr="00343747" w:rsidRDefault="00336256" w:rsidP="00D53C90">
      <w:pPr>
        <w:spacing w:after="0"/>
        <w:jc w:val="both"/>
        <w:rPr>
          <w:rFonts w:ascii="Arial" w:hAnsi="Arial" w:cs="Arial"/>
          <w:color w:val="auto"/>
        </w:rPr>
      </w:pPr>
      <w:r w:rsidRPr="00343747">
        <w:rPr>
          <w:rFonts w:ascii="Arial" w:hAnsi="Arial" w:cs="Arial"/>
          <w:color w:val="auto"/>
        </w:rPr>
        <w:t>Izdelana projektna in tehnična dokumentacija (IDZ v M 1:200, PGD v M 1:100, PZI v M 1:50 in PID v merilu 1:100) mora obsegati:</w:t>
      </w:r>
    </w:p>
    <w:p w14:paraId="0F0BB6BC"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IDEJNE ZASNOVE – PROJEKT (IDZ)</w:t>
      </w:r>
    </w:p>
    <w:p w14:paraId="4F6E1227" w14:textId="77777777" w:rsidR="00336256" w:rsidRPr="00343747" w:rsidRDefault="00336256" w:rsidP="00336256">
      <w:pPr>
        <w:numPr>
          <w:ilvl w:val="0"/>
          <w:numId w:val="60"/>
        </w:numPr>
        <w:spacing w:after="0"/>
        <w:jc w:val="both"/>
        <w:rPr>
          <w:rFonts w:ascii="Arial" w:hAnsi="Arial" w:cs="Arial"/>
          <w:color w:val="auto"/>
        </w:rPr>
      </w:pPr>
      <w:r w:rsidRPr="00343747">
        <w:rPr>
          <w:rFonts w:ascii="Arial" w:hAnsi="Arial" w:cs="Arial"/>
          <w:color w:val="auto"/>
        </w:rPr>
        <w:t>Izdelava idejnih zasnov za pridobitev projektnih pogojev</w:t>
      </w:r>
    </w:p>
    <w:p w14:paraId="4CBB436D"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VODILNO MAPO</w:t>
      </w:r>
    </w:p>
    <w:p w14:paraId="47167D98" w14:textId="77777777" w:rsidR="00336256" w:rsidRPr="00343747" w:rsidRDefault="00336256" w:rsidP="00336256">
      <w:pPr>
        <w:numPr>
          <w:ilvl w:val="0"/>
          <w:numId w:val="61"/>
        </w:numPr>
        <w:spacing w:after="0"/>
        <w:jc w:val="both"/>
        <w:rPr>
          <w:rFonts w:ascii="Arial" w:hAnsi="Arial" w:cs="Arial"/>
          <w:color w:val="auto"/>
        </w:rPr>
      </w:pPr>
      <w:r w:rsidRPr="00343747">
        <w:rPr>
          <w:rFonts w:ascii="Arial" w:hAnsi="Arial" w:cs="Arial"/>
          <w:color w:val="auto"/>
        </w:rPr>
        <w:t>Izdelava lokacijskih podatkov</w:t>
      </w:r>
    </w:p>
    <w:p w14:paraId="44DD179F"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Opis predvidenega posega z utemeljitvijo</w:t>
      </w:r>
    </w:p>
    <w:p w14:paraId="70DFFBB6"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lege, velikosti in oblika gradbene parcele</w:t>
      </w:r>
    </w:p>
    <w:p w14:paraId="5BC863DC"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lege, velikosti in oblike objekta z značilnimi prerezi</w:t>
      </w:r>
    </w:p>
    <w:p w14:paraId="31ABDABF"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odmikov objekta od relevantnih meja v prostoru</w:t>
      </w:r>
    </w:p>
    <w:p w14:paraId="28F3937A" w14:textId="77777777" w:rsidR="00336256" w:rsidRPr="00343747" w:rsidRDefault="00336256" w:rsidP="00336256">
      <w:pPr>
        <w:numPr>
          <w:ilvl w:val="1"/>
          <w:numId w:val="61"/>
        </w:numPr>
        <w:spacing w:after="0"/>
        <w:jc w:val="both"/>
        <w:rPr>
          <w:rFonts w:ascii="Arial" w:hAnsi="Arial" w:cs="Arial"/>
          <w:color w:val="auto"/>
        </w:rPr>
      </w:pPr>
      <w:r w:rsidRPr="00343747">
        <w:rPr>
          <w:rFonts w:ascii="Arial" w:hAnsi="Arial" w:cs="Arial"/>
          <w:color w:val="auto"/>
        </w:rPr>
        <w:t>Prikaz priključkov na gospodarsko javno infrastrukturo, prikaz potrebe po priključkih v obliki zbirnika komunalnih vodov</w:t>
      </w:r>
    </w:p>
    <w:p w14:paraId="236D6ABE" w14:textId="77777777" w:rsidR="00336256" w:rsidRPr="00343747" w:rsidRDefault="00336256" w:rsidP="00336256">
      <w:pPr>
        <w:numPr>
          <w:ilvl w:val="0"/>
          <w:numId w:val="61"/>
        </w:numPr>
        <w:spacing w:after="0"/>
        <w:jc w:val="both"/>
        <w:rPr>
          <w:rFonts w:ascii="Arial" w:hAnsi="Arial" w:cs="Arial"/>
          <w:color w:val="auto"/>
        </w:rPr>
      </w:pPr>
      <w:r w:rsidRPr="00343747">
        <w:rPr>
          <w:rFonts w:ascii="Arial" w:hAnsi="Arial" w:cs="Arial"/>
          <w:color w:val="auto"/>
        </w:rPr>
        <w:t>Grafični prikaz skladnosti s prostorskimi akti (faza PGD)</w:t>
      </w:r>
    </w:p>
    <w:p w14:paraId="37A4B013" w14:textId="77777777" w:rsidR="00336256" w:rsidRPr="00343747" w:rsidRDefault="00336256" w:rsidP="00336256">
      <w:pPr>
        <w:numPr>
          <w:ilvl w:val="0"/>
          <w:numId w:val="61"/>
        </w:numPr>
        <w:spacing w:after="0"/>
        <w:jc w:val="both"/>
        <w:rPr>
          <w:rFonts w:ascii="Arial" w:hAnsi="Arial" w:cs="Arial"/>
          <w:color w:val="auto"/>
        </w:rPr>
      </w:pPr>
      <w:r w:rsidRPr="00343747">
        <w:rPr>
          <w:rFonts w:ascii="Arial" w:hAnsi="Arial" w:cs="Arial"/>
          <w:color w:val="auto"/>
        </w:rPr>
        <w:t>Grafični prikaz vplivnega območja nameravane gradnje (faze PGD)</w:t>
      </w:r>
    </w:p>
    <w:p w14:paraId="44039375"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ARHITEKTURO</w:t>
      </w:r>
    </w:p>
    <w:p w14:paraId="583CBF14"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Tehnično poročilo</w:t>
      </w:r>
    </w:p>
    <w:p w14:paraId="2D7B385C"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Izračune površin</w:t>
      </w:r>
    </w:p>
    <w:p w14:paraId="6B2DEFF2"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Arhitekturne risbe s potrebnimi tlorisi, prerezi, fasadami, shemami in detajli</w:t>
      </w:r>
    </w:p>
    <w:p w14:paraId="483C6F22" w14:textId="0003D1CC" w:rsidR="00B70B12"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Načrt prometne ureditve notranjih voznih površin in notranjih parkirišč</w:t>
      </w:r>
    </w:p>
    <w:p w14:paraId="29E3D611" w14:textId="77777777" w:rsidR="00336256" w:rsidRPr="00343747" w:rsidRDefault="00336256" w:rsidP="00996E9C">
      <w:pPr>
        <w:numPr>
          <w:ilvl w:val="0"/>
          <w:numId w:val="59"/>
        </w:numPr>
        <w:tabs>
          <w:tab w:val="num" w:pos="1276"/>
        </w:tabs>
        <w:spacing w:after="0"/>
        <w:jc w:val="both"/>
        <w:rPr>
          <w:rFonts w:ascii="Arial" w:hAnsi="Arial" w:cs="Arial"/>
          <w:color w:val="auto"/>
        </w:rPr>
      </w:pPr>
      <w:r w:rsidRPr="00343747">
        <w:rPr>
          <w:rFonts w:ascii="Arial" w:hAnsi="Arial" w:cs="Arial"/>
          <w:color w:val="auto"/>
        </w:rPr>
        <w:t xml:space="preserve">Popise del s </w:t>
      </w:r>
      <w:proofErr w:type="spellStart"/>
      <w:r w:rsidRPr="00343747">
        <w:rPr>
          <w:rFonts w:ascii="Arial" w:hAnsi="Arial" w:cs="Arial"/>
          <w:color w:val="auto"/>
        </w:rPr>
        <w:t>predizmerami</w:t>
      </w:r>
      <w:proofErr w:type="spellEnd"/>
      <w:r w:rsidRPr="00343747">
        <w:rPr>
          <w:rFonts w:ascii="Arial" w:hAnsi="Arial" w:cs="Arial"/>
          <w:color w:val="auto"/>
        </w:rPr>
        <w:t xml:space="preserve"> in predračunom (ocena stroškov za fazo PGD, predračun s tržnimi cenami za fazo PZI) za vsa dela izdelanim v okolju Microsoft Excel</w:t>
      </w:r>
    </w:p>
    <w:p w14:paraId="24980D2A" w14:textId="77777777" w:rsidR="00336256" w:rsidRPr="00343747" w:rsidRDefault="00336256" w:rsidP="00336256">
      <w:pPr>
        <w:numPr>
          <w:ilvl w:val="0"/>
          <w:numId w:val="59"/>
        </w:numPr>
        <w:tabs>
          <w:tab w:val="num" w:pos="1276"/>
        </w:tabs>
        <w:spacing w:after="0"/>
        <w:jc w:val="both"/>
        <w:rPr>
          <w:rFonts w:ascii="Arial" w:hAnsi="Arial" w:cs="Arial"/>
          <w:color w:val="auto"/>
        </w:rPr>
      </w:pPr>
      <w:r w:rsidRPr="00343747">
        <w:rPr>
          <w:rFonts w:ascii="Arial" w:hAnsi="Arial" w:cs="Arial"/>
          <w:color w:val="auto"/>
        </w:rPr>
        <w:t>Dispozicija opreme prostorov</w:t>
      </w:r>
    </w:p>
    <w:p w14:paraId="783DC691" w14:textId="77777777" w:rsidR="00336256" w:rsidRPr="00343747" w:rsidRDefault="00336256" w:rsidP="00336256">
      <w:pPr>
        <w:numPr>
          <w:ilvl w:val="0"/>
          <w:numId w:val="62"/>
        </w:numPr>
        <w:spacing w:after="0"/>
        <w:jc w:val="both"/>
        <w:rPr>
          <w:rFonts w:ascii="Arial" w:hAnsi="Arial" w:cs="Arial"/>
          <w:color w:val="auto"/>
        </w:rPr>
      </w:pPr>
      <w:r w:rsidRPr="00343747">
        <w:rPr>
          <w:rFonts w:ascii="Arial" w:hAnsi="Arial" w:cs="Arial"/>
          <w:color w:val="auto"/>
        </w:rPr>
        <w:t>GRADBENE KONSTRUKCIJE</w:t>
      </w:r>
    </w:p>
    <w:p w14:paraId="74F79F5C" w14:textId="77777777" w:rsidR="00336256" w:rsidRPr="00343747" w:rsidRDefault="00336256" w:rsidP="00336256">
      <w:pPr>
        <w:numPr>
          <w:ilvl w:val="0"/>
          <w:numId w:val="54"/>
        </w:numPr>
        <w:spacing w:after="0"/>
        <w:jc w:val="both"/>
        <w:rPr>
          <w:rFonts w:ascii="Arial" w:hAnsi="Arial" w:cs="Arial"/>
          <w:color w:val="auto"/>
        </w:rPr>
      </w:pPr>
      <w:r w:rsidRPr="00343747">
        <w:rPr>
          <w:rFonts w:ascii="Arial" w:hAnsi="Arial" w:cs="Arial"/>
          <w:color w:val="auto"/>
        </w:rPr>
        <w:t>Tehnično poročilo</w:t>
      </w:r>
    </w:p>
    <w:p w14:paraId="5AA981D5"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Statični izračun in potresno presojo</w:t>
      </w:r>
    </w:p>
    <w:p w14:paraId="33E6BA7F"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lastRenderedPageBreak/>
        <w:t>Pozicijske načrte</w:t>
      </w:r>
    </w:p>
    <w:p w14:paraId="358D661D"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Armaturne načrte</w:t>
      </w:r>
    </w:p>
    <w:p w14:paraId="0C93476C"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 xml:space="preserve">Opažne načrte horizont. in </w:t>
      </w:r>
      <w:proofErr w:type="spellStart"/>
      <w:r w:rsidRPr="00343747">
        <w:rPr>
          <w:rFonts w:ascii="Arial" w:hAnsi="Arial" w:cs="Arial"/>
          <w:i/>
          <w:color w:val="auto"/>
        </w:rPr>
        <w:t>vert</w:t>
      </w:r>
      <w:proofErr w:type="spellEnd"/>
      <w:r w:rsidRPr="00343747">
        <w:rPr>
          <w:rFonts w:ascii="Arial" w:hAnsi="Arial" w:cs="Arial"/>
          <w:i/>
          <w:color w:val="auto"/>
        </w:rPr>
        <w:t>. konstrukcij z vrisanimi odprtinami nad vključno fi 90 mm</w:t>
      </w:r>
    </w:p>
    <w:p w14:paraId="0927A865"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Delavniške risbe kovinskih konstrukcij</w:t>
      </w:r>
    </w:p>
    <w:p w14:paraId="5173D9F8"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STROJNE INSTALACIJE</w:t>
      </w:r>
    </w:p>
    <w:p w14:paraId="647DF089"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Splošno</w:t>
      </w:r>
    </w:p>
    <w:p w14:paraId="4E8191C2" w14:textId="77777777" w:rsidR="00336256" w:rsidRPr="00343747" w:rsidRDefault="00336256" w:rsidP="00336256">
      <w:pPr>
        <w:numPr>
          <w:ilvl w:val="0"/>
          <w:numId w:val="65"/>
        </w:numPr>
        <w:spacing w:after="0"/>
        <w:jc w:val="both"/>
        <w:rPr>
          <w:rFonts w:ascii="Arial" w:hAnsi="Arial" w:cs="Arial"/>
          <w:i/>
          <w:color w:val="auto"/>
        </w:rPr>
      </w:pPr>
      <w:r w:rsidRPr="00343747">
        <w:rPr>
          <w:rFonts w:ascii="Arial" w:hAnsi="Arial" w:cs="Arial"/>
          <w:i/>
          <w:color w:val="auto"/>
        </w:rPr>
        <w:t>Tehnično poročilo</w:t>
      </w:r>
    </w:p>
    <w:p w14:paraId="5BC19F15" w14:textId="77777777" w:rsidR="00336256" w:rsidRPr="00343747" w:rsidRDefault="00336256" w:rsidP="00336256">
      <w:pPr>
        <w:numPr>
          <w:ilvl w:val="0"/>
          <w:numId w:val="65"/>
        </w:numPr>
        <w:spacing w:after="0"/>
        <w:jc w:val="both"/>
        <w:rPr>
          <w:rFonts w:ascii="Arial" w:hAnsi="Arial" w:cs="Arial"/>
          <w:i/>
          <w:color w:val="auto"/>
        </w:rPr>
      </w:pPr>
      <w:r w:rsidRPr="00343747">
        <w:rPr>
          <w:rFonts w:ascii="Arial" w:hAnsi="Arial" w:cs="Arial"/>
          <w:i/>
          <w:color w:val="auto"/>
        </w:rPr>
        <w:t xml:space="preserve">Popise </w:t>
      </w:r>
      <w:proofErr w:type="spellStart"/>
      <w:r w:rsidRPr="00343747">
        <w:rPr>
          <w:rFonts w:ascii="Arial" w:hAnsi="Arial" w:cs="Arial"/>
          <w:i/>
          <w:color w:val="auto"/>
        </w:rPr>
        <w:t>strojnoinstalacijskih</w:t>
      </w:r>
      <w:proofErr w:type="spellEnd"/>
      <w:r w:rsidRPr="00343747">
        <w:rPr>
          <w:rFonts w:ascii="Arial" w:hAnsi="Arial" w:cs="Arial"/>
          <w:i/>
          <w:color w:val="auto"/>
        </w:rPr>
        <w:t xml:space="preserve"> del in naprav s </w:t>
      </w:r>
      <w:proofErr w:type="spellStart"/>
      <w:r w:rsidRPr="00343747">
        <w:rPr>
          <w:rFonts w:ascii="Arial" w:hAnsi="Arial" w:cs="Arial"/>
          <w:i/>
          <w:color w:val="auto"/>
        </w:rPr>
        <w:t>predizmerami</w:t>
      </w:r>
      <w:proofErr w:type="spellEnd"/>
      <w:r w:rsidRPr="00343747">
        <w:rPr>
          <w:rFonts w:ascii="Arial" w:hAnsi="Arial" w:cs="Arial"/>
          <w:i/>
          <w:color w:val="auto"/>
        </w:rPr>
        <w:t xml:space="preserve"> in predračunom (ocena stroškov za fazo PGD, predračun s tržnimi cenami za fazo PZI) za vsa dela izdelanim v okolju Microsoft Excel</w:t>
      </w:r>
    </w:p>
    <w:p w14:paraId="2E00E024" w14:textId="77777777" w:rsidR="00336256" w:rsidRPr="00343747" w:rsidRDefault="00336256" w:rsidP="00336256">
      <w:pPr>
        <w:numPr>
          <w:ilvl w:val="0"/>
          <w:numId w:val="65"/>
        </w:numPr>
        <w:spacing w:after="0"/>
        <w:jc w:val="both"/>
        <w:rPr>
          <w:rFonts w:ascii="Arial" w:hAnsi="Arial" w:cs="Arial"/>
          <w:i/>
          <w:color w:val="auto"/>
        </w:rPr>
      </w:pPr>
      <w:r w:rsidRPr="00343747">
        <w:rPr>
          <w:rFonts w:ascii="Arial" w:hAnsi="Arial" w:cs="Arial"/>
          <w:i/>
          <w:color w:val="auto"/>
        </w:rPr>
        <w:t>Grafične dele projekta (tlorisi in sheme) z vsemi potrebnimi izračuni in tabelami</w:t>
      </w:r>
    </w:p>
    <w:p w14:paraId="72A3940D"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 xml:space="preserve">Ogrevanje, </w:t>
      </w:r>
      <w:proofErr w:type="spellStart"/>
      <w:r w:rsidRPr="00343747">
        <w:rPr>
          <w:rFonts w:ascii="Arial" w:hAnsi="Arial" w:cs="Arial"/>
          <w:i/>
          <w:color w:val="auto"/>
        </w:rPr>
        <w:t>pohlajevanje</w:t>
      </w:r>
      <w:proofErr w:type="spellEnd"/>
    </w:p>
    <w:p w14:paraId="0873A1CD" w14:textId="77777777" w:rsidR="00336256" w:rsidRPr="00343747" w:rsidRDefault="00336256" w:rsidP="00336256">
      <w:pPr>
        <w:numPr>
          <w:ilvl w:val="0"/>
          <w:numId w:val="66"/>
        </w:numPr>
        <w:spacing w:after="0"/>
        <w:jc w:val="both"/>
        <w:rPr>
          <w:rFonts w:ascii="Arial" w:hAnsi="Arial" w:cs="Arial"/>
          <w:i/>
          <w:color w:val="auto"/>
        </w:rPr>
      </w:pPr>
      <w:proofErr w:type="spellStart"/>
      <w:r w:rsidRPr="00343747">
        <w:rPr>
          <w:rFonts w:ascii="Arial" w:hAnsi="Arial" w:cs="Arial"/>
          <w:i/>
          <w:color w:val="auto"/>
        </w:rPr>
        <w:t>Radiatorsko</w:t>
      </w:r>
      <w:proofErr w:type="spellEnd"/>
      <w:r w:rsidRPr="00343747">
        <w:rPr>
          <w:rFonts w:ascii="Arial" w:hAnsi="Arial" w:cs="Arial"/>
          <w:i/>
          <w:color w:val="auto"/>
        </w:rPr>
        <w:t xml:space="preserve"> ogrevanje</w:t>
      </w:r>
    </w:p>
    <w:p w14:paraId="5712D850" w14:textId="77777777" w:rsidR="00336256" w:rsidRPr="00343747" w:rsidRDefault="00336256" w:rsidP="00336256">
      <w:pPr>
        <w:numPr>
          <w:ilvl w:val="0"/>
          <w:numId w:val="66"/>
        </w:numPr>
        <w:spacing w:after="0"/>
        <w:jc w:val="both"/>
        <w:rPr>
          <w:rFonts w:ascii="Arial" w:hAnsi="Arial" w:cs="Arial"/>
          <w:i/>
          <w:color w:val="auto"/>
        </w:rPr>
      </w:pPr>
      <w:proofErr w:type="spellStart"/>
      <w:r w:rsidRPr="00343747">
        <w:rPr>
          <w:rFonts w:ascii="Arial" w:hAnsi="Arial" w:cs="Arial"/>
          <w:i/>
          <w:color w:val="auto"/>
        </w:rPr>
        <w:t>Konvektorsko</w:t>
      </w:r>
      <w:proofErr w:type="spellEnd"/>
      <w:r w:rsidRPr="00343747">
        <w:rPr>
          <w:rFonts w:ascii="Arial" w:hAnsi="Arial" w:cs="Arial"/>
          <w:i/>
          <w:color w:val="auto"/>
        </w:rPr>
        <w:t xml:space="preserve"> ogrevanje in </w:t>
      </w:r>
      <w:proofErr w:type="spellStart"/>
      <w:r w:rsidRPr="00343747">
        <w:rPr>
          <w:rFonts w:ascii="Arial" w:hAnsi="Arial" w:cs="Arial"/>
          <w:i/>
          <w:color w:val="auto"/>
        </w:rPr>
        <w:t>pohlajevanje</w:t>
      </w:r>
      <w:proofErr w:type="spellEnd"/>
    </w:p>
    <w:p w14:paraId="090160AA" w14:textId="77777777" w:rsidR="00336256" w:rsidRPr="00343747" w:rsidRDefault="00336256" w:rsidP="00336256">
      <w:pPr>
        <w:numPr>
          <w:ilvl w:val="0"/>
          <w:numId w:val="66"/>
        </w:numPr>
        <w:spacing w:after="0"/>
        <w:jc w:val="both"/>
        <w:rPr>
          <w:rFonts w:ascii="Arial" w:hAnsi="Arial" w:cs="Arial"/>
          <w:i/>
          <w:color w:val="auto"/>
        </w:rPr>
      </w:pPr>
      <w:r w:rsidRPr="00343747">
        <w:rPr>
          <w:rFonts w:ascii="Arial" w:hAnsi="Arial" w:cs="Arial"/>
          <w:i/>
          <w:color w:val="auto"/>
        </w:rPr>
        <w:t>Klimatske naprave in hladilni agregati</w:t>
      </w:r>
    </w:p>
    <w:p w14:paraId="14E606F1"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Vodovodne instalacije</w:t>
      </w:r>
    </w:p>
    <w:p w14:paraId="57A51355"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Cevne instalacije za toplo in hladno vodo</w:t>
      </w:r>
    </w:p>
    <w:p w14:paraId="72E37E2A"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 xml:space="preserve">Notranjo in zunanjo hidrantno mreža (po zahtevah študije požarne varnosti) </w:t>
      </w:r>
    </w:p>
    <w:p w14:paraId="1C6C0CBE"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Vertikalno, horizontalno meteorno in fekalno kanalizacijo (notranja)</w:t>
      </w:r>
    </w:p>
    <w:p w14:paraId="783195AF" w14:textId="77777777" w:rsidR="00336256" w:rsidRPr="00343747" w:rsidRDefault="00336256" w:rsidP="00336256">
      <w:pPr>
        <w:numPr>
          <w:ilvl w:val="0"/>
          <w:numId w:val="67"/>
        </w:numPr>
        <w:spacing w:after="0"/>
        <w:jc w:val="both"/>
        <w:rPr>
          <w:rFonts w:ascii="Arial" w:hAnsi="Arial" w:cs="Arial"/>
          <w:i/>
          <w:color w:val="auto"/>
        </w:rPr>
      </w:pPr>
      <w:r w:rsidRPr="00343747">
        <w:rPr>
          <w:rFonts w:ascii="Arial" w:hAnsi="Arial" w:cs="Arial"/>
          <w:i/>
          <w:color w:val="auto"/>
        </w:rPr>
        <w:t>Sanitarije in sanitarno oprema</w:t>
      </w:r>
    </w:p>
    <w:p w14:paraId="2148516A"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Plinska instalacija</w:t>
      </w:r>
    </w:p>
    <w:p w14:paraId="6E680647" w14:textId="77777777" w:rsidR="00336256" w:rsidRPr="00343747" w:rsidRDefault="00336256" w:rsidP="00336256">
      <w:pPr>
        <w:numPr>
          <w:ilvl w:val="0"/>
          <w:numId w:val="68"/>
        </w:numPr>
        <w:spacing w:after="0"/>
        <w:jc w:val="both"/>
        <w:rPr>
          <w:rFonts w:ascii="Arial" w:hAnsi="Arial" w:cs="Arial"/>
          <w:i/>
          <w:color w:val="auto"/>
        </w:rPr>
      </w:pPr>
      <w:r w:rsidRPr="00343747">
        <w:rPr>
          <w:rFonts w:ascii="Arial" w:hAnsi="Arial" w:cs="Arial"/>
          <w:i/>
          <w:color w:val="auto"/>
        </w:rPr>
        <w:t>Notranjo plinsko instalacijo od omarice na fasadi do plinomerov in notranjih porabnikov</w:t>
      </w:r>
    </w:p>
    <w:p w14:paraId="27C5C988" w14:textId="77777777" w:rsidR="00336256" w:rsidRPr="00343747" w:rsidRDefault="00336256" w:rsidP="00336256">
      <w:pPr>
        <w:numPr>
          <w:ilvl w:val="0"/>
          <w:numId w:val="68"/>
        </w:numPr>
        <w:spacing w:after="0"/>
        <w:jc w:val="both"/>
        <w:rPr>
          <w:rFonts w:ascii="Arial" w:hAnsi="Arial" w:cs="Arial"/>
          <w:i/>
          <w:color w:val="auto"/>
        </w:rPr>
      </w:pPr>
      <w:r w:rsidRPr="00343747">
        <w:rPr>
          <w:rFonts w:ascii="Arial" w:hAnsi="Arial" w:cs="Arial"/>
          <w:i/>
          <w:color w:val="auto"/>
        </w:rPr>
        <w:t>Izračun potreb po toploti in dimenzioniranje porabnikov</w:t>
      </w:r>
    </w:p>
    <w:p w14:paraId="69D12412" w14:textId="77777777" w:rsidR="00336256" w:rsidRPr="00343747" w:rsidRDefault="00336256" w:rsidP="00336256">
      <w:pPr>
        <w:numPr>
          <w:ilvl w:val="1"/>
          <w:numId w:val="64"/>
        </w:numPr>
        <w:spacing w:after="0"/>
        <w:jc w:val="both"/>
        <w:rPr>
          <w:rFonts w:ascii="Arial" w:hAnsi="Arial" w:cs="Arial"/>
          <w:i/>
          <w:color w:val="auto"/>
        </w:rPr>
      </w:pPr>
      <w:r w:rsidRPr="00343747">
        <w:rPr>
          <w:rFonts w:ascii="Arial" w:hAnsi="Arial" w:cs="Arial"/>
          <w:i/>
          <w:color w:val="auto"/>
        </w:rPr>
        <w:t>Prezračevanje</w:t>
      </w:r>
    </w:p>
    <w:p w14:paraId="1761B330" w14:textId="77777777" w:rsidR="00336256" w:rsidRPr="00343747" w:rsidRDefault="00336256" w:rsidP="00336256">
      <w:pPr>
        <w:numPr>
          <w:ilvl w:val="0"/>
          <w:numId w:val="69"/>
        </w:numPr>
        <w:spacing w:after="0"/>
        <w:jc w:val="both"/>
        <w:rPr>
          <w:rFonts w:ascii="Arial" w:hAnsi="Arial" w:cs="Arial"/>
          <w:i/>
          <w:color w:val="auto"/>
        </w:rPr>
      </w:pPr>
      <w:r w:rsidRPr="00343747">
        <w:rPr>
          <w:rFonts w:ascii="Arial" w:hAnsi="Arial" w:cs="Arial"/>
          <w:i/>
          <w:color w:val="auto"/>
        </w:rPr>
        <w:t>Prezračevanje prostorov (poslovni prostori, shrambe, sanitarije, čajne kuhinje)</w:t>
      </w:r>
    </w:p>
    <w:p w14:paraId="1A23FA74" w14:textId="77777777" w:rsidR="00336256" w:rsidRPr="00343747" w:rsidRDefault="00336256" w:rsidP="00336256">
      <w:pPr>
        <w:numPr>
          <w:ilvl w:val="0"/>
          <w:numId w:val="69"/>
        </w:numPr>
        <w:spacing w:after="0"/>
        <w:jc w:val="both"/>
        <w:rPr>
          <w:rFonts w:ascii="Arial" w:hAnsi="Arial" w:cs="Arial"/>
          <w:i/>
          <w:color w:val="auto"/>
        </w:rPr>
      </w:pPr>
      <w:r w:rsidRPr="00343747">
        <w:rPr>
          <w:rFonts w:ascii="Arial" w:hAnsi="Arial" w:cs="Arial"/>
          <w:i/>
          <w:color w:val="auto"/>
        </w:rPr>
        <w:t>Prezračevanje garaž</w:t>
      </w:r>
    </w:p>
    <w:p w14:paraId="714BE896" w14:textId="77777777" w:rsidR="00336256" w:rsidRPr="00343747" w:rsidRDefault="00336256" w:rsidP="00336256">
      <w:pPr>
        <w:numPr>
          <w:ilvl w:val="0"/>
          <w:numId w:val="69"/>
        </w:numPr>
        <w:spacing w:after="0"/>
        <w:jc w:val="both"/>
        <w:rPr>
          <w:rFonts w:ascii="Arial" w:hAnsi="Arial" w:cs="Arial"/>
          <w:i/>
          <w:color w:val="auto"/>
        </w:rPr>
      </w:pPr>
      <w:r w:rsidRPr="00343747">
        <w:rPr>
          <w:rFonts w:ascii="Arial" w:hAnsi="Arial" w:cs="Arial"/>
          <w:i/>
          <w:color w:val="auto"/>
        </w:rPr>
        <w:t>Prezračevanje kletnih pomožnih prostorov</w:t>
      </w:r>
    </w:p>
    <w:p w14:paraId="0826C865" w14:textId="77777777" w:rsidR="00336256" w:rsidRPr="00343747" w:rsidRDefault="00336256" w:rsidP="00336256">
      <w:pPr>
        <w:numPr>
          <w:ilvl w:val="1"/>
          <w:numId w:val="64"/>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sistem</w:t>
      </w:r>
    </w:p>
    <w:p w14:paraId="52E26E95" w14:textId="77777777" w:rsidR="00336256" w:rsidRPr="00343747" w:rsidRDefault="00336256" w:rsidP="00336256">
      <w:pPr>
        <w:numPr>
          <w:ilvl w:val="0"/>
          <w:numId w:val="70"/>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instalacijo v garažah</w:t>
      </w:r>
    </w:p>
    <w:p w14:paraId="53B92431" w14:textId="77777777" w:rsidR="00336256" w:rsidRPr="00343747" w:rsidRDefault="00336256" w:rsidP="00336256">
      <w:pPr>
        <w:numPr>
          <w:ilvl w:val="0"/>
          <w:numId w:val="70"/>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instalacijo v etažah</w:t>
      </w:r>
    </w:p>
    <w:p w14:paraId="00AE5262" w14:textId="77777777" w:rsidR="00336256" w:rsidRPr="00343747" w:rsidRDefault="00336256" w:rsidP="00336256">
      <w:pPr>
        <w:numPr>
          <w:ilvl w:val="0"/>
          <w:numId w:val="70"/>
        </w:numPr>
        <w:spacing w:after="0"/>
        <w:jc w:val="both"/>
        <w:rPr>
          <w:rFonts w:ascii="Arial" w:hAnsi="Arial" w:cs="Arial"/>
          <w:i/>
          <w:color w:val="auto"/>
        </w:rPr>
      </w:pPr>
      <w:proofErr w:type="spellStart"/>
      <w:r w:rsidRPr="00343747">
        <w:rPr>
          <w:rFonts w:ascii="Arial" w:hAnsi="Arial" w:cs="Arial"/>
          <w:i/>
          <w:color w:val="auto"/>
        </w:rPr>
        <w:t>Šprinkler</w:t>
      </w:r>
      <w:proofErr w:type="spellEnd"/>
      <w:r w:rsidRPr="00343747">
        <w:rPr>
          <w:rFonts w:ascii="Arial" w:hAnsi="Arial" w:cs="Arial"/>
          <w:i/>
          <w:color w:val="auto"/>
        </w:rPr>
        <w:t xml:space="preserve"> postajo, bazen protipožarne vode, naprave z DEA črpalko</w:t>
      </w:r>
    </w:p>
    <w:p w14:paraId="3A9B2044"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ELEKTRO INSTALACIJE</w:t>
      </w:r>
    </w:p>
    <w:p w14:paraId="6C31A00D" w14:textId="77777777" w:rsidR="00336256" w:rsidRPr="00343747" w:rsidRDefault="00336256" w:rsidP="00336256">
      <w:pPr>
        <w:numPr>
          <w:ilvl w:val="1"/>
          <w:numId w:val="63"/>
        </w:numPr>
        <w:spacing w:after="0"/>
        <w:jc w:val="both"/>
        <w:rPr>
          <w:rFonts w:ascii="Arial" w:hAnsi="Arial" w:cs="Arial"/>
          <w:i/>
          <w:color w:val="auto"/>
        </w:rPr>
      </w:pPr>
      <w:r w:rsidRPr="00343747">
        <w:rPr>
          <w:rFonts w:ascii="Arial" w:hAnsi="Arial" w:cs="Arial"/>
          <w:i/>
          <w:color w:val="auto"/>
        </w:rPr>
        <w:t xml:space="preserve">Splošno </w:t>
      </w:r>
    </w:p>
    <w:p w14:paraId="46D605BD" w14:textId="77777777" w:rsidR="00336256" w:rsidRPr="00343747" w:rsidRDefault="00336256" w:rsidP="00336256">
      <w:pPr>
        <w:numPr>
          <w:ilvl w:val="0"/>
          <w:numId w:val="71"/>
        </w:numPr>
        <w:spacing w:after="0"/>
        <w:jc w:val="both"/>
        <w:rPr>
          <w:rFonts w:ascii="Arial" w:hAnsi="Arial" w:cs="Arial"/>
          <w:i/>
          <w:color w:val="auto"/>
        </w:rPr>
      </w:pPr>
      <w:r w:rsidRPr="00343747">
        <w:rPr>
          <w:rFonts w:ascii="Arial" w:hAnsi="Arial" w:cs="Arial"/>
          <w:i/>
          <w:color w:val="auto"/>
        </w:rPr>
        <w:t>Tehnično poročilo</w:t>
      </w:r>
    </w:p>
    <w:p w14:paraId="1BA6F69C" w14:textId="77777777" w:rsidR="00336256" w:rsidRPr="00343747" w:rsidRDefault="00336256" w:rsidP="00336256">
      <w:pPr>
        <w:numPr>
          <w:ilvl w:val="0"/>
          <w:numId w:val="71"/>
        </w:numPr>
        <w:spacing w:after="0"/>
        <w:jc w:val="both"/>
        <w:rPr>
          <w:rFonts w:ascii="Arial" w:hAnsi="Arial" w:cs="Arial"/>
          <w:i/>
          <w:color w:val="auto"/>
        </w:rPr>
      </w:pPr>
      <w:proofErr w:type="spellStart"/>
      <w:r w:rsidRPr="00343747">
        <w:rPr>
          <w:rFonts w:ascii="Arial" w:hAnsi="Arial" w:cs="Arial"/>
          <w:i/>
          <w:color w:val="auto"/>
        </w:rPr>
        <w:t>Popiso</w:t>
      </w:r>
      <w:proofErr w:type="spellEnd"/>
      <w:r w:rsidRPr="00343747">
        <w:rPr>
          <w:rFonts w:ascii="Arial" w:hAnsi="Arial" w:cs="Arial"/>
          <w:i/>
          <w:color w:val="auto"/>
        </w:rPr>
        <w:t xml:space="preserve"> </w:t>
      </w:r>
      <w:proofErr w:type="spellStart"/>
      <w:r w:rsidRPr="00343747">
        <w:rPr>
          <w:rFonts w:ascii="Arial" w:hAnsi="Arial" w:cs="Arial"/>
          <w:i/>
          <w:color w:val="auto"/>
        </w:rPr>
        <w:t>elektroinstalacijskih</w:t>
      </w:r>
      <w:proofErr w:type="spellEnd"/>
      <w:r w:rsidRPr="00343747">
        <w:rPr>
          <w:rFonts w:ascii="Arial" w:hAnsi="Arial" w:cs="Arial"/>
          <w:i/>
          <w:color w:val="auto"/>
        </w:rPr>
        <w:t xml:space="preserve"> del in naprav s </w:t>
      </w:r>
      <w:proofErr w:type="spellStart"/>
      <w:r w:rsidRPr="00343747">
        <w:rPr>
          <w:rFonts w:ascii="Arial" w:hAnsi="Arial" w:cs="Arial"/>
          <w:i/>
          <w:color w:val="auto"/>
        </w:rPr>
        <w:t>predizmerami</w:t>
      </w:r>
      <w:proofErr w:type="spellEnd"/>
      <w:r w:rsidRPr="00343747">
        <w:rPr>
          <w:rFonts w:ascii="Arial" w:hAnsi="Arial" w:cs="Arial"/>
          <w:i/>
          <w:color w:val="auto"/>
        </w:rPr>
        <w:t xml:space="preserve"> in predračunom (ocena stroškov za fazo PGD, predračun s tržnimi cenami za fazo PZI) za vsa dela izdelanim v okolju Microsoft Excel</w:t>
      </w:r>
    </w:p>
    <w:p w14:paraId="6F4F7511" w14:textId="77777777" w:rsidR="00336256" w:rsidRPr="00343747" w:rsidRDefault="00336256" w:rsidP="00336256">
      <w:pPr>
        <w:numPr>
          <w:ilvl w:val="0"/>
          <w:numId w:val="71"/>
        </w:numPr>
        <w:spacing w:after="0"/>
        <w:jc w:val="both"/>
        <w:rPr>
          <w:rFonts w:ascii="Arial" w:hAnsi="Arial" w:cs="Arial"/>
          <w:i/>
          <w:color w:val="auto"/>
        </w:rPr>
      </w:pPr>
      <w:r w:rsidRPr="00343747">
        <w:rPr>
          <w:rFonts w:ascii="Arial" w:hAnsi="Arial" w:cs="Arial"/>
          <w:i/>
          <w:color w:val="auto"/>
        </w:rPr>
        <w:t>Grafične dele projekta (tlorisi in sheme) z vsemi potrebnimi izračuni in tabelami</w:t>
      </w:r>
    </w:p>
    <w:p w14:paraId="564B086F" w14:textId="77777777" w:rsidR="00336256" w:rsidRPr="00343747" w:rsidRDefault="00336256" w:rsidP="00336256">
      <w:pPr>
        <w:numPr>
          <w:ilvl w:val="1"/>
          <w:numId w:val="63"/>
        </w:numPr>
        <w:spacing w:after="0"/>
        <w:jc w:val="both"/>
        <w:rPr>
          <w:rFonts w:ascii="Arial" w:hAnsi="Arial" w:cs="Arial"/>
          <w:i/>
          <w:color w:val="auto"/>
        </w:rPr>
      </w:pPr>
      <w:r w:rsidRPr="00343747">
        <w:rPr>
          <w:rFonts w:ascii="Arial" w:hAnsi="Arial" w:cs="Arial"/>
          <w:i/>
          <w:color w:val="auto"/>
        </w:rPr>
        <w:t>Jaki tok</w:t>
      </w:r>
    </w:p>
    <w:p w14:paraId="178F5C86"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 xml:space="preserve">Vire napajanja (omrežno, </w:t>
      </w:r>
      <w:proofErr w:type="spellStart"/>
      <w:r w:rsidRPr="00343747">
        <w:rPr>
          <w:rFonts w:ascii="Arial" w:hAnsi="Arial" w:cs="Arial"/>
          <w:i/>
          <w:color w:val="auto"/>
        </w:rPr>
        <w:t>dieselagregat</w:t>
      </w:r>
      <w:proofErr w:type="spellEnd"/>
      <w:r w:rsidRPr="00343747">
        <w:rPr>
          <w:rFonts w:ascii="Arial" w:hAnsi="Arial" w:cs="Arial"/>
          <w:i/>
          <w:color w:val="auto"/>
        </w:rPr>
        <w:t xml:space="preserve">, </w:t>
      </w:r>
      <w:proofErr w:type="spellStart"/>
      <w:r w:rsidRPr="00343747">
        <w:rPr>
          <w:rFonts w:ascii="Arial" w:hAnsi="Arial" w:cs="Arial"/>
          <w:i/>
          <w:color w:val="auto"/>
        </w:rPr>
        <w:t>ups</w:t>
      </w:r>
      <w:proofErr w:type="spellEnd"/>
      <w:r w:rsidRPr="00343747">
        <w:rPr>
          <w:rFonts w:ascii="Arial" w:hAnsi="Arial" w:cs="Arial"/>
          <w:i/>
          <w:color w:val="auto"/>
        </w:rPr>
        <w:t xml:space="preserve"> naprave)</w:t>
      </w:r>
    </w:p>
    <w:p w14:paraId="71DD3E1E"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Splošno razsvetljavo</w:t>
      </w:r>
    </w:p>
    <w:p w14:paraId="4FA50301"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Varnostno razsvetljavo</w:t>
      </w:r>
    </w:p>
    <w:p w14:paraId="08710BD1"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Zunanjo razsvetljavo</w:t>
      </w:r>
    </w:p>
    <w:p w14:paraId="73DF0B38" w14:textId="77777777" w:rsidR="00336256" w:rsidRPr="00343747" w:rsidRDefault="00336256" w:rsidP="00336256">
      <w:pPr>
        <w:numPr>
          <w:ilvl w:val="0"/>
          <w:numId w:val="72"/>
        </w:numPr>
        <w:spacing w:after="0"/>
        <w:jc w:val="both"/>
        <w:rPr>
          <w:rFonts w:ascii="Arial" w:hAnsi="Arial" w:cs="Arial"/>
          <w:i/>
          <w:color w:val="auto"/>
        </w:rPr>
      </w:pPr>
      <w:proofErr w:type="spellStart"/>
      <w:r w:rsidRPr="00343747">
        <w:rPr>
          <w:rFonts w:ascii="Arial" w:hAnsi="Arial" w:cs="Arial"/>
          <w:i/>
          <w:color w:val="auto"/>
        </w:rPr>
        <w:t>Prižigališča</w:t>
      </w:r>
      <w:proofErr w:type="spellEnd"/>
    </w:p>
    <w:p w14:paraId="4EBE4952"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lastRenderedPageBreak/>
        <w:t>Splošno in tehnološko moč (vtičnice in priključki)</w:t>
      </w:r>
    </w:p>
    <w:p w14:paraId="750FB0DE"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Energetske razvode in meritve električne energije</w:t>
      </w:r>
    </w:p>
    <w:p w14:paraId="76012BEE"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Ozemljitve in strelovod ter zaščita in izenačevanje potencialov pred napetostmi</w:t>
      </w:r>
    </w:p>
    <w:p w14:paraId="25FF5042"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Kompenzacijo jalove energije</w:t>
      </w:r>
    </w:p>
    <w:p w14:paraId="4EB6C520"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Ozemljitve, strelovod, prenapetostna zaščita</w:t>
      </w:r>
    </w:p>
    <w:p w14:paraId="54B52B99" w14:textId="77777777" w:rsidR="00336256" w:rsidRPr="00343747" w:rsidRDefault="00336256" w:rsidP="00336256">
      <w:pPr>
        <w:numPr>
          <w:ilvl w:val="0"/>
          <w:numId w:val="72"/>
        </w:numPr>
        <w:spacing w:after="0"/>
        <w:jc w:val="both"/>
        <w:rPr>
          <w:rFonts w:ascii="Arial" w:hAnsi="Arial" w:cs="Arial"/>
          <w:i/>
          <w:color w:val="auto"/>
        </w:rPr>
      </w:pPr>
      <w:r w:rsidRPr="00343747">
        <w:rPr>
          <w:rFonts w:ascii="Arial" w:hAnsi="Arial" w:cs="Arial"/>
          <w:i/>
          <w:color w:val="auto"/>
        </w:rPr>
        <w:t>Gretje žlebov in atrija</w:t>
      </w:r>
    </w:p>
    <w:p w14:paraId="455677A8" w14:textId="77777777" w:rsidR="00336256" w:rsidRPr="00343747" w:rsidRDefault="00336256" w:rsidP="00336256">
      <w:pPr>
        <w:numPr>
          <w:ilvl w:val="1"/>
          <w:numId w:val="63"/>
        </w:numPr>
        <w:spacing w:after="0"/>
        <w:jc w:val="both"/>
        <w:rPr>
          <w:rFonts w:ascii="Arial" w:hAnsi="Arial" w:cs="Arial"/>
          <w:i/>
          <w:color w:val="auto"/>
        </w:rPr>
      </w:pPr>
      <w:r w:rsidRPr="00343747">
        <w:rPr>
          <w:rFonts w:ascii="Arial" w:hAnsi="Arial" w:cs="Arial"/>
          <w:i/>
          <w:color w:val="auto"/>
        </w:rPr>
        <w:t>Šibki tok</w:t>
      </w:r>
    </w:p>
    <w:p w14:paraId="2139312A"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Univerzalno ožičenje</w:t>
      </w:r>
    </w:p>
    <w:p w14:paraId="2A1FD686"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Protipožarno varovanje, javljanje požara</w:t>
      </w:r>
    </w:p>
    <w:p w14:paraId="2275AA59"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Javljanje povečane koncentracije plina CO</w:t>
      </w:r>
    </w:p>
    <w:p w14:paraId="1714DFBE"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Video nadzor</w:t>
      </w:r>
    </w:p>
    <w:p w14:paraId="16D83379"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Hišno govorno naprava</w:t>
      </w:r>
    </w:p>
    <w:p w14:paraId="7F3B6C50"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 xml:space="preserve">TV sistem in skupinska antenska instalacija </w:t>
      </w:r>
    </w:p>
    <w:p w14:paraId="25B74495"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Kontrolo pristopa</w:t>
      </w:r>
    </w:p>
    <w:p w14:paraId="02CEC400"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color w:val="auto"/>
        </w:rPr>
        <w:t>Telefonsko instalacija</w:t>
      </w:r>
    </w:p>
    <w:p w14:paraId="5141EC7F"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CNS (centralni nadzorni sistem)</w:t>
      </w:r>
    </w:p>
    <w:p w14:paraId="691A9C54"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7.1.</w:t>
      </w:r>
      <w:r w:rsidRPr="00343747">
        <w:rPr>
          <w:rFonts w:ascii="Arial" w:hAnsi="Arial" w:cs="Arial"/>
          <w:i/>
          <w:color w:val="auto"/>
        </w:rPr>
        <w:tab/>
      </w:r>
      <w:r w:rsidRPr="00343747">
        <w:rPr>
          <w:rFonts w:ascii="Arial" w:hAnsi="Arial" w:cs="Arial"/>
          <w:i/>
          <w:iCs/>
          <w:color w:val="auto"/>
        </w:rPr>
        <w:t>Toplotna postaja</w:t>
      </w:r>
    </w:p>
    <w:p w14:paraId="3CEC2B57"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Vodenje posameznega tokokroga ogrevne vode glede na urnik, postavljene parametre in zunanjo temperaturo</w:t>
      </w:r>
    </w:p>
    <w:p w14:paraId="4B4786DD"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Ločeno regulacijo posameznega tokokroga ogrevne vode glede na vrsto odjemalca (</w:t>
      </w:r>
      <w:proofErr w:type="spellStart"/>
      <w:r w:rsidRPr="00343747">
        <w:rPr>
          <w:rFonts w:ascii="Arial" w:hAnsi="Arial" w:cs="Arial"/>
          <w:i/>
          <w:iCs/>
          <w:color w:val="auto"/>
        </w:rPr>
        <w:t>konvektorji</w:t>
      </w:r>
      <w:proofErr w:type="spellEnd"/>
      <w:r w:rsidRPr="00343747">
        <w:rPr>
          <w:rFonts w:ascii="Arial" w:hAnsi="Arial" w:cs="Arial"/>
          <w:i/>
          <w:iCs/>
          <w:color w:val="auto"/>
        </w:rPr>
        <w:t xml:space="preserve">, </w:t>
      </w:r>
      <w:proofErr w:type="spellStart"/>
      <w:r w:rsidRPr="00343747">
        <w:rPr>
          <w:rFonts w:ascii="Arial" w:hAnsi="Arial" w:cs="Arial"/>
          <w:i/>
          <w:iCs/>
          <w:color w:val="auto"/>
        </w:rPr>
        <w:t>klimati</w:t>
      </w:r>
      <w:proofErr w:type="spellEnd"/>
      <w:r w:rsidRPr="00343747">
        <w:rPr>
          <w:rFonts w:ascii="Arial" w:hAnsi="Arial" w:cs="Arial"/>
          <w:i/>
          <w:iCs/>
          <w:color w:val="auto"/>
        </w:rPr>
        <w:t>, zračna zavesa</w:t>
      </w:r>
    </w:p>
    <w:p w14:paraId="120DB975"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Lokalne preglede delovanja ter nastavljanje parametrov</w:t>
      </w:r>
    </w:p>
    <w:p w14:paraId="339089EF"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 xml:space="preserve">Kontrolo in nastavitve parametrov preko </w:t>
      </w:r>
      <w:proofErr w:type="spellStart"/>
      <w:r w:rsidRPr="00343747">
        <w:rPr>
          <w:rFonts w:ascii="Arial" w:hAnsi="Arial" w:cs="Arial"/>
          <w:i/>
          <w:iCs/>
          <w:color w:val="auto"/>
        </w:rPr>
        <w:t>cns</w:t>
      </w:r>
      <w:proofErr w:type="spellEnd"/>
    </w:p>
    <w:p w14:paraId="4B0853CA"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Prikaz analognih vrednosti (temperatura, tlaki, pretoki,..)</w:t>
      </w:r>
    </w:p>
    <w:p w14:paraId="19834E8B"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Prikaz digitalnih vrednosti (status črpalk, termostatov,..)</w:t>
      </w:r>
    </w:p>
    <w:p w14:paraId="5D68DC06"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Prikaz izračunani vrednosti</w:t>
      </w:r>
      <w:r w:rsidRPr="00343747">
        <w:rPr>
          <w:rFonts w:ascii="Arial" w:hAnsi="Arial" w:cs="Arial"/>
          <w:i/>
          <w:color w:val="auto"/>
        </w:rPr>
        <w:t xml:space="preserve">, </w:t>
      </w:r>
      <w:r w:rsidRPr="00343747">
        <w:rPr>
          <w:rFonts w:ascii="Arial" w:hAnsi="Arial" w:cs="Arial"/>
          <w:i/>
          <w:iCs/>
          <w:color w:val="auto"/>
        </w:rPr>
        <w:t>obratovalnih ur</w:t>
      </w:r>
    </w:p>
    <w:p w14:paraId="1ACDAE7E"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 xml:space="preserve">Nastavitev urnikov </w:t>
      </w:r>
      <w:proofErr w:type="spellStart"/>
      <w:r w:rsidRPr="00343747">
        <w:rPr>
          <w:rFonts w:ascii="Arial" w:hAnsi="Arial" w:cs="Arial"/>
          <w:i/>
          <w:iCs/>
          <w:color w:val="auto"/>
        </w:rPr>
        <w:t>regulaciskega</w:t>
      </w:r>
      <w:proofErr w:type="spellEnd"/>
      <w:r w:rsidRPr="00343747">
        <w:rPr>
          <w:rFonts w:ascii="Arial" w:hAnsi="Arial" w:cs="Arial"/>
          <w:i/>
          <w:iCs/>
          <w:color w:val="auto"/>
        </w:rPr>
        <w:t xml:space="preserve"> sklopa</w:t>
      </w:r>
    </w:p>
    <w:p w14:paraId="5FABE938"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Shranjevanje podatkov</w:t>
      </w:r>
    </w:p>
    <w:p w14:paraId="611EF431"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Alarmiranje in sporočanje napak v nadzorni center</w:t>
      </w:r>
    </w:p>
    <w:p w14:paraId="7B8AD663"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7.2.</w:t>
      </w:r>
      <w:r w:rsidRPr="00343747">
        <w:rPr>
          <w:rFonts w:ascii="Arial" w:hAnsi="Arial" w:cs="Arial"/>
          <w:i/>
          <w:color w:val="auto"/>
        </w:rPr>
        <w:tab/>
      </w:r>
      <w:r w:rsidRPr="00343747">
        <w:rPr>
          <w:rFonts w:ascii="Arial" w:hAnsi="Arial" w:cs="Arial"/>
          <w:i/>
          <w:iCs/>
          <w:color w:val="auto"/>
        </w:rPr>
        <w:t xml:space="preserve">Prezračevanje in </w:t>
      </w:r>
      <w:proofErr w:type="spellStart"/>
      <w:r w:rsidRPr="00343747">
        <w:rPr>
          <w:rFonts w:ascii="Arial" w:hAnsi="Arial" w:cs="Arial"/>
          <w:i/>
          <w:iCs/>
          <w:color w:val="auto"/>
        </w:rPr>
        <w:t>pohlajevanje</w:t>
      </w:r>
      <w:proofErr w:type="spellEnd"/>
      <w:r w:rsidRPr="00343747">
        <w:rPr>
          <w:rFonts w:ascii="Arial" w:hAnsi="Arial" w:cs="Arial"/>
          <w:i/>
          <w:iCs/>
          <w:color w:val="auto"/>
        </w:rPr>
        <w:t xml:space="preserve"> (klimatske naprave, </w:t>
      </w:r>
      <w:proofErr w:type="spellStart"/>
      <w:r w:rsidRPr="00343747">
        <w:rPr>
          <w:rFonts w:ascii="Arial" w:hAnsi="Arial" w:cs="Arial"/>
          <w:i/>
          <w:iCs/>
          <w:color w:val="auto"/>
        </w:rPr>
        <w:t>konvektorji</w:t>
      </w:r>
      <w:proofErr w:type="spellEnd"/>
      <w:r w:rsidRPr="00343747">
        <w:rPr>
          <w:rFonts w:ascii="Arial" w:hAnsi="Arial" w:cs="Arial"/>
          <w:i/>
          <w:iCs/>
          <w:color w:val="auto"/>
        </w:rPr>
        <w:t xml:space="preserve">) </w:t>
      </w:r>
    </w:p>
    <w:p w14:paraId="184F84F6" w14:textId="77777777" w:rsidR="00336256" w:rsidRPr="00343747" w:rsidRDefault="00336256" w:rsidP="00336256">
      <w:pPr>
        <w:numPr>
          <w:ilvl w:val="0"/>
          <w:numId w:val="73"/>
        </w:numPr>
        <w:spacing w:after="0"/>
        <w:jc w:val="both"/>
        <w:rPr>
          <w:rFonts w:ascii="Arial" w:hAnsi="Arial" w:cs="Arial"/>
          <w:i/>
          <w:color w:val="auto"/>
        </w:rPr>
      </w:pPr>
      <w:r w:rsidRPr="00343747">
        <w:rPr>
          <w:rFonts w:ascii="Arial" w:hAnsi="Arial" w:cs="Arial"/>
          <w:i/>
          <w:iCs/>
          <w:color w:val="auto"/>
        </w:rPr>
        <w:t>Avtomatsko vodenje</w:t>
      </w:r>
    </w:p>
    <w:p w14:paraId="3DAC818C"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količine pretoka zraka</w:t>
      </w:r>
    </w:p>
    <w:p w14:paraId="1DF2A9D5"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temperature zraka</w:t>
      </w:r>
    </w:p>
    <w:p w14:paraId="016A1F48"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onesnaženosti (CO2)</w:t>
      </w:r>
    </w:p>
    <w:p w14:paraId="5F3ECAE5"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grelnika (črpalka, regulacijski ventili)</w:t>
      </w:r>
    </w:p>
    <w:p w14:paraId="06FAA6D0"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 xml:space="preserve">Regulacijo </w:t>
      </w:r>
      <w:proofErr w:type="spellStart"/>
      <w:r w:rsidRPr="00343747">
        <w:rPr>
          <w:rFonts w:ascii="Arial" w:hAnsi="Arial" w:cs="Arial"/>
          <w:i/>
          <w:iCs/>
          <w:color w:val="auto"/>
        </w:rPr>
        <w:t>rekuperatorja</w:t>
      </w:r>
      <w:proofErr w:type="spellEnd"/>
      <w:r w:rsidRPr="00343747">
        <w:rPr>
          <w:rFonts w:ascii="Arial" w:hAnsi="Arial" w:cs="Arial"/>
          <w:i/>
          <w:iCs/>
          <w:color w:val="auto"/>
        </w:rPr>
        <w:t>, hladilnika, žaluzij</w:t>
      </w:r>
    </w:p>
    <w:p w14:paraId="58DE1C8E"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dovodnega/odvodnega ventilatorja, ventilatorskih stopenj</w:t>
      </w:r>
    </w:p>
    <w:p w14:paraId="5BFA46C1"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Regulacijo vlažilnika</w:t>
      </w:r>
    </w:p>
    <w:p w14:paraId="2B794BC8"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Prosto nočno hlajenje</w:t>
      </w:r>
    </w:p>
    <w:p w14:paraId="675D002F"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 xml:space="preserve">Regulacijo </w:t>
      </w:r>
      <w:proofErr w:type="spellStart"/>
      <w:r w:rsidRPr="00343747">
        <w:rPr>
          <w:rFonts w:ascii="Arial" w:hAnsi="Arial" w:cs="Arial"/>
          <w:i/>
          <w:iCs/>
          <w:color w:val="auto"/>
        </w:rPr>
        <w:t>konvektorjev</w:t>
      </w:r>
      <w:proofErr w:type="spellEnd"/>
      <w:r w:rsidRPr="00343747">
        <w:rPr>
          <w:rFonts w:ascii="Arial" w:hAnsi="Arial" w:cs="Arial"/>
          <w:i/>
          <w:iCs/>
          <w:color w:val="auto"/>
        </w:rPr>
        <w:t xml:space="preserve"> (istočasno, posamezno)</w:t>
      </w:r>
    </w:p>
    <w:p w14:paraId="75DD04AE" w14:textId="77777777" w:rsidR="00336256" w:rsidRPr="00343747" w:rsidRDefault="00336256" w:rsidP="00336256">
      <w:pPr>
        <w:numPr>
          <w:ilvl w:val="1"/>
          <w:numId w:val="61"/>
        </w:numPr>
        <w:spacing w:after="0"/>
        <w:jc w:val="both"/>
        <w:rPr>
          <w:rFonts w:ascii="Arial" w:hAnsi="Arial" w:cs="Arial"/>
          <w:i/>
          <w:color w:val="auto"/>
        </w:rPr>
      </w:pPr>
      <w:r w:rsidRPr="00343747">
        <w:rPr>
          <w:rFonts w:ascii="Arial" w:hAnsi="Arial" w:cs="Arial"/>
          <w:i/>
          <w:iCs/>
          <w:color w:val="auto"/>
        </w:rPr>
        <w:t>Prikaz stanja okenskih stikal/</w:t>
      </w:r>
      <w:proofErr w:type="spellStart"/>
      <w:r w:rsidRPr="00343747">
        <w:rPr>
          <w:rFonts w:ascii="Arial" w:hAnsi="Arial" w:cs="Arial"/>
          <w:i/>
          <w:iCs/>
          <w:color w:val="auto"/>
        </w:rPr>
        <w:t>kontaktorjev</w:t>
      </w:r>
      <w:proofErr w:type="spellEnd"/>
    </w:p>
    <w:p w14:paraId="3B097FD9"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color w:val="auto"/>
        </w:rPr>
        <w:t>Regulacijo sistemskih in TK prostorov</w:t>
      </w:r>
    </w:p>
    <w:p w14:paraId="767A6C6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Lokalni pregled delovanja</w:t>
      </w:r>
    </w:p>
    <w:p w14:paraId="519D19E2"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 xml:space="preserve">Kontrolo in nastavitve parametrov preko </w:t>
      </w:r>
      <w:proofErr w:type="spellStart"/>
      <w:r w:rsidRPr="00343747">
        <w:rPr>
          <w:rFonts w:ascii="Arial" w:hAnsi="Arial" w:cs="Arial"/>
          <w:i/>
          <w:iCs/>
          <w:color w:val="auto"/>
        </w:rPr>
        <w:t>cns</w:t>
      </w:r>
      <w:proofErr w:type="spellEnd"/>
    </w:p>
    <w:p w14:paraId="12F6E020"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 xml:space="preserve">Prikaz analognih vrednosti (temperatura, zajem, </w:t>
      </w:r>
      <w:proofErr w:type="spellStart"/>
      <w:r w:rsidRPr="00343747">
        <w:rPr>
          <w:rFonts w:ascii="Arial" w:hAnsi="Arial" w:cs="Arial"/>
          <w:i/>
          <w:iCs/>
          <w:color w:val="auto"/>
        </w:rPr>
        <w:t>vpih</w:t>
      </w:r>
      <w:proofErr w:type="spellEnd"/>
      <w:r w:rsidRPr="00343747">
        <w:rPr>
          <w:rFonts w:ascii="Arial" w:hAnsi="Arial" w:cs="Arial"/>
          <w:i/>
          <w:iCs/>
          <w:color w:val="auto"/>
        </w:rPr>
        <w:t>, tlak,..) položaj regulacijskih ventilov</w:t>
      </w:r>
    </w:p>
    <w:p w14:paraId="2400EA1E"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lastRenderedPageBreak/>
        <w:t>Prikaz digitalnih vrednosti (status ventilatorjev, črpalk, termostatov,..)</w:t>
      </w:r>
    </w:p>
    <w:p w14:paraId="5222471B"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Prikaz izračunani vrednosti</w:t>
      </w:r>
      <w:r w:rsidRPr="00343747">
        <w:rPr>
          <w:rFonts w:ascii="Arial" w:hAnsi="Arial" w:cs="Arial"/>
          <w:i/>
          <w:color w:val="auto"/>
        </w:rPr>
        <w:t xml:space="preserve">, </w:t>
      </w:r>
      <w:r w:rsidRPr="00343747">
        <w:rPr>
          <w:rFonts w:ascii="Arial" w:hAnsi="Arial" w:cs="Arial"/>
          <w:i/>
          <w:iCs/>
          <w:color w:val="auto"/>
        </w:rPr>
        <w:t>obratovalnih ur</w:t>
      </w:r>
    </w:p>
    <w:p w14:paraId="080EB838"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Nastavitev urnikov regulacijskega sklopa</w:t>
      </w:r>
    </w:p>
    <w:p w14:paraId="37BDF4EA"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Shranjevanje podatkov</w:t>
      </w:r>
    </w:p>
    <w:p w14:paraId="0D69942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Alarmiranje in sporočanje napak v nadzorni center</w:t>
      </w:r>
    </w:p>
    <w:p w14:paraId="26660353"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7.3.</w:t>
      </w:r>
      <w:r w:rsidRPr="00343747">
        <w:rPr>
          <w:rFonts w:ascii="Arial" w:hAnsi="Arial" w:cs="Arial"/>
          <w:i/>
          <w:color w:val="auto"/>
        </w:rPr>
        <w:tab/>
      </w:r>
      <w:r w:rsidRPr="00343747">
        <w:rPr>
          <w:rFonts w:ascii="Arial" w:hAnsi="Arial" w:cs="Arial"/>
          <w:i/>
          <w:iCs/>
          <w:color w:val="auto"/>
        </w:rPr>
        <w:t>Hladilni agregati/distribucijske črpalke</w:t>
      </w:r>
    </w:p>
    <w:p w14:paraId="329A487E"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Daljinski vklop/izklop</w:t>
      </w:r>
    </w:p>
    <w:p w14:paraId="63DBCC3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Signalizacijo statusa</w:t>
      </w:r>
    </w:p>
    <w:p w14:paraId="0236F810"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Signalizacijo alarma hladilnega agregata</w:t>
      </w:r>
    </w:p>
    <w:p w14:paraId="11D71E42"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Prikaz analognih vrednosti temperature iz dovoda in povratka</w:t>
      </w:r>
    </w:p>
    <w:p w14:paraId="04B09669"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7.4.</w:t>
      </w:r>
      <w:r w:rsidRPr="00343747">
        <w:rPr>
          <w:rFonts w:ascii="Arial" w:hAnsi="Arial" w:cs="Arial"/>
          <w:i/>
          <w:color w:val="auto"/>
        </w:rPr>
        <w:tab/>
      </w:r>
      <w:r w:rsidRPr="00343747">
        <w:rPr>
          <w:rFonts w:ascii="Arial" w:hAnsi="Arial" w:cs="Arial"/>
          <w:i/>
          <w:iCs/>
          <w:color w:val="auto"/>
        </w:rPr>
        <w:t>Odčitavanje porabe ogrevalne in hladilne vode za</w:t>
      </w:r>
    </w:p>
    <w:p w14:paraId="0586E8C1"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Za toplotno podpostajo</w:t>
      </w:r>
    </w:p>
    <w:p w14:paraId="239BE6D8"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Kompaktni toplotni števec za odčitavanje porabnikov hladilne in ogrevne vode po posameznih enotah</w:t>
      </w:r>
    </w:p>
    <w:p w14:paraId="2EF39ED2"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7.5.</w:t>
      </w:r>
      <w:r w:rsidRPr="00343747">
        <w:rPr>
          <w:rFonts w:ascii="Arial" w:hAnsi="Arial" w:cs="Arial"/>
          <w:i/>
          <w:color w:val="auto"/>
        </w:rPr>
        <w:tab/>
      </w:r>
      <w:r w:rsidRPr="00343747">
        <w:rPr>
          <w:rFonts w:ascii="Arial" w:hAnsi="Arial" w:cs="Arial"/>
          <w:i/>
          <w:iCs/>
          <w:color w:val="auto"/>
        </w:rPr>
        <w:t>Odčitavanje porabe sanitarne vode za</w:t>
      </w:r>
    </w:p>
    <w:p w14:paraId="5320BA86"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Odčitavanje hladne vode po posameznih porabnikih</w:t>
      </w:r>
    </w:p>
    <w:p w14:paraId="29A09786"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Za toplotno podpostajo</w:t>
      </w:r>
    </w:p>
    <w:p w14:paraId="10E1B84A"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7.6.</w:t>
      </w:r>
      <w:r w:rsidRPr="00343747">
        <w:rPr>
          <w:rFonts w:ascii="Arial" w:hAnsi="Arial" w:cs="Arial"/>
          <w:i/>
          <w:color w:val="auto"/>
        </w:rPr>
        <w:tab/>
      </w:r>
      <w:r w:rsidRPr="00343747">
        <w:rPr>
          <w:rFonts w:ascii="Arial" w:hAnsi="Arial" w:cs="Arial"/>
          <w:i/>
          <w:iCs/>
          <w:color w:val="auto"/>
        </w:rPr>
        <w:t>Delovanje DEA, UPS, dvigal, črpališča….</w:t>
      </w:r>
    </w:p>
    <w:p w14:paraId="3E67A2B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Delovanje (alarm, status)</w:t>
      </w:r>
    </w:p>
    <w:p w14:paraId="28DAD47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Delovanje (alarm, status)</w:t>
      </w:r>
    </w:p>
    <w:p w14:paraId="6E15048F" w14:textId="77777777" w:rsidR="00336256" w:rsidRPr="00343747" w:rsidRDefault="00336256" w:rsidP="00336256">
      <w:pPr>
        <w:spacing w:after="0"/>
        <w:jc w:val="both"/>
        <w:rPr>
          <w:rFonts w:ascii="Arial" w:hAnsi="Arial" w:cs="Arial"/>
          <w:i/>
          <w:color w:val="auto"/>
        </w:rPr>
      </w:pPr>
      <w:r w:rsidRPr="00343747">
        <w:rPr>
          <w:rFonts w:ascii="Arial" w:hAnsi="Arial" w:cs="Arial"/>
          <w:i/>
          <w:color w:val="auto"/>
        </w:rPr>
        <w:t>7.6.</w:t>
      </w:r>
      <w:r w:rsidRPr="00343747">
        <w:rPr>
          <w:rFonts w:ascii="Arial" w:hAnsi="Arial" w:cs="Arial"/>
          <w:i/>
          <w:color w:val="auto"/>
        </w:rPr>
        <w:tab/>
        <w:t>Krmiljenje razsvetljave</w:t>
      </w:r>
    </w:p>
    <w:p w14:paraId="375CD869" w14:textId="77777777" w:rsidR="00336256" w:rsidRPr="00343747" w:rsidRDefault="00336256" w:rsidP="00336256">
      <w:pPr>
        <w:numPr>
          <w:ilvl w:val="0"/>
          <w:numId w:val="78"/>
        </w:numPr>
        <w:spacing w:after="0"/>
        <w:jc w:val="both"/>
        <w:rPr>
          <w:rFonts w:ascii="Arial" w:hAnsi="Arial" w:cs="Arial"/>
          <w:i/>
          <w:color w:val="auto"/>
        </w:rPr>
      </w:pPr>
      <w:r w:rsidRPr="00343747">
        <w:rPr>
          <w:rFonts w:ascii="Arial" w:hAnsi="Arial" w:cs="Arial"/>
          <w:i/>
          <w:color w:val="auto"/>
        </w:rPr>
        <w:t>Avtomatsko prižiganje zunanje razsvetljave (</w:t>
      </w:r>
      <w:proofErr w:type="spellStart"/>
      <w:r w:rsidRPr="00343747">
        <w:rPr>
          <w:rFonts w:ascii="Arial" w:hAnsi="Arial" w:cs="Arial"/>
          <w:i/>
          <w:color w:val="auto"/>
        </w:rPr>
        <w:t>luksomat</w:t>
      </w:r>
      <w:proofErr w:type="spellEnd"/>
      <w:r w:rsidRPr="00343747">
        <w:rPr>
          <w:rFonts w:ascii="Arial" w:hAnsi="Arial" w:cs="Arial"/>
          <w:i/>
          <w:color w:val="auto"/>
        </w:rPr>
        <w:t>)</w:t>
      </w:r>
    </w:p>
    <w:p w14:paraId="7FE714B9" w14:textId="77777777" w:rsidR="00336256" w:rsidRPr="00343747" w:rsidRDefault="00336256" w:rsidP="00336256">
      <w:pPr>
        <w:numPr>
          <w:ilvl w:val="0"/>
          <w:numId w:val="78"/>
        </w:numPr>
        <w:spacing w:after="0"/>
        <w:jc w:val="both"/>
        <w:rPr>
          <w:rFonts w:ascii="Arial" w:hAnsi="Arial" w:cs="Arial"/>
          <w:i/>
          <w:color w:val="auto"/>
        </w:rPr>
      </w:pPr>
      <w:r w:rsidRPr="00343747">
        <w:rPr>
          <w:rFonts w:ascii="Arial" w:hAnsi="Arial" w:cs="Arial"/>
          <w:i/>
          <w:color w:val="auto"/>
        </w:rPr>
        <w:t>Nadzor nad stanjem zasilne razsvetljave</w:t>
      </w:r>
    </w:p>
    <w:p w14:paraId="5F130294" w14:textId="77777777" w:rsidR="00336256" w:rsidRPr="00343747" w:rsidRDefault="00336256" w:rsidP="00336256">
      <w:pPr>
        <w:numPr>
          <w:ilvl w:val="0"/>
          <w:numId w:val="78"/>
        </w:numPr>
        <w:spacing w:after="0"/>
        <w:jc w:val="both"/>
        <w:rPr>
          <w:rFonts w:ascii="Arial" w:hAnsi="Arial" w:cs="Arial"/>
          <w:i/>
          <w:color w:val="auto"/>
        </w:rPr>
      </w:pPr>
      <w:r w:rsidRPr="00343747">
        <w:rPr>
          <w:rFonts w:ascii="Arial" w:hAnsi="Arial" w:cs="Arial"/>
          <w:i/>
          <w:color w:val="auto"/>
        </w:rPr>
        <w:t>Nadzor nad stanjem razsvetljave (hodniki, stopnišča, sanitarije,…</w:t>
      </w:r>
    </w:p>
    <w:p w14:paraId="7756CDE4" w14:textId="77777777" w:rsidR="00336256" w:rsidRPr="00343747" w:rsidRDefault="00336256" w:rsidP="00336256">
      <w:pPr>
        <w:spacing w:after="0"/>
        <w:jc w:val="both"/>
        <w:rPr>
          <w:rFonts w:ascii="Arial" w:hAnsi="Arial" w:cs="Arial"/>
          <w:i/>
          <w:iCs/>
          <w:color w:val="auto"/>
        </w:rPr>
      </w:pPr>
      <w:r w:rsidRPr="00343747">
        <w:rPr>
          <w:rFonts w:ascii="Arial" w:hAnsi="Arial" w:cs="Arial"/>
          <w:i/>
          <w:iCs/>
          <w:color w:val="auto"/>
        </w:rPr>
        <w:t>7.7.</w:t>
      </w:r>
      <w:r w:rsidRPr="00343747">
        <w:rPr>
          <w:rFonts w:ascii="Arial" w:hAnsi="Arial" w:cs="Arial"/>
          <w:i/>
          <w:iCs/>
          <w:color w:val="auto"/>
        </w:rPr>
        <w:tab/>
        <w:t xml:space="preserve">Spremljanje porabe električne energije na glavnem in </w:t>
      </w:r>
      <w:proofErr w:type="spellStart"/>
      <w:r w:rsidRPr="00343747">
        <w:rPr>
          <w:rFonts w:ascii="Arial" w:hAnsi="Arial" w:cs="Arial"/>
          <w:i/>
          <w:iCs/>
          <w:color w:val="auto"/>
        </w:rPr>
        <w:t>odčitovalnih</w:t>
      </w:r>
      <w:proofErr w:type="spellEnd"/>
      <w:r w:rsidRPr="00343747">
        <w:rPr>
          <w:rFonts w:ascii="Arial" w:hAnsi="Arial" w:cs="Arial"/>
          <w:i/>
          <w:iCs/>
          <w:color w:val="auto"/>
        </w:rPr>
        <w:t xml:space="preserve"> števcih</w:t>
      </w:r>
    </w:p>
    <w:p w14:paraId="582593C5" w14:textId="77777777" w:rsidR="00336256" w:rsidRPr="00343747" w:rsidRDefault="00336256" w:rsidP="00336256">
      <w:pPr>
        <w:spacing w:after="0"/>
        <w:jc w:val="both"/>
        <w:rPr>
          <w:rFonts w:ascii="Arial" w:hAnsi="Arial" w:cs="Arial"/>
          <w:i/>
          <w:iCs/>
          <w:color w:val="auto"/>
        </w:rPr>
      </w:pPr>
      <w:r w:rsidRPr="00343747">
        <w:rPr>
          <w:rFonts w:ascii="Arial" w:hAnsi="Arial" w:cs="Arial"/>
          <w:i/>
          <w:color w:val="auto"/>
        </w:rPr>
        <w:t>7.8.</w:t>
      </w:r>
      <w:r w:rsidRPr="00343747">
        <w:rPr>
          <w:rFonts w:ascii="Arial" w:hAnsi="Arial" w:cs="Arial"/>
          <w:i/>
          <w:color w:val="auto"/>
        </w:rPr>
        <w:tab/>
      </w:r>
      <w:r w:rsidRPr="00343747">
        <w:rPr>
          <w:rFonts w:ascii="Arial" w:hAnsi="Arial" w:cs="Arial"/>
          <w:i/>
          <w:iCs/>
          <w:color w:val="auto"/>
        </w:rPr>
        <w:t xml:space="preserve">SCADA (računalnik z monitorji za programsko opremo za vodenje in nadzor) </w:t>
      </w:r>
    </w:p>
    <w:p w14:paraId="34A2D4CB"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priključitve nadzornih postaj (večje število klientov)</w:t>
      </w:r>
    </w:p>
    <w:p w14:paraId="65CA3C9F"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priključitve različnih protokolov</w:t>
      </w:r>
    </w:p>
    <w:p w14:paraId="1A84878A"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 xml:space="preserve">Dostop do operaterjev z zaščito (geslo), ter </w:t>
      </w:r>
      <w:proofErr w:type="spellStart"/>
      <w:r w:rsidRPr="00343747">
        <w:rPr>
          <w:rFonts w:ascii="Arial" w:hAnsi="Arial" w:cs="Arial"/>
          <w:i/>
          <w:iCs/>
          <w:color w:val="auto"/>
        </w:rPr>
        <w:t>večnivojskim</w:t>
      </w:r>
      <w:proofErr w:type="spellEnd"/>
      <w:r w:rsidRPr="00343747">
        <w:rPr>
          <w:rFonts w:ascii="Arial" w:hAnsi="Arial" w:cs="Arial"/>
          <w:i/>
          <w:iCs/>
          <w:color w:val="auto"/>
        </w:rPr>
        <w:t xml:space="preserve"> dostopom</w:t>
      </w:r>
    </w:p>
    <w:p w14:paraId="6950828F"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Grafična predstavitev celotnega sistema</w:t>
      </w:r>
    </w:p>
    <w:p w14:paraId="50ADA87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spreminjanja parametrov</w:t>
      </w:r>
    </w:p>
    <w:p w14:paraId="31243153"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ročnega upravljanja</w:t>
      </w:r>
    </w:p>
    <w:p w14:paraId="5485060F"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spreminjanja časovnih programov</w:t>
      </w:r>
    </w:p>
    <w:p w14:paraId="0E463D2D"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Arhiviranje podatkov</w:t>
      </w:r>
    </w:p>
    <w:p w14:paraId="37A5A504"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Alarmiranje in tiskanje alarmov na tiskalnik</w:t>
      </w:r>
    </w:p>
    <w:p w14:paraId="68B850BC"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tiskanja trenutnih stanj</w:t>
      </w:r>
    </w:p>
    <w:p w14:paraId="01FE24AD"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Grafični izris krivulj</w:t>
      </w:r>
    </w:p>
    <w:p w14:paraId="0DD1B54D"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Možnost daljinskega nadzora preko modema ali spleta</w:t>
      </w:r>
    </w:p>
    <w:p w14:paraId="41250425" w14:textId="77777777" w:rsidR="00336256" w:rsidRPr="00343747" w:rsidRDefault="00336256" w:rsidP="00336256">
      <w:pPr>
        <w:numPr>
          <w:ilvl w:val="0"/>
          <w:numId w:val="77"/>
        </w:numPr>
        <w:spacing w:after="0"/>
        <w:jc w:val="both"/>
        <w:rPr>
          <w:rFonts w:ascii="Arial" w:hAnsi="Arial" w:cs="Arial"/>
          <w:i/>
          <w:color w:val="auto"/>
        </w:rPr>
      </w:pPr>
      <w:r w:rsidRPr="00343747">
        <w:rPr>
          <w:rFonts w:ascii="Arial" w:hAnsi="Arial" w:cs="Arial"/>
          <w:i/>
          <w:iCs/>
          <w:color w:val="auto"/>
        </w:rPr>
        <w:t>Delovanje SCADE mora biti omogočeno na platformi Windows 10</w:t>
      </w:r>
    </w:p>
    <w:p w14:paraId="441CE0A0"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ZUNANJO IN PROMETNO UREDITEV Z ZUNANJIMI PRIKLJUČKI</w:t>
      </w:r>
    </w:p>
    <w:p w14:paraId="22E22428" w14:textId="77777777" w:rsidR="00336256" w:rsidRPr="00343747" w:rsidRDefault="00336256" w:rsidP="00336256">
      <w:pPr>
        <w:numPr>
          <w:ilvl w:val="1"/>
          <w:numId w:val="76"/>
        </w:numPr>
        <w:spacing w:after="0"/>
        <w:jc w:val="both"/>
        <w:rPr>
          <w:rFonts w:ascii="Arial" w:hAnsi="Arial" w:cs="Arial"/>
          <w:i/>
          <w:color w:val="auto"/>
        </w:rPr>
      </w:pPr>
      <w:r w:rsidRPr="00343747">
        <w:rPr>
          <w:rFonts w:ascii="Arial" w:hAnsi="Arial" w:cs="Arial"/>
          <w:i/>
          <w:color w:val="auto"/>
        </w:rPr>
        <w:t>Zunanja ureditev s popisi</w:t>
      </w:r>
    </w:p>
    <w:p w14:paraId="5891D7B0"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zunanje ureditve – arhitektonsko, gradbeni del</w:t>
      </w:r>
    </w:p>
    <w:p w14:paraId="6E0C6DE0"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prometne ureditve zunanjih voznih in parkirnih površin</w:t>
      </w:r>
    </w:p>
    <w:p w14:paraId="6DE01CA3"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hortikulturne ureditve</w:t>
      </w:r>
    </w:p>
    <w:p w14:paraId="49B79991" w14:textId="77777777" w:rsidR="00336256" w:rsidRPr="00343747" w:rsidRDefault="00336256" w:rsidP="00336256">
      <w:pPr>
        <w:numPr>
          <w:ilvl w:val="0"/>
          <w:numId w:val="74"/>
        </w:numPr>
        <w:spacing w:after="0"/>
        <w:jc w:val="both"/>
        <w:rPr>
          <w:rFonts w:ascii="Arial" w:hAnsi="Arial" w:cs="Arial"/>
          <w:i/>
          <w:color w:val="auto"/>
        </w:rPr>
      </w:pPr>
      <w:r w:rsidRPr="00343747">
        <w:rPr>
          <w:rFonts w:ascii="Arial" w:hAnsi="Arial" w:cs="Arial"/>
          <w:i/>
          <w:color w:val="auto"/>
        </w:rPr>
        <w:t>Načrt meteorne in fekalne kanalizacije s priključkom na javno kanalizacijo</w:t>
      </w:r>
    </w:p>
    <w:p w14:paraId="238B2F5C" w14:textId="77777777" w:rsidR="00336256" w:rsidRPr="00343747" w:rsidRDefault="00336256" w:rsidP="00336256">
      <w:pPr>
        <w:spacing w:after="0"/>
        <w:jc w:val="both"/>
        <w:rPr>
          <w:rFonts w:ascii="Arial" w:hAnsi="Arial" w:cs="Arial"/>
          <w:i/>
          <w:color w:val="auto"/>
        </w:rPr>
      </w:pPr>
      <w:r w:rsidRPr="00343747">
        <w:rPr>
          <w:rFonts w:ascii="Arial" w:hAnsi="Arial" w:cs="Arial"/>
          <w:i/>
          <w:color w:val="auto"/>
        </w:rPr>
        <w:t>8.2.</w:t>
      </w:r>
      <w:r w:rsidRPr="00343747">
        <w:rPr>
          <w:rFonts w:ascii="Arial" w:hAnsi="Arial" w:cs="Arial"/>
          <w:i/>
          <w:color w:val="auto"/>
        </w:rPr>
        <w:tab/>
        <w:t>Zunanji priključki s popisi</w:t>
      </w:r>
    </w:p>
    <w:p w14:paraId="2DA4B48A"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lastRenderedPageBreak/>
        <w:t>Vodovodni priključek in vodomerni jašek</w:t>
      </w:r>
    </w:p>
    <w:p w14:paraId="22AEDCFD"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Zunanjo hidrantno mreža</w:t>
      </w:r>
    </w:p>
    <w:p w14:paraId="29609AFF"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Priključek na kanalizacijo</w:t>
      </w:r>
    </w:p>
    <w:p w14:paraId="7A26EE3E"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Toplovodni priključek</w:t>
      </w:r>
    </w:p>
    <w:p w14:paraId="428EB6E9"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Plinski priključek do omaric na fasadi</w:t>
      </w:r>
    </w:p>
    <w:p w14:paraId="780BE22E"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Elektroenergetski priključek (NN dovod)</w:t>
      </w:r>
    </w:p>
    <w:p w14:paraId="7AF1013C" w14:textId="77777777" w:rsidR="00336256" w:rsidRPr="00343747" w:rsidRDefault="00336256" w:rsidP="00336256">
      <w:pPr>
        <w:numPr>
          <w:ilvl w:val="0"/>
          <w:numId w:val="75"/>
        </w:numPr>
        <w:spacing w:after="0"/>
        <w:jc w:val="both"/>
        <w:rPr>
          <w:rFonts w:ascii="Arial" w:hAnsi="Arial" w:cs="Arial"/>
          <w:i/>
          <w:color w:val="auto"/>
        </w:rPr>
      </w:pPr>
      <w:r w:rsidRPr="00343747">
        <w:rPr>
          <w:rFonts w:ascii="Arial" w:hAnsi="Arial" w:cs="Arial"/>
          <w:i/>
          <w:color w:val="auto"/>
        </w:rPr>
        <w:t>Telekomunikacijski priključek, optični kabel</w:t>
      </w:r>
    </w:p>
    <w:p w14:paraId="0AC944D3" w14:textId="77777777" w:rsidR="00336256" w:rsidRPr="00343747" w:rsidRDefault="00336256" w:rsidP="00336256">
      <w:pPr>
        <w:numPr>
          <w:ilvl w:val="0"/>
          <w:numId w:val="75"/>
        </w:numPr>
        <w:spacing w:after="0"/>
        <w:jc w:val="both"/>
        <w:rPr>
          <w:rFonts w:ascii="Arial" w:hAnsi="Arial" w:cs="Arial"/>
          <w:i/>
          <w:color w:val="auto"/>
        </w:rPr>
      </w:pPr>
      <w:proofErr w:type="spellStart"/>
      <w:r w:rsidRPr="00343747">
        <w:rPr>
          <w:rFonts w:ascii="Arial" w:hAnsi="Arial" w:cs="Arial"/>
          <w:i/>
          <w:color w:val="auto"/>
        </w:rPr>
        <w:t>Catv</w:t>
      </w:r>
      <w:proofErr w:type="spellEnd"/>
      <w:r w:rsidRPr="00343747">
        <w:rPr>
          <w:rFonts w:ascii="Arial" w:hAnsi="Arial" w:cs="Arial"/>
          <w:i/>
          <w:color w:val="auto"/>
        </w:rPr>
        <w:t xml:space="preserve"> priključek</w:t>
      </w:r>
    </w:p>
    <w:p w14:paraId="66620706"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ELABORATI</w:t>
      </w:r>
    </w:p>
    <w:p w14:paraId="59B4701B"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Geodetski načrt</w:t>
      </w:r>
    </w:p>
    <w:p w14:paraId="7A3DB078"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študije požarne varnosti</w:t>
      </w:r>
    </w:p>
    <w:p w14:paraId="2BA7E4AE"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Izkaz požarne varnosti</w:t>
      </w:r>
    </w:p>
    <w:p w14:paraId="62FCAF11"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gradbene akustike s študijo akustične ureditve posameznih prostorov</w:t>
      </w:r>
    </w:p>
    <w:p w14:paraId="12D50070"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gradbene fizike – (toplotna zaščita, učinkovita raba energije)</w:t>
      </w:r>
    </w:p>
    <w:p w14:paraId="107E7353"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Elaborat zvočne izolacije</w:t>
      </w:r>
    </w:p>
    <w:p w14:paraId="5E1AF830"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Poročilo o vplivih na okolje PVO</w:t>
      </w:r>
    </w:p>
    <w:p w14:paraId="4BB03CC0" w14:textId="77777777" w:rsidR="00336256" w:rsidRPr="00343747" w:rsidRDefault="00336256" w:rsidP="00336256">
      <w:pPr>
        <w:numPr>
          <w:ilvl w:val="0"/>
          <w:numId w:val="54"/>
        </w:numPr>
        <w:spacing w:after="0"/>
        <w:jc w:val="both"/>
        <w:rPr>
          <w:rFonts w:ascii="Arial" w:hAnsi="Arial" w:cs="Arial"/>
          <w:i/>
          <w:color w:val="auto"/>
        </w:rPr>
      </w:pPr>
      <w:r w:rsidRPr="00343747">
        <w:rPr>
          <w:rFonts w:ascii="Arial" w:hAnsi="Arial" w:cs="Arial"/>
          <w:i/>
          <w:color w:val="auto"/>
        </w:rPr>
        <w:t>Načrt gospodarjenja z odpadki</w:t>
      </w:r>
    </w:p>
    <w:p w14:paraId="4317807F"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DVIGALA (gabariti dvigalnih jaškov in tehnični opisi)</w:t>
      </w:r>
    </w:p>
    <w:p w14:paraId="77A94D71"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ZBIRNE RISBE INSTALACIJ</w:t>
      </w:r>
    </w:p>
    <w:p w14:paraId="350CE8EE" w14:textId="77777777" w:rsidR="00336256" w:rsidRPr="00343747" w:rsidRDefault="00336256" w:rsidP="00336256">
      <w:pPr>
        <w:numPr>
          <w:ilvl w:val="0"/>
          <w:numId w:val="56"/>
        </w:numPr>
        <w:tabs>
          <w:tab w:val="num" w:pos="720"/>
        </w:tabs>
        <w:spacing w:after="0"/>
        <w:jc w:val="both"/>
        <w:rPr>
          <w:rFonts w:ascii="Arial" w:hAnsi="Arial" w:cs="Arial"/>
          <w:i/>
          <w:color w:val="auto"/>
        </w:rPr>
      </w:pPr>
      <w:r w:rsidRPr="00343747">
        <w:rPr>
          <w:rFonts w:ascii="Arial" w:hAnsi="Arial" w:cs="Arial"/>
          <w:i/>
          <w:color w:val="auto"/>
        </w:rPr>
        <w:t>Koordinacijske risbe instalacij z vrisanimi kotiranimi tlorisi in kritičnimi prerezi</w:t>
      </w:r>
    </w:p>
    <w:p w14:paraId="4B50B61F" w14:textId="77777777" w:rsidR="00336256" w:rsidRPr="00343747" w:rsidRDefault="00336256" w:rsidP="00336256">
      <w:pPr>
        <w:numPr>
          <w:ilvl w:val="0"/>
          <w:numId w:val="56"/>
        </w:numPr>
        <w:tabs>
          <w:tab w:val="num" w:pos="720"/>
        </w:tabs>
        <w:spacing w:after="0"/>
        <w:jc w:val="both"/>
        <w:rPr>
          <w:rFonts w:ascii="Arial" w:hAnsi="Arial" w:cs="Arial"/>
          <w:i/>
          <w:color w:val="auto"/>
        </w:rPr>
      </w:pPr>
      <w:r w:rsidRPr="00343747">
        <w:rPr>
          <w:rFonts w:ascii="Arial" w:hAnsi="Arial" w:cs="Arial"/>
          <w:i/>
          <w:color w:val="auto"/>
        </w:rPr>
        <w:t>Zbirnik komunalnih vodov (kanalizacija, vodovod, elektrika, plinovod, telefon)</w:t>
      </w:r>
    </w:p>
    <w:p w14:paraId="72679DEC" w14:textId="77777777" w:rsidR="00336256" w:rsidRPr="00343747" w:rsidRDefault="00336256" w:rsidP="00336256">
      <w:pPr>
        <w:numPr>
          <w:ilvl w:val="0"/>
          <w:numId w:val="62"/>
        </w:numPr>
        <w:spacing w:after="0"/>
        <w:jc w:val="both"/>
        <w:rPr>
          <w:rFonts w:ascii="Arial" w:hAnsi="Arial" w:cs="Arial"/>
          <w:i/>
          <w:color w:val="auto"/>
        </w:rPr>
      </w:pPr>
      <w:r w:rsidRPr="00343747">
        <w:rPr>
          <w:rFonts w:ascii="Arial" w:hAnsi="Arial" w:cs="Arial"/>
          <w:i/>
          <w:color w:val="auto"/>
        </w:rPr>
        <w:t>PROJEKTANTSKI NADZOR</w:t>
      </w:r>
    </w:p>
    <w:p w14:paraId="0C225EB3" w14:textId="77777777" w:rsidR="00336256" w:rsidRPr="00343747" w:rsidRDefault="00336256" w:rsidP="00336256">
      <w:pPr>
        <w:numPr>
          <w:ilvl w:val="0"/>
          <w:numId w:val="58"/>
        </w:numPr>
        <w:spacing w:after="0"/>
        <w:jc w:val="both"/>
        <w:rPr>
          <w:rFonts w:ascii="Arial" w:hAnsi="Arial" w:cs="Arial"/>
          <w:i/>
          <w:color w:val="auto"/>
        </w:rPr>
      </w:pPr>
      <w:r w:rsidRPr="00343747">
        <w:rPr>
          <w:rFonts w:ascii="Arial" w:hAnsi="Arial" w:cs="Arial"/>
          <w:i/>
          <w:color w:val="auto"/>
        </w:rPr>
        <w:t>Tolmačenje projektov med gradnjo</w:t>
      </w:r>
    </w:p>
    <w:p w14:paraId="1D97A52A" w14:textId="77777777" w:rsidR="00336256" w:rsidRPr="00343747" w:rsidRDefault="00336256" w:rsidP="00336256">
      <w:pPr>
        <w:numPr>
          <w:ilvl w:val="0"/>
          <w:numId w:val="58"/>
        </w:numPr>
        <w:spacing w:after="0"/>
        <w:jc w:val="both"/>
        <w:rPr>
          <w:rFonts w:ascii="Arial" w:hAnsi="Arial" w:cs="Arial"/>
          <w:i/>
          <w:color w:val="auto"/>
        </w:rPr>
      </w:pPr>
      <w:r w:rsidRPr="00343747">
        <w:rPr>
          <w:rFonts w:ascii="Arial" w:hAnsi="Arial" w:cs="Arial"/>
          <w:i/>
          <w:color w:val="auto"/>
        </w:rPr>
        <w:t>Projektantski nadzor</w:t>
      </w:r>
    </w:p>
    <w:p w14:paraId="5DA7EF35" w14:textId="281DC4E9" w:rsidR="00336256" w:rsidRPr="00343747" w:rsidRDefault="00336256" w:rsidP="00336256">
      <w:pPr>
        <w:numPr>
          <w:ilvl w:val="0"/>
          <w:numId w:val="57"/>
        </w:numPr>
        <w:spacing w:after="0"/>
        <w:jc w:val="both"/>
        <w:rPr>
          <w:rFonts w:ascii="Arial" w:hAnsi="Arial" w:cs="Arial"/>
          <w:i/>
          <w:color w:val="auto"/>
        </w:rPr>
      </w:pPr>
      <w:r w:rsidRPr="00343747">
        <w:rPr>
          <w:rFonts w:ascii="Arial" w:hAnsi="Arial" w:cs="Arial"/>
          <w:i/>
          <w:color w:val="auto"/>
        </w:rPr>
        <w:t>Arhitekture</w:t>
      </w:r>
      <w:r w:rsidRPr="00343747">
        <w:rPr>
          <w:rFonts w:ascii="Arial" w:hAnsi="Arial" w:cs="Arial"/>
          <w:i/>
          <w:color w:val="auto"/>
        </w:rPr>
        <w:tab/>
      </w:r>
      <w:r w:rsidRPr="00343747">
        <w:rPr>
          <w:rFonts w:ascii="Arial" w:hAnsi="Arial" w:cs="Arial"/>
          <w:i/>
          <w:color w:val="auto"/>
        </w:rPr>
        <w:tab/>
      </w:r>
      <w:r w:rsidR="00600026" w:rsidRPr="00343747">
        <w:rPr>
          <w:rFonts w:ascii="Arial" w:hAnsi="Arial" w:cs="Arial"/>
          <w:i/>
          <w:color w:val="auto"/>
        </w:rPr>
        <w:t xml:space="preserve"> </w:t>
      </w:r>
      <w:r w:rsidR="00421159" w:rsidRPr="00343747">
        <w:rPr>
          <w:rFonts w:ascii="Arial" w:hAnsi="Arial" w:cs="Arial"/>
          <w:i/>
          <w:color w:val="auto"/>
        </w:rPr>
        <w:t>___</w:t>
      </w:r>
      <w:r w:rsidRPr="00343747">
        <w:rPr>
          <w:rFonts w:ascii="Arial" w:hAnsi="Arial" w:cs="Arial"/>
          <w:i/>
          <w:color w:val="auto"/>
        </w:rPr>
        <w:t>obiskov na gradbišču</w:t>
      </w:r>
    </w:p>
    <w:p w14:paraId="0E90B1E1" w14:textId="3C18DFA5" w:rsidR="00336256" w:rsidRPr="00343747" w:rsidRDefault="00336256" w:rsidP="00336256">
      <w:pPr>
        <w:numPr>
          <w:ilvl w:val="0"/>
          <w:numId w:val="57"/>
        </w:numPr>
        <w:spacing w:after="0"/>
        <w:jc w:val="both"/>
        <w:rPr>
          <w:rFonts w:ascii="Arial" w:hAnsi="Arial" w:cs="Arial"/>
          <w:i/>
          <w:color w:val="auto"/>
        </w:rPr>
      </w:pPr>
      <w:r w:rsidRPr="00343747">
        <w:rPr>
          <w:rFonts w:ascii="Arial" w:hAnsi="Arial" w:cs="Arial"/>
          <w:i/>
          <w:color w:val="auto"/>
        </w:rPr>
        <w:t>Gradbenih konstrukcij</w:t>
      </w:r>
      <w:r w:rsidRPr="00343747">
        <w:rPr>
          <w:rFonts w:ascii="Arial" w:hAnsi="Arial" w:cs="Arial"/>
          <w:i/>
          <w:color w:val="auto"/>
        </w:rPr>
        <w:tab/>
        <w:t xml:space="preserve"> </w:t>
      </w:r>
      <w:r w:rsidR="00421159" w:rsidRPr="00343747">
        <w:rPr>
          <w:rFonts w:ascii="Arial" w:hAnsi="Arial" w:cs="Arial"/>
          <w:i/>
          <w:color w:val="auto"/>
        </w:rPr>
        <w:t>___</w:t>
      </w:r>
      <w:r w:rsidRPr="00343747">
        <w:rPr>
          <w:rFonts w:ascii="Arial" w:hAnsi="Arial" w:cs="Arial"/>
          <w:i/>
          <w:color w:val="auto"/>
        </w:rPr>
        <w:t xml:space="preserve"> obiskov na gradbišču</w:t>
      </w:r>
    </w:p>
    <w:p w14:paraId="6004AE3F" w14:textId="216B5462" w:rsidR="00336256" w:rsidRPr="00343747" w:rsidRDefault="00421159" w:rsidP="00336256">
      <w:pPr>
        <w:numPr>
          <w:ilvl w:val="0"/>
          <w:numId w:val="57"/>
        </w:numPr>
        <w:spacing w:after="0"/>
        <w:jc w:val="both"/>
        <w:rPr>
          <w:rFonts w:ascii="Arial" w:hAnsi="Arial" w:cs="Arial"/>
          <w:i/>
          <w:color w:val="auto"/>
        </w:rPr>
      </w:pPr>
      <w:r w:rsidRPr="00343747">
        <w:rPr>
          <w:rFonts w:ascii="Arial" w:hAnsi="Arial" w:cs="Arial"/>
          <w:i/>
          <w:color w:val="auto"/>
        </w:rPr>
        <w:t>Strojnih instalacij</w:t>
      </w:r>
      <w:r w:rsidRPr="00343747">
        <w:rPr>
          <w:rFonts w:ascii="Arial" w:hAnsi="Arial" w:cs="Arial"/>
          <w:i/>
          <w:color w:val="auto"/>
        </w:rPr>
        <w:tab/>
      </w:r>
      <w:r w:rsidRPr="00343747">
        <w:rPr>
          <w:rFonts w:ascii="Arial" w:hAnsi="Arial" w:cs="Arial"/>
          <w:i/>
          <w:color w:val="auto"/>
        </w:rPr>
        <w:tab/>
        <w:t xml:space="preserve">  ___</w:t>
      </w:r>
      <w:r w:rsidR="00336256" w:rsidRPr="00343747">
        <w:rPr>
          <w:rFonts w:ascii="Arial" w:hAnsi="Arial" w:cs="Arial"/>
          <w:i/>
          <w:color w:val="auto"/>
        </w:rPr>
        <w:t xml:space="preserve"> obiskov na gradbišču</w:t>
      </w:r>
    </w:p>
    <w:p w14:paraId="121A9C00" w14:textId="5739F2C4" w:rsidR="00336256" w:rsidRPr="00343747" w:rsidRDefault="00421159" w:rsidP="00937B27">
      <w:pPr>
        <w:numPr>
          <w:ilvl w:val="0"/>
          <w:numId w:val="57"/>
        </w:numPr>
        <w:spacing w:after="0"/>
        <w:jc w:val="both"/>
        <w:rPr>
          <w:rFonts w:ascii="Arial" w:hAnsi="Arial" w:cs="Arial"/>
          <w:i/>
          <w:color w:val="auto"/>
        </w:rPr>
      </w:pPr>
      <w:r w:rsidRPr="00343747">
        <w:rPr>
          <w:rFonts w:ascii="Arial" w:hAnsi="Arial" w:cs="Arial"/>
          <w:i/>
          <w:color w:val="auto"/>
        </w:rPr>
        <w:t>Elektro instalacij</w:t>
      </w:r>
      <w:r w:rsidRPr="00343747">
        <w:rPr>
          <w:rFonts w:ascii="Arial" w:hAnsi="Arial" w:cs="Arial"/>
          <w:i/>
          <w:color w:val="auto"/>
        </w:rPr>
        <w:tab/>
      </w:r>
      <w:r w:rsidRPr="00343747">
        <w:rPr>
          <w:rFonts w:ascii="Arial" w:hAnsi="Arial" w:cs="Arial"/>
          <w:i/>
          <w:color w:val="auto"/>
        </w:rPr>
        <w:tab/>
        <w:t xml:space="preserve">  ___</w:t>
      </w:r>
      <w:r w:rsidR="00336256" w:rsidRPr="00343747">
        <w:rPr>
          <w:rFonts w:ascii="Arial" w:hAnsi="Arial" w:cs="Arial"/>
          <w:i/>
          <w:color w:val="auto"/>
        </w:rPr>
        <w:t xml:space="preserve"> obiskov na gradišču</w:t>
      </w:r>
    </w:p>
    <w:p w14:paraId="1967C76C" w14:textId="77777777" w:rsidR="0012547F" w:rsidRPr="00343747" w:rsidRDefault="0012547F" w:rsidP="0012547F">
      <w:pPr>
        <w:spacing w:after="0"/>
        <w:jc w:val="both"/>
        <w:rPr>
          <w:rFonts w:ascii="Arial" w:hAnsi="Arial" w:cs="Arial"/>
          <w:color w:val="auto"/>
        </w:rPr>
      </w:pPr>
    </w:p>
    <w:p w14:paraId="6EFDC799" w14:textId="369C557E" w:rsidR="00336256" w:rsidRPr="00343747" w:rsidRDefault="00336256" w:rsidP="00937B27">
      <w:pPr>
        <w:tabs>
          <w:tab w:val="left" w:pos="0"/>
        </w:tabs>
        <w:spacing w:after="0"/>
        <w:jc w:val="both"/>
        <w:rPr>
          <w:rFonts w:ascii="Arial" w:hAnsi="Arial" w:cs="Arial"/>
          <w:color w:val="auto"/>
        </w:rPr>
      </w:pPr>
      <w:r w:rsidRPr="00343747">
        <w:rPr>
          <w:rFonts w:ascii="Arial" w:hAnsi="Arial" w:cs="Arial"/>
          <w:color w:val="auto"/>
        </w:rPr>
        <w:t>Vsa projektna in tehnična dokumentacija bo izdelana v celotni in popolni vsebini določeni s Pravilnikom o projektni in tehnični dokumentaciji (</w:t>
      </w:r>
      <w:r w:rsidR="00A14154" w:rsidRPr="00343747">
        <w:rPr>
          <w:rFonts w:ascii="Arial" w:hAnsi="Arial" w:cs="Arial"/>
          <w:color w:val="auto"/>
        </w:rPr>
        <w:t>Uradni list RS, št. 55/2008</w:t>
      </w:r>
      <w:r w:rsidRPr="00343747">
        <w:rPr>
          <w:rFonts w:ascii="Arial" w:hAnsi="Arial" w:cs="Arial"/>
          <w:color w:val="auto"/>
        </w:rPr>
        <w:t>), Zakonom o graditvi objektov in ostalimi veljavnimi tehničnimi predpisi, standardi in drugimi podzakonskimi akti tako</w:t>
      </w:r>
      <w:r w:rsidR="003236FD" w:rsidRPr="00343747">
        <w:rPr>
          <w:rFonts w:ascii="Arial" w:hAnsi="Arial" w:cs="Arial"/>
          <w:color w:val="auto"/>
        </w:rPr>
        <w:t>,</w:t>
      </w:r>
      <w:r w:rsidRPr="00343747">
        <w:rPr>
          <w:rFonts w:ascii="Arial" w:hAnsi="Arial" w:cs="Arial"/>
          <w:color w:val="auto"/>
        </w:rPr>
        <w:t xml:space="preserve"> da ne bo nobenih ovir za pridobitev gradbenega in uporabnega dovoljenja, ter da bo možno nemoteno izvajati vas dela.</w:t>
      </w:r>
    </w:p>
    <w:p w14:paraId="3D5A3714" w14:textId="77777777" w:rsidR="0012547F" w:rsidRPr="00343747" w:rsidRDefault="0012547F" w:rsidP="00937B27">
      <w:pPr>
        <w:tabs>
          <w:tab w:val="left" w:pos="0"/>
        </w:tabs>
        <w:spacing w:after="0"/>
        <w:jc w:val="both"/>
        <w:rPr>
          <w:rFonts w:ascii="Arial" w:hAnsi="Arial" w:cs="Arial"/>
          <w:color w:val="auto"/>
        </w:rPr>
      </w:pPr>
    </w:p>
    <w:p w14:paraId="18DF21B6" w14:textId="4550098E" w:rsidR="00336256" w:rsidRPr="00343747" w:rsidRDefault="00452C6D" w:rsidP="00937B27">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pri svojem delu upošteval tudi pravilnik o Merilih za ureditev poslovnih prostorov za potrebe državne uprave ter Normative za projektiranje in izgradnjo LAN-</w:t>
      </w:r>
      <w:proofErr w:type="spellStart"/>
      <w:r w:rsidR="00336256" w:rsidRPr="00343747">
        <w:rPr>
          <w:rFonts w:ascii="Arial" w:hAnsi="Arial" w:cs="Arial"/>
          <w:color w:val="auto"/>
        </w:rPr>
        <w:t>LocalAreaNetwork</w:t>
      </w:r>
      <w:proofErr w:type="spellEnd"/>
      <w:r w:rsidR="00336256" w:rsidRPr="00343747">
        <w:rPr>
          <w:rFonts w:ascii="Arial" w:hAnsi="Arial" w:cs="Arial"/>
          <w:color w:val="auto"/>
        </w:rPr>
        <w:t xml:space="preserve"> (lokalne računalniške mreže).</w:t>
      </w:r>
    </w:p>
    <w:p w14:paraId="431CF099" w14:textId="2A8B5DEC" w:rsidR="00336256" w:rsidRPr="00343747" w:rsidRDefault="00452C6D" w:rsidP="00937B27">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zagotovil elaborat varstva pri delu (koordinator varnosti) v fazi projektiranja, ki je sestavni del pogodbene dokumentacije.</w:t>
      </w:r>
    </w:p>
    <w:p w14:paraId="4847013D" w14:textId="3F9EF3E9" w:rsidR="00336256" w:rsidRPr="00343747" w:rsidRDefault="00452C6D" w:rsidP="00937B27">
      <w:pPr>
        <w:spacing w:after="0"/>
        <w:jc w:val="both"/>
        <w:rPr>
          <w:rFonts w:ascii="Arial" w:hAnsi="Arial" w:cs="Arial"/>
          <w:color w:val="auto"/>
        </w:rPr>
      </w:pPr>
      <w:r w:rsidRPr="00343747">
        <w:rPr>
          <w:rFonts w:ascii="Arial" w:hAnsi="Arial" w:cs="Arial"/>
          <w:color w:val="auto"/>
        </w:rPr>
        <w:t xml:space="preserve">Izvajalec </w:t>
      </w:r>
      <w:r w:rsidR="00336256" w:rsidRPr="00343747">
        <w:rPr>
          <w:rFonts w:ascii="Arial" w:hAnsi="Arial" w:cs="Arial"/>
          <w:color w:val="auto"/>
        </w:rPr>
        <w:t>bo celotno in popolno pogodbeno dokumentacijo predal naročniku tudi na elektronskem mediju (zgoščenki) za vsako fazo projekta posebej, ki bo obsegala vse risbe in pisne dokumente, urejene na način oddaje projekta.</w:t>
      </w:r>
    </w:p>
    <w:p w14:paraId="67074AF6" w14:textId="2D499FC5" w:rsidR="00336256" w:rsidRPr="00343747" w:rsidRDefault="00336256" w:rsidP="00937B27">
      <w:pPr>
        <w:spacing w:after="0"/>
        <w:jc w:val="both"/>
        <w:rPr>
          <w:rFonts w:ascii="Arial" w:hAnsi="Arial" w:cs="Arial"/>
          <w:color w:val="auto"/>
        </w:rPr>
      </w:pPr>
      <w:r w:rsidRPr="00343747">
        <w:rPr>
          <w:rFonts w:ascii="Arial" w:hAnsi="Arial" w:cs="Arial"/>
          <w:color w:val="auto"/>
        </w:rPr>
        <w:t xml:space="preserve">Projektna dokumentacija, ki je predmet te pogodbe, ter jo bo </w:t>
      </w:r>
      <w:r w:rsidR="00452C6D" w:rsidRPr="00343747">
        <w:rPr>
          <w:rFonts w:ascii="Arial" w:hAnsi="Arial" w:cs="Arial"/>
          <w:color w:val="auto"/>
        </w:rPr>
        <w:t xml:space="preserve">izvajalec </w:t>
      </w:r>
      <w:r w:rsidRPr="00343747">
        <w:rPr>
          <w:rFonts w:ascii="Arial" w:hAnsi="Arial" w:cs="Arial"/>
          <w:color w:val="auto"/>
        </w:rPr>
        <w:t>izročil naročniku na osnovi te pogodbe, je last naročnika za potrebe izdelave PID</w:t>
      </w:r>
      <w:r w:rsidR="003236FD" w:rsidRPr="00343747">
        <w:rPr>
          <w:rFonts w:ascii="Arial" w:hAnsi="Arial" w:cs="Arial"/>
          <w:color w:val="auto"/>
        </w:rPr>
        <w:t>-</w:t>
      </w:r>
      <w:r w:rsidRPr="00343747">
        <w:rPr>
          <w:rFonts w:ascii="Arial" w:hAnsi="Arial" w:cs="Arial"/>
          <w:color w:val="auto"/>
        </w:rPr>
        <w:t>ov.</w:t>
      </w:r>
    </w:p>
    <w:p w14:paraId="1DD3BC5A" w14:textId="77777777" w:rsidR="00336256" w:rsidRPr="00343747" w:rsidRDefault="00336256" w:rsidP="00937B27">
      <w:pPr>
        <w:spacing w:after="0"/>
        <w:jc w:val="both"/>
        <w:rPr>
          <w:rFonts w:ascii="Arial" w:hAnsi="Arial" w:cs="Arial"/>
          <w:color w:val="auto"/>
        </w:rPr>
      </w:pPr>
      <w:r w:rsidRPr="00343747">
        <w:rPr>
          <w:rFonts w:ascii="Arial" w:hAnsi="Arial" w:cs="Arial"/>
          <w:color w:val="auto"/>
        </w:rPr>
        <w:t>Pogodbena dokumentacija mora biti predana v naslednjem številu izvodov:</w:t>
      </w:r>
    </w:p>
    <w:p w14:paraId="5EED7B45" w14:textId="327CEF7A"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t>Projektna dokumentacija IDZ</w:t>
      </w:r>
      <w:r w:rsidRPr="00343747">
        <w:rPr>
          <w:rFonts w:ascii="Arial" w:hAnsi="Arial" w:cs="Arial"/>
          <w:color w:val="auto"/>
        </w:rPr>
        <w:tab/>
      </w:r>
      <w:r w:rsidRPr="00343747">
        <w:rPr>
          <w:rFonts w:ascii="Arial" w:hAnsi="Arial" w:cs="Arial"/>
          <w:color w:val="auto"/>
        </w:rPr>
        <w:tab/>
        <w:t xml:space="preserve">v   </w:t>
      </w:r>
      <w:r w:rsidR="00A14154" w:rsidRPr="00343747">
        <w:rPr>
          <w:rFonts w:ascii="Arial" w:hAnsi="Arial" w:cs="Arial"/>
          <w:color w:val="auto"/>
        </w:rPr>
        <w:t>i</w:t>
      </w:r>
      <w:r w:rsidRPr="00343747">
        <w:rPr>
          <w:rFonts w:ascii="Arial" w:hAnsi="Arial" w:cs="Arial"/>
          <w:color w:val="auto"/>
        </w:rPr>
        <w:t>zvodih</w:t>
      </w:r>
    </w:p>
    <w:p w14:paraId="579EF735" w14:textId="46B5409F"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lastRenderedPageBreak/>
        <w:t>Projektna dokumentacija PGD</w:t>
      </w:r>
      <w:r w:rsidRPr="00343747">
        <w:rPr>
          <w:rFonts w:ascii="Arial" w:hAnsi="Arial" w:cs="Arial"/>
          <w:color w:val="auto"/>
        </w:rPr>
        <w:tab/>
      </w:r>
      <w:r w:rsidR="00A14154" w:rsidRPr="00343747">
        <w:rPr>
          <w:rFonts w:ascii="Arial" w:hAnsi="Arial" w:cs="Arial"/>
          <w:color w:val="auto"/>
        </w:rPr>
        <w:tab/>
      </w:r>
      <w:r w:rsidRPr="00343747">
        <w:rPr>
          <w:rFonts w:ascii="Arial" w:hAnsi="Arial" w:cs="Arial"/>
          <w:color w:val="auto"/>
        </w:rPr>
        <w:t>v    izvodih</w:t>
      </w:r>
    </w:p>
    <w:p w14:paraId="087E90BD" w14:textId="03DAD18F"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t>Projektna dokumentacija PZI</w:t>
      </w:r>
      <w:r w:rsidRPr="00343747">
        <w:rPr>
          <w:rFonts w:ascii="Arial" w:hAnsi="Arial" w:cs="Arial"/>
          <w:color w:val="auto"/>
        </w:rPr>
        <w:tab/>
      </w:r>
      <w:r w:rsidRPr="00343747">
        <w:rPr>
          <w:rFonts w:ascii="Arial" w:hAnsi="Arial" w:cs="Arial"/>
          <w:color w:val="auto"/>
        </w:rPr>
        <w:tab/>
        <w:t>v   izvodih</w:t>
      </w:r>
    </w:p>
    <w:p w14:paraId="7A834606" w14:textId="7CA60F3F" w:rsidR="00336256" w:rsidRPr="00343747" w:rsidRDefault="00336256" w:rsidP="00336256">
      <w:pPr>
        <w:numPr>
          <w:ilvl w:val="0"/>
          <w:numId w:val="55"/>
        </w:numPr>
        <w:spacing w:after="0"/>
        <w:jc w:val="both"/>
        <w:rPr>
          <w:rFonts w:ascii="Arial" w:hAnsi="Arial" w:cs="Arial"/>
          <w:color w:val="auto"/>
        </w:rPr>
      </w:pPr>
      <w:r w:rsidRPr="00343747">
        <w:rPr>
          <w:rFonts w:ascii="Arial" w:hAnsi="Arial" w:cs="Arial"/>
          <w:color w:val="auto"/>
        </w:rPr>
        <w:t>Tehnična dokumentacija PID</w:t>
      </w:r>
      <w:r w:rsidRPr="00343747">
        <w:rPr>
          <w:rFonts w:ascii="Arial" w:hAnsi="Arial" w:cs="Arial"/>
          <w:color w:val="auto"/>
        </w:rPr>
        <w:tab/>
      </w:r>
      <w:r w:rsidRPr="00343747">
        <w:rPr>
          <w:rFonts w:ascii="Arial" w:hAnsi="Arial" w:cs="Arial"/>
          <w:color w:val="auto"/>
        </w:rPr>
        <w:tab/>
        <w:t>v    izvodih</w:t>
      </w:r>
    </w:p>
    <w:p w14:paraId="3750E746" w14:textId="77777777" w:rsidR="00336256" w:rsidRPr="00343747" w:rsidRDefault="00336256" w:rsidP="00336256">
      <w:pPr>
        <w:spacing w:after="0"/>
        <w:jc w:val="both"/>
        <w:rPr>
          <w:rFonts w:ascii="Arial" w:hAnsi="Arial" w:cs="Arial"/>
          <w:color w:val="auto"/>
        </w:rPr>
      </w:pPr>
    </w:p>
    <w:p w14:paraId="3CC97FEB" w14:textId="77777777" w:rsidR="00336256" w:rsidRPr="00343747" w:rsidRDefault="00336256" w:rsidP="00336256">
      <w:pPr>
        <w:spacing w:after="0"/>
        <w:jc w:val="both"/>
        <w:rPr>
          <w:rFonts w:ascii="Arial" w:hAnsi="Arial" w:cs="Arial"/>
          <w:color w:val="auto"/>
        </w:rPr>
      </w:pPr>
    </w:p>
    <w:p w14:paraId="6352EFAC" w14:textId="31624691" w:rsidR="005A2C57" w:rsidRPr="00343747" w:rsidRDefault="008426AE" w:rsidP="004F6C5B">
      <w:pPr>
        <w:pStyle w:val="Standard"/>
        <w:numPr>
          <w:ilvl w:val="0"/>
          <w:numId w:val="44"/>
        </w:numPr>
        <w:jc w:val="center"/>
        <w:rPr>
          <w:rFonts w:ascii="Arial" w:hAnsi="Arial" w:cs="Arial"/>
          <w:b/>
        </w:rPr>
      </w:pPr>
      <w:r w:rsidRPr="00343747">
        <w:rPr>
          <w:rFonts w:ascii="Arial" w:hAnsi="Arial" w:cs="Arial"/>
          <w:b/>
        </w:rPr>
        <w:t>člen</w:t>
      </w:r>
    </w:p>
    <w:p w14:paraId="1D9FC95D" w14:textId="712ABE0A" w:rsidR="008426AE" w:rsidRPr="00343747" w:rsidRDefault="008426AE" w:rsidP="004F6C5B">
      <w:pPr>
        <w:spacing w:after="0"/>
        <w:jc w:val="both"/>
        <w:rPr>
          <w:rFonts w:ascii="Arial" w:hAnsi="Arial" w:cs="Arial"/>
          <w:color w:val="auto"/>
        </w:rPr>
      </w:pPr>
      <w:r w:rsidRPr="00343747">
        <w:rPr>
          <w:rFonts w:ascii="Arial" w:hAnsi="Arial" w:cs="Arial"/>
          <w:color w:val="auto"/>
        </w:rPr>
        <w:t>Izvajalec jamči, da bo izdelal projektno dokumentacijo, pridobil vsa soglasja in gradbeno dovoljenje, strokovno in kvalitetno, v skladu s pravili stroke, ob upoštevanju vseh veljavnih predpisov, ki urejajo področje predmeta te pogodbe in vsemi veljavnimi predpisi, ki veljajo v Republiki Sloveniji. V primeru, da bi bil v času izdelave projektne dokumentacije sprejet nov zakon ali drug predpis, ki ureja področje projektiranja ali področje dejavnosti, za katero bo namenjen objekt, pa bi sprememba predpisa vplivala tudi na izdelavo projektne dokumentacije po tej pogodbi, ga je izvajalec dolžan upoštevati pri izdelavi projektne dokumentacije po tej pogodbi.</w:t>
      </w:r>
    </w:p>
    <w:p w14:paraId="6544DB59" w14:textId="0FC9682B" w:rsidR="008426AE" w:rsidRPr="00343747" w:rsidRDefault="008426AE" w:rsidP="004F6C5B">
      <w:pPr>
        <w:pStyle w:val="Standard"/>
        <w:jc w:val="left"/>
        <w:rPr>
          <w:rFonts w:ascii="Arial" w:hAnsi="Arial" w:cs="Arial"/>
          <w:b/>
        </w:rPr>
      </w:pPr>
    </w:p>
    <w:p w14:paraId="379ECEBC" w14:textId="769EB310" w:rsidR="008426AE" w:rsidRPr="00343747" w:rsidRDefault="008426AE" w:rsidP="004F6C5B">
      <w:pPr>
        <w:pStyle w:val="Standard"/>
        <w:tabs>
          <w:tab w:val="left" w:pos="360"/>
        </w:tabs>
        <w:ind w:right="7"/>
        <w:rPr>
          <w:rFonts w:ascii="Arial" w:hAnsi="Arial" w:cs="Arial"/>
          <w:b/>
        </w:rPr>
      </w:pPr>
      <w:r w:rsidRPr="00343747">
        <w:rPr>
          <w:rFonts w:ascii="Arial" w:hAnsi="Arial" w:cs="Arial"/>
          <w:b/>
        </w:rPr>
        <w:t>ROK IZVEDBE</w:t>
      </w:r>
    </w:p>
    <w:p w14:paraId="64392CB1" w14:textId="10F2D691" w:rsidR="008426AE" w:rsidRPr="00343747" w:rsidRDefault="008426AE" w:rsidP="004F6C5B">
      <w:pPr>
        <w:pStyle w:val="Standard"/>
        <w:numPr>
          <w:ilvl w:val="0"/>
          <w:numId w:val="44"/>
        </w:numPr>
        <w:jc w:val="center"/>
        <w:rPr>
          <w:rFonts w:ascii="Arial" w:hAnsi="Arial" w:cs="Arial"/>
          <w:b/>
        </w:rPr>
      </w:pPr>
      <w:r w:rsidRPr="00343747">
        <w:rPr>
          <w:rFonts w:ascii="Arial" w:hAnsi="Arial" w:cs="Arial"/>
          <w:b/>
        </w:rPr>
        <w:t>člen</w:t>
      </w:r>
    </w:p>
    <w:p w14:paraId="15C2F524" w14:textId="77777777" w:rsidR="00A14154" w:rsidRPr="00343747" w:rsidRDefault="00A14154" w:rsidP="00A14154">
      <w:pPr>
        <w:spacing w:after="0"/>
        <w:jc w:val="both"/>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187CD91C" w14:textId="77777777" w:rsidR="00A14154" w:rsidRPr="00343747" w:rsidRDefault="00A14154" w:rsidP="00A14154">
      <w:pPr>
        <w:spacing w:after="0"/>
        <w:jc w:val="both"/>
        <w:rPr>
          <w:rFonts w:ascii="Arial" w:hAnsi="Arial" w:cs="Arial"/>
          <w:color w:val="auto"/>
        </w:rPr>
      </w:pPr>
    </w:p>
    <w:p w14:paraId="0F33B001" w14:textId="08A1BC4D" w:rsidR="008426AE" w:rsidRPr="00343747" w:rsidRDefault="008426AE" w:rsidP="00A14154">
      <w:pPr>
        <w:spacing w:after="0"/>
        <w:jc w:val="both"/>
        <w:rPr>
          <w:rFonts w:ascii="Arial" w:hAnsi="Arial" w:cs="Arial"/>
          <w:color w:val="auto"/>
        </w:rPr>
      </w:pPr>
      <w:r w:rsidRPr="00343747">
        <w:rPr>
          <w:rFonts w:ascii="Arial" w:hAnsi="Arial" w:cs="Arial"/>
          <w:color w:val="auto"/>
        </w:rPr>
        <w:t>Izvajalec se obvezuje, da bo projektno dokumentacijo, ki je predmet te pogodbe izdelal v obsegu, ki je določen v povabilu k oddaji posameznega</w:t>
      </w:r>
      <w:r w:rsidR="00A14154" w:rsidRPr="00343747">
        <w:rPr>
          <w:rFonts w:ascii="Arial" w:hAnsi="Arial" w:cs="Arial"/>
          <w:color w:val="auto"/>
        </w:rPr>
        <w:t xml:space="preserve"> naročila</w:t>
      </w:r>
      <w:r w:rsidRPr="00343747">
        <w:rPr>
          <w:rFonts w:ascii="Arial" w:hAnsi="Arial" w:cs="Arial"/>
          <w:color w:val="auto"/>
        </w:rPr>
        <w:t xml:space="preserve"> in tej pogodbi. </w:t>
      </w:r>
    </w:p>
    <w:p w14:paraId="69FCA7DC" w14:textId="7C832433" w:rsidR="0012547F" w:rsidRPr="00343747" w:rsidRDefault="00452C6D" w:rsidP="0012547F">
      <w:pPr>
        <w:spacing w:after="0"/>
        <w:rPr>
          <w:rFonts w:ascii="Arial" w:hAnsi="Arial" w:cs="Arial"/>
          <w:color w:val="auto"/>
        </w:rPr>
      </w:pPr>
      <w:r w:rsidRPr="00343747">
        <w:rPr>
          <w:rFonts w:ascii="Arial" w:hAnsi="Arial" w:cs="Arial"/>
          <w:color w:val="auto"/>
        </w:rPr>
        <w:t xml:space="preserve">Izvajalec </w:t>
      </w:r>
      <w:r w:rsidR="0012547F" w:rsidRPr="00343747">
        <w:rPr>
          <w:rFonts w:ascii="Arial" w:hAnsi="Arial" w:cs="Arial"/>
          <w:color w:val="auto"/>
        </w:rPr>
        <w:t>bo z izvajanjem del pričel v ______ dneh po podpisu pogodbe in uvedbi v posel.</w:t>
      </w:r>
    </w:p>
    <w:p w14:paraId="1224716D" w14:textId="0CE82FD0" w:rsidR="00A76C01" w:rsidRPr="00343747" w:rsidRDefault="00A76C01" w:rsidP="00A14154">
      <w:pPr>
        <w:spacing w:after="0"/>
        <w:jc w:val="both"/>
        <w:rPr>
          <w:rFonts w:ascii="Arial" w:hAnsi="Arial" w:cs="Arial"/>
          <w:color w:val="auto"/>
        </w:rPr>
      </w:pPr>
    </w:p>
    <w:p w14:paraId="42D4A946" w14:textId="469ADE2A" w:rsidR="008426AE" w:rsidRPr="00343747" w:rsidRDefault="008426AE" w:rsidP="00A14154">
      <w:pPr>
        <w:spacing w:after="0"/>
        <w:jc w:val="both"/>
        <w:rPr>
          <w:rFonts w:ascii="Arial" w:hAnsi="Arial" w:cs="Arial"/>
          <w:color w:val="auto"/>
        </w:rPr>
      </w:pPr>
      <w:r w:rsidRPr="00343747">
        <w:rPr>
          <w:rFonts w:ascii="Arial" w:hAnsi="Arial" w:cs="Arial"/>
          <w:color w:val="auto"/>
        </w:rPr>
        <w:t xml:space="preserve">Izvajalec bo izdelal celotno projektno dokumentacijo po tej pogodbi in </w:t>
      </w:r>
      <w:r w:rsidRPr="00343747">
        <w:rPr>
          <w:rFonts w:ascii="Arial" w:hAnsi="Arial" w:cs="Arial"/>
          <w:i/>
          <w:color w:val="auto"/>
        </w:rPr>
        <w:t>(pridobil gradbeno dovoljenje)</w:t>
      </w:r>
      <w:r w:rsidRPr="00343747">
        <w:rPr>
          <w:rFonts w:ascii="Arial" w:hAnsi="Arial" w:cs="Arial"/>
          <w:color w:val="auto"/>
        </w:rPr>
        <w:t xml:space="preserve"> v roku ____ dni od sklenitve te pogodbe. </w:t>
      </w:r>
    </w:p>
    <w:p w14:paraId="3F297A2E" w14:textId="77777777" w:rsidR="00A4010A" w:rsidRPr="00343747" w:rsidRDefault="00A4010A" w:rsidP="00A14154">
      <w:pPr>
        <w:spacing w:after="0"/>
        <w:rPr>
          <w:rFonts w:ascii="Arial" w:hAnsi="Arial" w:cs="Arial"/>
          <w:color w:val="auto"/>
        </w:rPr>
      </w:pPr>
    </w:p>
    <w:p w14:paraId="19D81BB4" w14:textId="04474480" w:rsidR="00A14154" w:rsidRPr="00343747" w:rsidRDefault="00A4010A" w:rsidP="00A14154">
      <w:pPr>
        <w:spacing w:after="0"/>
        <w:rPr>
          <w:rFonts w:ascii="Arial" w:hAnsi="Arial" w:cs="Arial"/>
          <w:color w:val="auto"/>
        </w:rPr>
      </w:pPr>
      <w:r w:rsidRPr="00343747">
        <w:rPr>
          <w:rFonts w:ascii="Arial" w:hAnsi="Arial" w:cs="Arial"/>
          <w:color w:val="auto"/>
        </w:rPr>
        <w:t>Izvajalec bo</w:t>
      </w:r>
      <w:r w:rsidR="00A14154" w:rsidRPr="00343747">
        <w:rPr>
          <w:rFonts w:ascii="Arial" w:hAnsi="Arial" w:cs="Arial"/>
          <w:color w:val="auto"/>
        </w:rPr>
        <w:t xml:space="preserve"> opravil</w:t>
      </w:r>
      <w:r w:rsidRPr="00343747">
        <w:rPr>
          <w:rFonts w:ascii="Arial" w:hAnsi="Arial" w:cs="Arial"/>
          <w:color w:val="auto"/>
        </w:rPr>
        <w:t xml:space="preserve"> </w:t>
      </w:r>
      <w:r w:rsidR="00A14154" w:rsidRPr="00343747">
        <w:rPr>
          <w:rFonts w:ascii="Arial" w:hAnsi="Arial" w:cs="Arial"/>
          <w:color w:val="auto"/>
        </w:rPr>
        <w:t>pogodbena dela v posameznih fazah in v rokih, ki jih sporazumno oblikujeta obe pogodbeni stranki, ter se dogovorita da bodo projekti izdelani in izročeni naročniku v naslednjih rokih:</w:t>
      </w:r>
    </w:p>
    <w:p w14:paraId="12AB8755" w14:textId="5B028DED"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t>IDZ projektno dokumentacijo</w:t>
      </w:r>
      <w:r w:rsidRPr="00343747">
        <w:rPr>
          <w:rFonts w:ascii="Arial" w:hAnsi="Arial" w:cs="Arial"/>
          <w:color w:val="auto"/>
        </w:rPr>
        <w:tab/>
      </w:r>
      <w:r w:rsidRPr="00343747">
        <w:rPr>
          <w:rFonts w:ascii="Arial" w:hAnsi="Arial" w:cs="Arial"/>
          <w:color w:val="auto"/>
        </w:rPr>
        <w:tab/>
      </w:r>
      <w:r w:rsidR="00AD0FF1" w:rsidRPr="00343747">
        <w:rPr>
          <w:rFonts w:ascii="Arial" w:hAnsi="Arial" w:cs="Arial"/>
          <w:color w:val="auto"/>
        </w:rPr>
        <w:t>_</w:t>
      </w:r>
      <w:r w:rsidR="00A5257E" w:rsidRPr="00343747">
        <w:rPr>
          <w:rFonts w:ascii="Arial" w:hAnsi="Arial" w:cs="Arial"/>
          <w:color w:val="auto"/>
        </w:rPr>
        <w:t>__</w:t>
      </w:r>
      <w:r w:rsidR="00AD0FF1" w:rsidRPr="00343747">
        <w:rPr>
          <w:rFonts w:ascii="Arial" w:hAnsi="Arial" w:cs="Arial"/>
          <w:color w:val="auto"/>
        </w:rPr>
        <w:t xml:space="preserve"> </w:t>
      </w:r>
      <w:r w:rsidRPr="00343747">
        <w:rPr>
          <w:rFonts w:ascii="Arial" w:hAnsi="Arial" w:cs="Arial"/>
          <w:color w:val="auto"/>
        </w:rPr>
        <w:t>dni od podpisa pogodbe</w:t>
      </w:r>
    </w:p>
    <w:p w14:paraId="59739188" w14:textId="0C0BA301"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t>PGD projektna dokumentacija</w:t>
      </w:r>
      <w:r w:rsidRPr="00343747">
        <w:rPr>
          <w:rFonts w:ascii="Arial" w:hAnsi="Arial" w:cs="Arial"/>
          <w:color w:val="auto"/>
        </w:rPr>
        <w:tab/>
      </w:r>
      <w:r w:rsidR="00AD0FF1" w:rsidRPr="00343747">
        <w:rPr>
          <w:rFonts w:ascii="Arial" w:hAnsi="Arial" w:cs="Arial"/>
          <w:color w:val="auto"/>
        </w:rPr>
        <w:t>___</w:t>
      </w:r>
      <w:r w:rsidR="00A5257E" w:rsidRPr="00343747">
        <w:rPr>
          <w:rFonts w:ascii="Arial" w:hAnsi="Arial" w:cs="Arial"/>
          <w:color w:val="auto"/>
        </w:rPr>
        <w:t xml:space="preserve"> </w:t>
      </w:r>
      <w:r w:rsidRPr="00343747">
        <w:rPr>
          <w:rFonts w:ascii="Arial" w:hAnsi="Arial" w:cs="Arial"/>
          <w:color w:val="auto"/>
        </w:rPr>
        <w:t>dni od podpisa pogodbe</w:t>
      </w:r>
    </w:p>
    <w:p w14:paraId="41A2FD73" w14:textId="3579120A"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t>PZI projektna dokumentacija</w:t>
      </w:r>
      <w:r w:rsidRPr="00343747">
        <w:rPr>
          <w:rFonts w:ascii="Arial" w:hAnsi="Arial" w:cs="Arial"/>
          <w:color w:val="auto"/>
        </w:rPr>
        <w:tab/>
      </w:r>
      <w:r w:rsidRPr="00343747">
        <w:rPr>
          <w:rFonts w:ascii="Arial" w:hAnsi="Arial" w:cs="Arial"/>
          <w:color w:val="auto"/>
        </w:rPr>
        <w:tab/>
      </w:r>
      <w:r w:rsidR="00AD0FF1" w:rsidRPr="00343747">
        <w:rPr>
          <w:rFonts w:ascii="Arial" w:hAnsi="Arial" w:cs="Arial"/>
          <w:color w:val="auto"/>
        </w:rPr>
        <w:t>___</w:t>
      </w:r>
      <w:r w:rsidRPr="00343747">
        <w:rPr>
          <w:rFonts w:ascii="Arial" w:hAnsi="Arial" w:cs="Arial"/>
          <w:color w:val="auto"/>
        </w:rPr>
        <w:t xml:space="preserve"> dni od podpisa pogodbe</w:t>
      </w:r>
    </w:p>
    <w:p w14:paraId="0CEEB168" w14:textId="77777777" w:rsidR="00A14154" w:rsidRPr="00343747" w:rsidRDefault="00A14154" w:rsidP="00A14154">
      <w:pPr>
        <w:spacing w:after="0"/>
        <w:rPr>
          <w:rFonts w:ascii="Arial" w:hAnsi="Arial" w:cs="Arial"/>
          <w:color w:val="auto"/>
        </w:rPr>
      </w:pPr>
    </w:p>
    <w:p w14:paraId="3D0F1A1E" w14:textId="77777777" w:rsidR="00A14154" w:rsidRPr="00343747" w:rsidRDefault="00A14154" w:rsidP="00A14154">
      <w:pPr>
        <w:spacing w:after="0"/>
        <w:jc w:val="both"/>
        <w:rPr>
          <w:rFonts w:ascii="Arial" w:hAnsi="Arial" w:cs="Arial"/>
          <w:color w:val="auto"/>
        </w:rPr>
      </w:pPr>
      <w:r w:rsidRPr="00343747">
        <w:rPr>
          <w:rFonts w:ascii="Arial" w:hAnsi="Arial" w:cs="Arial"/>
          <w:color w:val="auto"/>
        </w:rPr>
        <w:t>Če izvajalec ne začne z deli takoj po podpisu te pogodbe s strani obeh pogodbenih strank ali naknadno določenem roku, sme naročnik oddati dela v celoti ali delno drugemu izvajalcu. Vse morebitne višje stroške, vključno pogodbeno kazen in škodo, ki s tem nastane, trpi izvajalec del iz te pogodbe. Enako sme ukrepati naročnik, če izvajalec neupravičeno prekine ali ustavi izdelavo projektne dokumentacije.</w:t>
      </w:r>
    </w:p>
    <w:p w14:paraId="0769CF3D" w14:textId="77777777" w:rsidR="00A14154" w:rsidRPr="00343747" w:rsidRDefault="00A14154" w:rsidP="00A14154">
      <w:pPr>
        <w:spacing w:after="0"/>
        <w:rPr>
          <w:rFonts w:ascii="Arial" w:hAnsi="Arial" w:cs="Arial"/>
          <w:color w:val="auto"/>
        </w:rPr>
      </w:pPr>
      <w:r w:rsidRPr="00343747">
        <w:rPr>
          <w:rFonts w:ascii="Arial" w:hAnsi="Arial" w:cs="Arial"/>
          <w:color w:val="auto"/>
        </w:rPr>
        <w:t xml:space="preserve">Če obstaja upravičen sum, da projektna dokumentacija ali posamezni projekti ne bodo izdelani v dogovorjenem roku, sme naročnik oddati dela v celoti ali delno drugemu izvajalcu. </w:t>
      </w:r>
    </w:p>
    <w:p w14:paraId="0F1615B6" w14:textId="77777777" w:rsidR="00A14154" w:rsidRPr="00343747" w:rsidRDefault="00A14154" w:rsidP="00A14154">
      <w:pPr>
        <w:spacing w:after="0"/>
        <w:rPr>
          <w:rFonts w:ascii="Arial" w:hAnsi="Arial" w:cs="Arial"/>
          <w:color w:val="auto"/>
        </w:rPr>
      </w:pPr>
    </w:p>
    <w:p w14:paraId="24F3588F" w14:textId="4E10BE59" w:rsidR="00A14154" w:rsidRPr="00343747" w:rsidRDefault="00A14154" w:rsidP="00A14154">
      <w:pPr>
        <w:spacing w:after="0"/>
        <w:rPr>
          <w:rFonts w:ascii="Arial" w:hAnsi="Arial" w:cs="Arial"/>
          <w:color w:val="auto"/>
        </w:rPr>
      </w:pPr>
      <w:r w:rsidRPr="00343747">
        <w:rPr>
          <w:rFonts w:ascii="Arial" w:hAnsi="Arial" w:cs="Arial"/>
          <w:color w:val="auto"/>
        </w:rPr>
        <w:t xml:space="preserve">Do podaljšanja rokov lahko brez posledic za </w:t>
      </w:r>
      <w:r w:rsidR="00452C6D" w:rsidRPr="00343747">
        <w:rPr>
          <w:rFonts w:ascii="Arial" w:hAnsi="Arial" w:cs="Arial"/>
          <w:color w:val="auto"/>
        </w:rPr>
        <w:t xml:space="preserve">izvajalca </w:t>
      </w:r>
      <w:r w:rsidRPr="00343747">
        <w:rPr>
          <w:rFonts w:ascii="Arial" w:hAnsi="Arial" w:cs="Arial"/>
          <w:color w:val="auto"/>
        </w:rPr>
        <w:t>in naročnika pride v naslednjih primerih:</w:t>
      </w:r>
    </w:p>
    <w:p w14:paraId="269931DA" w14:textId="7363460E"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r>
      <w:r w:rsidR="00452C6D" w:rsidRPr="00343747">
        <w:rPr>
          <w:rFonts w:ascii="Arial" w:hAnsi="Arial" w:cs="Arial"/>
          <w:color w:val="auto"/>
        </w:rPr>
        <w:t>č</w:t>
      </w:r>
      <w:r w:rsidRPr="00343747">
        <w:rPr>
          <w:rFonts w:ascii="Arial" w:hAnsi="Arial" w:cs="Arial"/>
          <w:color w:val="auto"/>
        </w:rPr>
        <w:t>e se za spremembo rokov sporazumno dogovorita obe pogodbeni stranki</w:t>
      </w:r>
      <w:r w:rsidR="00452C6D" w:rsidRPr="00343747">
        <w:rPr>
          <w:rFonts w:ascii="Arial" w:hAnsi="Arial" w:cs="Arial"/>
          <w:color w:val="auto"/>
        </w:rPr>
        <w:t>,</w:t>
      </w:r>
    </w:p>
    <w:p w14:paraId="5E1A521C" w14:textId="42836C3D"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r>
      <w:r w:rsidR="00452C6D" w:rsidRPr="00343747">
        <w:rPr>
          <w:rFonts w:ascii="Arial" w:hAnsi="Arial" w:cs="Arial"/>
          <w:color w:val="auto"/>
        </w:rPr>
        <w:t>z</w:t>
      </w:r>
      <w:r w:rsidRPr="00343747">
        <w:rPr>
          <w:rFonts w:ascii="Arial" w:hAnsi="Arial" w:cs="Arial"/>
          <w:color w:val="auto"/>
        </w:rPr>
        <w:t>aradi razlogov na strani naročnika (pridobivanje zemljišč, soglasij, pričetka gradnje,..)</w:t>
      </w:r>
      <w:r w:rsidR="00452C6D" w:rsidRPr="00343747">
        <w:rPr>
          <w:rFonts w:ascii="Arial" w:hAnsi="Arial" w:cs="Arial"/>
          <w:color w:val="auto"/>
        </w:rPr>
        <w:t>,</w:t>
      </w:r>
    </w:p>
    <w:p w14:paraId="0E76428A" w14:textId="46DC4264" w:rsidR="00A14154" w:rsidRPr="00343747" w:rsidRDefault="00A14154" w:rsidP="00A14154">
      <w:pPr>
        <w:spacing w:after="0"/>
        <w:rPr>
          <w:rFonts w:ascii="Arial" w:hAnsi="Arial" w:cs="Arial"/>
          <w:color w:val="auto"/>
        </w:rPr>
      </w:pPr>
      <w:r w:rsidRPr="00343747">
        <w:rPr>
          <w:rFonts w:ascii="Arial" w:hAnsi="Arial" w:cs="Arial"/>
          <w:color w:val="auto"/>
        </w:rPr>
        <w:t>•</w:t>
      </w:r>
      <w:r w:rsidRPr="00343747">
        <w:rPr>
          <w:rFonts w:ascii="Arial" w:hAnsi="Arial" w:cs="Arial"/>
          <w:color w:val="auto"/>
        </w:rPr>
        <w:tab/>
      </w:r>
      <w:r w:rsidR="00452C6D" w:rsidRPr="00343747">
        <w:rPr>
          <w:rFonts w:ascii="Arial" w:hAnsi="Arial" w:cs="Arial"/>
          <w:color w:val="auto"/>
        </w:rPr>
        <w:t>v</w:t>
      </w:r>
      <w:r w:rsidRPr="00343747">
        <w:rPr>
          <w:rFonts w:ascii="Arial" w:hAnsi="Arial" w:cs="Arial"/>
          <w:color w:val="auto"/>
        </w:rPr>
        <w:t xml:space="preserve"> primerih nastopa višje sile, kot jo to priznava sodna praksa</w:t>
      </w:r>
      <w:r w:rsidR="00452C6D" w:rsidRPr="00343747">
        <w:rPr>
          <w:rFonts w:ascii="Arial" w:hAnsi="Arial" w:cs="Arial"/>
          <w:color w:val="auto"/>
        </w:rPr>
        <w:t>.</w:t>
      </w:r>
    </w:p>
    <w:p w14:paraId="3E64CEB0" w14:textId="6DF37DE2" w:rsidR="008426AE" w:rsidRPr="00343747" w:rsidRDefault="008426AE" w:rsidP="004F6C5B">
      <w:pPr>
        <w:spacing w:after="0"/>
        <w:rPr>
          <w:rFonts w:ascii="Arial" w:hAnsi="Arial" w:cs="Arial"/>
          <w:color w:val="auto"/>
        </w:rPr>
      </w:pPr>
    </w:p>
    <w:p w14:paraId="02B8EB0F" w14:textId="4F57987E" w:rsidR="008426AE" w:rsidRPr="00343747" w:rsidRDefault="008426AE" w:rsidP="004F6C5B">
      <w:pPr>
        <w:spacing w:after="0"/>
        <w:jc w:val="both"/>
        <w:rPr>
          <w:rFonts w:ascii="Arial" w:hAnsi="Arial" w:cs="Arial"/>
          <w:color w:val="auto"/>
        </w:rPr>
      </w:pPr>
      <w:r w:rsidRPr="00343747">
        <w:rPr>
          <w:rFonts w:ascii="Arial" w:hAnsi="Arial" w:cs="Arial"/>
          <w:color w:val="auto"/>
        </w:rPr>
        <w:lastRenderedPageBreak/>
        <w:t xml:space="preserve">Izvajalec se obvezuje v rokih, ki so navedeni v drugem odstavku tega člena izdelati vso projektno dokumentacijo, pridobiti projektne pogoje, vsa potrebna soglasja, in soglasja za priključitev ter pridobiti gradbeno dovoljenje ob tem pa upoštevati vse zahteve naročnika v zvezi z izdelavo projektne dokumentacije. </w:t>
      </w:r>
    </w:p>
    <w:p w14:paraId="0B1E5F57" w14:textId="6E8208AA" w:rsidR="008426AE" w:rsidRPr="00343747" w:rsidRDefault="008426AE" w:rsidP="004F6C5B">
      <w:pPr>
        <w:spacing w:after="0"/>
        <w:jc w:val="both"/>
        <w:rPr>
          <w:rFonts w:ascii="Arial" w:hAnsi="Arial" w:cs="Arial"/>
          <w:color w:val="auto"/>
        </w:rPr>
      </w:pPr>
    </w:p>
    <w:p w14:paraId="5FACDEF1" w14:textId="77777777" w:rsidR="00393748" w:rsidRPr="00343747" w:rsidRDefault="00393748" w:rsidP="004F6C5B">
      <w:pPr>
        <w:spacing w:after="0"/>
        <w:jc w:val="both"/>
        <w:rPr>
          <w:rFonts w:ascii="Arial" w:hAnsi="Arial" w:cs="Arial"/>
          <w:color w:val="auto"/>
        </w:rPr>
      </w:pPr>
    </w:p>
    <w:p w14:paraId="131EFA05" w14:textId="596C2559" w:rsidR="00A76C01" w:rsidRPr="00343747" w:rsidRDefault="00A76C01" w:rsidP="004F6C5B">
      <w:pPr>
        <w:spacing w:after="0"/>
        <w:jc w:val="both"/>
        <w:rPr>
          <w:rFonts w:ascii="Arial" w:hAnsi="Arial" w:cs="Arial"/>
          <w:b/>
          <w:color w:val="auto"/>
        </w:rPr>
      </w:pPr>
      <w:r w:rsidRPr="00343747">
        <w:rPr>
          <w:rFonts w:ascii="Arial" w:hAnsi="Arial" w:cs="Arial"/>
          <w:b/>
          <w:color w:val="auto"/>
        </w:rPr>
        <w:t>POGODBENA KAZEN</w:t>
      </w:r>
    </w:p>
    <w:p w14:paraId="29E29090" w14:textId="00F36F83" w:rsidR="008426AE" w:rsidRPr="00343747" w:rsidRDefault="00A76C01" w:rsidP="004F6C5B">
      <w:pPr>
        <w:pStyle w:val="Standard"/>
        <w:numPr>
          <w:ilvl w:val="0"/>
          <w:numId w:val="44"/>
        </w:numPr>
        <w:jc w:val="center"/>
        <w:rPr>
          <w:rFonts w:ascii="Arial" w:hAnsi="Arial" w:cs="Arial"/>
          <w:b/>
        </w:rPr>
      </w:pPr>
      <w:r w:rsidRPr="00343747">
        <w:rPr>
          <w:rFonts w:ascii="Arial" w:hAnsi="Arial" w:cs="Arial"/>
          <w:b/>
        </w:rPr>
        <w:t>člen</w:t>
      </w:r>
    </w:p>
    <w:p w14:paraId="15D10945" w14:textId="0AEBD531" w:rsidR="00A76C01" w:rsidRPr="00343747" w:rsidRDefault="00A76C01" w:rsidP="004F6C5B">
      <w:pPr>
        <w:spacing w:after="0"/>
        <w:jc w:val="both"/>
        <w:rPr>
          <w:rFonts w:ascii="Arial" w:hAnsi="Arial" w:cs="Arial"/>
          <w:color w:val="auto"/>
        </w:rPr>
      </w:pPr>
      <w:r w:rsidRPr="00343747">
        <w:rPr>
          <w:rFonts w:ascii="Arial" w:hAnsi="Arial" w:cs="Arial"/>
          <w:color w:val="auto"/>
        </w:rPr>
        <w:t xml:space="preserve">Če izvajalec ne izvede svojih obveznosti v rokih iz 4. člena, mora plačati naročniku pogodbeno kazen v višini 0,2 % skupne pogodbene vrednosti </w:t>
      </w:r>
      <w:r w:rsidR="000522DD" w:rsidRPr="00343747">
        <w:rPr>
          <w:rFonts w:ascii="Arial" w:hAnsi="Arial" w:cs="Arial"/>
          <w:color w:val="auto"/>
        </w:rPr>
        <w:t>brez DDV</w:t>
      </w:r>
      <w:r w:rsidR="00F17D10" w:rsidRPr="00343747">
        <w:rPr>
          <w:rFonts w:ascii="Arial" w:hAnsi="Arial" w:cs="Arial"/>
          <w:color w:val="auto"/>
        </w:rPr>
        <w:t xml:space="preserve"> </w:t>
      </w:r>
      <w:r w:rsidRPr="00343747">
        <w:rPr>
          <w:rFonts w:ascii="Arial" w:hAnsi="Arial" w:cs="Arial"/>
          <w:color w:val="auto"/>
        </w:rPr>
        <w:t xml:space="preserve">za vsak dan zamude posameznega roka, vendar največ 10 % skupne pogodbene vrednosti brez DDV. Če vrednost pogodbene kazni preseže 10%, ima naročnik pravico odstopiti od pogodbe iz razlogov na strani izvajalca. </w:t>
      </w:r>
    </w:p>
    <w:p w14:paraId="0F5D5BE9" w14:textId="13665F6A" w:rsidR="00A76C01" w:rsidRPr="00343747" w:rsidRDefault="00A76C01" w:rsidP="004F6C5B">
      <w:pPr>
        <w:spacing w:after="0"/>
        <w:jc w:val="both"/>
        <w:rPr>
          <w:rFonts w:ascii="Arial" w:hAnsi="Arial" w:cs="Arial"/>
          <w:color w:val="auto"/>
        </w:rPr>
      </w:pPr>
    </w:p>
    <w:p w14:paraId="0B9BA3D5" w14:textId="62128A58" w:rsidR="00A76C01" w:rsidRPr="00343747" w:rsidRDefault="00A76C01" w:rsidP="004F6C5B">
      <w:pPr>
        <w:spacing w:after="0"/>
        <w:jc w:val="both"/>
        <w:rPr>
          <w:rFonts w:ascii="Arial" w:hAnsi="Arial" w:cs="Arial"/>
          <w:color w:val="auto"/>
        </w:rPr>
      </w:pPr>
      <w:r w:rsidRPr="00343747">
        <w:rPr>
          <w:rFonts w:ascii="Arial" w:hAnsi="Arial" w:cs="Arial"/>
          <w:color w:val="auto"/>
        </w:rPr>
        <w:t xml:space="preserve">Naročnik ima pravico zahtevati pogodbeno kazen zaradi zamude, ne glede na nastanek škode. </w:t>
      </w:r>
    </w:p>
    <w:p w14:paraId="6CE8DFF8" w14:textId="7C523ADD" w:rsidR="00A76C01" w:rsidRPr="00343747" w:rsidRDefault="00A76C01" w:rsidP="004F6C5B">
      <w:pPr>
        <w:spacing w:after="0"/>
        <w:jc w:val="both"/>
        <w:rPr>
          <w:rFonts w:ascii="Arial" w:hAnsi="Arial" w:cs="Arial"/>
          <w:color w:val="auto"/>
        </w:rPr>
      </w:pPr>
    </w:p>
    <w:p w14:paraId="3CE512C6" w14:textId="6C6AE97F" w:rsidR="00A76C01" w:rsidRPr="00343747" w:rsidRDefault="00A76C01" w:rsidP="004F6C5B">
      <w:pPr>
        <w:spacing w:after="0"/>
        <w:jc w:val="both"/>
        <w:rPr>
          <w:rFonts w:ascii="Arial" w:hAnsi="Arial" w:cs="Arial"/>
          <w:color w:val="auto"/>
        </w:rPr>
      </w:pPr>
      <w:r w:rsidRPr="00343747">
        <w:rPr>
          <w:rFonts w:ascii="Arial" w:hAnsi="Arial" w:cs="Arial"/>
          <w:color w:val="auto"/>
        </w:rPr>
        <w:t>Naročnik si pridržuje uveljavljati plačilo pogodbene kazni v roku 7 dni po podpisu prevzemnega zapisnika.</w:t>
      </w:r>
    </w:p>
    <w:p w14:paraId="3B0DFC23" w14:textId="5C8CA758" w:rsidR="00A76C01" w:rsidRPr="00343747" w:rsidRDefault="00A76C01" w:rsidP="004F6C5B">
      <w:pPr>
        <w:spacing w:after="0"/>
        <w:jc w:val="both"/>
        <w:rPr>
          <w:rFonts w:ascii="Arial" w:hAnsi="Arial" w:cs="Arial"/>
          <w:color w:val="auto"/>
        </w:rPr>
      </w:pPr>
    </w:p>
    <w:p w14:paraId="228EAC20" w14:textId="772A6D66" w:rsidR="00A76C01" w:rsidRPr="00343747" w:rsidRDefault="00A76C01" w:rsidP="004F6C5B">
      <w:pPr>
        <w:spacing w:after="0"/>
        <w:jc w:val="both"/>
        <w:rPr>
          <w:rFonts w:ascii="Arial" w:hAnsi="Arial" w:cs="Arial"/>
          <w:color w:val="auto"/>
        </w:rPr>
      </w:pPr>
      <w:r w:rsidRPr="00343747">
        <w:rPr>
          <w:rFonts w:ascii="Arial" w:hAnsi="Arial" w:cs="Arial"/>
          <w:color w:val="auto"/>
        </w:rPr>
        <w:t xml:space="preserve">Ne glede na plačilo pogodbene kazni, ima naročnik zaradi zamude izvajalca, kot tudi iz vseh drugih razlogov na strani izvajalca, pravico terjati poplačilo celotne škode, ki nastane kot posledica zamude, napak </w:t>
      </w:r>
      <w:r w:rsidR="004A3A16" w:rsidRPr="00343747">
        <w:rPr>
          <w:rFonts w:ascii="Arial" w:hAnsi="Arial" w:cs="Arial"/>
          <w:color w:val="auto"/>
        </w:rPr>
        <w:t xml:space="preserve">izdelane dokumentacije </w:t>
      </w:r>
      <w:r w:rsidRPr="00343747">
        <w:rPr>
          <w:rFonts w:ascii="Arial" w:hAnsi="Arial" w:cs="Arial"/>
          <w:color w:val="auto"/>
        </w:rPr>
        <w:t>ali drugih nepravilnosti izvajalca ali njegovih podizvajalcev.</w:t>
      </w:r>
    </w:p>
    <w:p w14:paraId="31B3E661" w14:textId="77777777" w:rsidR="004A3A16" w:rsidRPr="00343747" w:rsidRDefault="004A3A16" w:rsidP="004A3A16">
      <w:pPr>
        <w:autoSpaceDE w:val="0"/>
        <w:spacing w:after="0"/>
        <w:jc w:val="both"/>
        <w:rPr>
          <w:rFonts w:ascii="Arial" w:hAnsi="Arial" w:cs="Arial"/>
          <w:b/>
          <w:color w:val="auto"/>
          <w:kern w:val="3"/>
          <w:lang w:eastAsia="zh-CN"/>
        </w:rPr>
      </w:pPr>
    </w:p>
    <w:p w14:paraId="191FE1E9" w14:textId="77777777" w:rsidR="004A3A16" w:rsidRPr="00343747" w:rsidRDefault="004A3A16" w:rsidP="004A3A16">
      <w:pPr>
        <w:autoSpaceDE w:val="0"/>
        <w:spacing w:after="0"/>
        <w:jc w:val="both"/>
        <w:rPr>
          <w:rFonts w:ascii="Arial" w:hAnsi="Arial" w:cs="Arial"/>
          <w:color w:val="auto"/>
        </w:rPr>
      </w:pPr>
      <w:r w:rsidRPr="00343747">
        <w:rPr>
          <w:rFonts w:ascii="Arial" w:hAnsi="Arial" w:cs="Arial"/>
          <w:color w:val="auto"/>
        </w:rPr>
        <w:t xml:space="preserve">Naročnik je upravičen do povračila škode tudi v primeru, da izvajalec izdela netočne popise del, ter se ugotovijo večje pomanjkljivosti pri primerjavi med </w:t>
      </w:r>
      <w:proofErr w:type="spellStart"/>
      <w:r w:rsidRPr="00343747">
        <w:rPr>
          <w:rFonts w:ascii="Arial" w:hAnsi="Arial" w:cs="Arial"/>
          <w:color w:val="auto"/>
        </w:rPr>
        <w:t>predizmerami</w:t>
      </w:r>
      <w:proofErr w:type="spellEnd"/>
      <w:r w:rsidRPr="00343747">
        <w:rPr>
          <w:rFonts w:ascii="Arial" w:hAnsi="Arial" w:cs="Arial"/>
          <w:color w:val="auto"/>
        </w:rPr>
        <w:t xml:space="preserve"> in obračunom po gradbeni knjigi na gradbišču.</w:t>
      </w:r>
    </w:p>
    <w:p w14:paraId="67DC8A14" w14:textId="77777777" w:rsidR="004A3A16" w:rsidRPr="00343747" w:rsidRDefault="004A3A16" w:rsidP="004F6C5B">
      <w:pPr>
        <w:pStyle w:val="Standard"/>
        <w:tabs>
          <w:tab w:val="left" w:pos="360"/>
        </w:tabs>
        <w:ind w:right="7"/>
        <w:rPr>
          <w:rFonts w:ascii="Arial" w:hAnsi="Arial" w:cs="Arial"/>
          <w:b/>
        </w:rPr>
      </w:pPr>
    </w:p>
    <w:p w14:paraId="12A9FD81" w14:textId="77777777" w:rsidR="004A3A16" w:rsidRPr="00343747" w:rsidRDefault="004A3A16" w:rsidP="004F6C5B">
      <w:pPr>
        <w:pStyle w:val="Standard"/>
        <w:tabs>
          <w:tab w:val="left" w:pos="360"/>
        </w:tabs>
        <w:ind w:right="7"/>
        <w:rPr>
          <w:rFonts w:ascii="Arial" w:hAnsi="Arial" w:cs="Arial"/>
          <w:b/>
        </w:rPr>
      </w:pPr>
    </w:p>
    <w:p w14:paraId="7FC17AD0" w14:textId="7EF3450C" w:rsidR="005A2C57" w:rsidRPr="00343747" w:rsidRDefault="00A76C01" w:rsidP="004F6C5B">
      <w:pPr>
        <w:pStyle w:val="Standard"/>
        <w:tabs>
          <w:tab w:val="left" w:pos="360"/>
        </w:tabs>
        <w:ind w:right="7"/>
        <w:rPr>
          <w:rFonts w:ascii="Arial" w:hAnsi="Arial" w:cs="Arial"/>
          <w:b/>
        </w:rPr>
      </w:pPr>
      <w:r w:rsidRPr="00343747">
        <w:rPr>
          <w:rFonts w:ascii="Arial" w:hAnsi="Arial" w:cs="Arial"/>
          <w:b/>
        </w:rPr>
        <w:t xml:space="preserve">POGODBENA </w:t>
      </w:r>
      <w:r w:rsidR="005A2C57" w:rsidRPr="00343747">
        <w:rPr>
          <w:rFonts w:ascii="Arial" w:hAnsi="Arial" w:cs="Arial"/>
          <w:b/>
        </w:rPr>
        <w:t>CENA</w:t>
      </w:r>
    </w:p>
    <w:p w14:paraId="3C917BE4" w14:textId="64CAE2E7"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7D750B90" w14:textId="11A1EC5E" w:rsidR="00A76C01" w:rsidRPr="00343747" w:rsidRDefault="00A76C01" w:rsidP="004F6C5B">
      <w:pPr>
        <w:spacing w:after="0"/>
        <w:jc w:val="both"/>
        <w:rPr>
          <w:rFonts w:ascii="Arial" w:eastAsia="Arial Unicode MS" w:hAnsi="Arial" w:cs="Arial"/>
          <w:color w:val="auto"/>
        </w:rPr>
      </w:pPr>
      <w:r w:rsidRPr="00343747">
        <w:rPr>
          <w:rFonts w:ascii="Arial" w:eastAsia="Arial Unicode MS" w:hAnsi="Arial" w:cs="Arial"/>
          <w:color w:val="auto"/>
        </w:rPr>
        <w:t>Vrednost del iz 2. člena te pogodbe je določena na osnovi ponudbe izvajalca z dne _____ in znaša:</w:t>
      </w:r>
    </w:p>
    <w:tbl>
      <w:tblPr>
        <w:tblW w:w="0" w:type="auto"/>
        <w:tblLayout w:type="fixed"/>
        <w:tblLook w:val="0000" w:firstRow="0" w:lastRow="0" w:firstColumn="0" w:lastColumn="0" w:noHBand="0" w:noVBand="0"/>
      </w:tblPr>
      <w:tblGrid>
        <w:gridCol w:w="4571"/>
        <w:gridCol w:w="4569"/>
      </w:tblGrid>
      <w:tr w:rsidR="00343747" w:rsidRPr="00343747" w14:paraId="6525F61F" w14:textId="1C540926" w:rsidTr="00D05D91">
        <w:tc>
          <w:tcPr>
            <w:tcW w:w="4571" w:type="dxa"/>
            <w:tcBorders>
              <w:top w:val="single" w:sz="4" w:space="0" w:color="000000"/>
              <w:left w:val="single" w:sz="4" w:space="0" w:color="000000"/>
              <w:bottom w:val="single" w:sz="4" w:space="0" w:color="000000"/>
            </w:tcBorders>
            <w:shd w:val="clear" w:color="auto" w:fill="auto"/>
          </w:tcPr>
          <w:p w14:paraId="0E49A0A1" w14:textId="145E6AA2" w:rsidR="00A76C01" w:rsidRPr="00343747" w:rsidRDefault="00A76C01" w:rsidP="004F6C5B">
            <w:pPr>
              <w:snapToGrid w:val="0"/>
              <w:spacing w:after="0"/>
              <w:rPr>
                <w:rFonts w:ascii="Arial" w:eastAsia="Arial Unicode MS" w:hAnsi="Arial" w:cs="Arial"/>
                <w:b/>
                <w:color w:val="auto"/>
              </w:rPr>
            </w:pPr>
            <w:r w:rsidRPr="00343747">
              <w:rPr>
                <w:rFonts w:ascii="Arial" w:eastAsia="Arial Unicode MS" w:hAnsi="Arial" w:cs="Arial"/>
                <w:b/>
                <w:color w:val="auto"/>
              </w:rPr>
              <w:t xml:space="preserve">Ponudbena cena (EUR) </w:t>
            </w:r>
            <w:r w:rsidR="000522DD" w:rsidRPr="00343747">
              <w:rPr>
                <w:rFonts w:ascii="Arial" w:eastAsia="Arial Unicode MS" w:hAnsi="Arial" w:cs="Arial"/>
                <w:b/>
                <w:color w:val="auto"/>
              </w:rPr>
              <w:t>brez DDV</w:t>
            </w:r>
            <w:r w:rsidR="00F17D10" w:rsidRPr="00343747">
              <w:rPr>
                <w:rFonts w:ascii="Arial" w:eastAsia="Arial Unicode MS" w:hAnsi="Arial" w:cs="Arial"/>
                <w:b/>
                <w:color w:val="auto"/>
              </w:rPr>
              <w:t xml:space="preserve"> </w:t>
            </w:r>
            <w:r w:rsidRPr="00343747">
              <w:rPr>
                <w:rFonts w:ascii="Arial" w:eastAsia="Arial Unicode MS" w:hAnsi="Arial" w:cs="Arial"/>
                <w:b/>
                <w:color w:val="auto"/>
              </w:rPr>
              <w:t>z vključenim morebitnim popustom</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39A40A25" w14:textId="538E7CBC" w:rsidR="00A76C01" w:rsidRPr="00343747" w:rsidRDefault="00A76C01" w:rsidP="004F6C5B">
            <w:pPr>
              <w:snapToGrid w:val="0"/>
              <w:spacing w:after="0"/>
              <w:rPr>
                <w:rFonts w:ascii="Arial" w:eastAsia="Arial Unicode MS" w:hAnsi="Arial" w:cs="Arial"/>
                <w:b/>
                <w:color w:val="auto"/>
              </w:rPr>
            </w:pPr>
          </w:p>
        </w:tc>
      </w:tr>
      <w:tr w:rsidR="00343747" w:rsidRPr="00343747" w14:paraId="606D90FA" w14:textId="16BE3DFF" w:rsidTr="00D05D91">
        <w:tc>
          <w:tcPr>
            <w:tcW w:w="4571" w:type="dxa"/>
            <w:tcBorders>
              <w:top w:val="single" w:sz="4" w:space="0" w:color="000000"/>
              <w:left w:val="single" w:sz="4" w:space="0" w:color="000000"/>
              <w:bottom w:val="single" w:sz="4" w:space="0" w:color="000000"/>
            </w:tcBorders>
            <w:shd w:val="clear" w:color="auto" w:fill="auto"/>
          </w:tcPr>
          <w:p w14:paraId="7C5FE471" w14:textId="2B55FE7A" w:rsidR="00A76C01" w:rsidRPr="00343747" w:rsidRDefault="00A76C01" w:rsidP="004F6C5B">
            <w:pPr>
              <w:snapToGrid w:val="0"/>
              <w:spacing w:after="0"/>
              <w:rPr>
                <w:rFonts w:ascii="Arial" w:eastAsia="Arial Unicode MS" w:hAnsi="Arial" w:cs="Arial"/>
                <w:b/>
                <w:color w:val="auto"/>
              </w:rPr>
            </w:pPr>
            <w:r w:rsidRPr="00343747">
              <w:rPr>
                <w:rFonts w:ascii="Arial" w:eastAsia="Arial Unicode MS" w:hAnsi="Arial" w:cs="Arial"/>
                <w:b/>
                <w:color w:val="auto"/>
              </w:rPr>
              <w:t xml:space="preserve">Znesek DDV </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72AFE192" w14:textId="1D1055F4" w:rsidR="00A76C01" w:rsidRPr="00343747" w:rsidRDefault="00A76C01" w:rsidP="004F6C5B">
            <w:pPr>
              <w:spacing w:after="0"/>
              <w:rPr>
                <w:rFonts w:ascii="Arial" w:eastAsia="Arial Unicode MS" w:hAnsi="Arial" w:cs="Arial"/>
                <w:b/>
                <w:color w:val="auto"/>
              </w:rPr>
            </w:pPr>
          </w:p>
        </w:tc>
      </w:tr>
      <w:tr w:rsidR="00343747" w:rsidRPr="00343747" w14:paraId="45D522B4" w14:textId="4BA91EB7" w:rsidTr="00D05D91">
        <w:tc>
          <w:tcPr>
            <w:tcW w:w="4571" w:type="dxa"/>
            <w:tcBorders>
              <w:top w:val="single" w:sz="4" w:space="0" w:color="000000"/>
              <w:left w:val="single" w:sz="4" w:space="0" w:color="000000"/>
              <w:bottom w:val="single" w:sz="4" w:space="0" w:color="000000"/>
            </w:tcBorders>
            <w:shd w:val="clear" w:color="auto" w:fill="auto"/>
          </w:tcPr>
          <w:p w14:paraId="665FB93C" w14:textId="73558B31" w:rsidR="00A76C01" w:rsidRPr="00343747" w:rsidRDefault="00A76C01" w:rsidP="004F6C5B">
            <w:pPr>
              <w:snapToGrid w:val="0"/>
              <w:spacing w:after="0"/>
              <w:rPr>
                <w:rFonts w:ascii="Arial" w:eastAsia="Arial Unicode MS" w:hAnsi="Arial" w:cs="Arial"/>
                <w:b/>
                <w:color w:val="auto"/>
              </w:rPr>
            </w:pPr>
            <w:r w:rsidRPr="00343747">
              <w:rPr>
                <w:rFonts w:ascii="Arial" w:eastAsia="Arial Unicode MS" w:hAnsi="Arial" w:cs="Arial"/>
                <w:b/>
                <w:color w:val="auto"/>
              </w:rPr>
              <w:t xml:space="preserve">Ponudbena cena (EUR) </w:t>
            </w:r>
            <w:r w:rsidR="000522DD" w:rsidRPr="00343747">
              <w:rPr>
                <w:rFonts w:ascii="Arial" w:eastAsia="Arial Unicode MS" w:hAnsi="Arial" w:cs="Arial"/>
                <w:b/>
                <w:color w:val="auto"/>
              </w:rPr>
              <w:t>brez DDV</w:t>
            </w:r>
            <w:r w:rsidR="00F17D10" w:rsidRPr="00343747">
              <w:rPr>
                <w:rFonts w:ascii="Arial" w:eastAsia="Arial Unicode MS" w:hAnsi="Arial" w:cs="Arial"/>
                <w:b/>
                <w:color w:val="auto"/>
              </w:rPr>
              <w:t xml:space="preserve"> </w:t>
            </w:r>
            <w:r w:rsidRPr="00343747">
              <w:rPr>
                <w:rFonts w:ascii="Arial" w:eastAsia="Arial Unicode MS" w:hAnsi="Arial" w:cs="Arial"/>
                <w:b/>
                <w:color w:val="auto"/>
              </w:rPr>
              <w:t>z vključenim morebitnim popustom</w:t>
            </w:r>
          </w:p>
        </w:tc>
        <w:tc>
          <w:tcPr>
            <w:tcW w:w="4569" w:type="dxa"/>
            <w:tcBorders>
              <w:top w:val="single" w:sz="4" w:space="0" w:color="000000"/>
              <w:left w:val="single" w:sz="4" w:space="0" w:color="000000"/>
              <w:bottom w:val="single" w:sz="4" w:space="0" w:color="000000"/>
              <w:right w:val="single" w:sz="4" w:space="0" w:color="000000"/>
            </w:tcBorders>
            <w:shd w:val="clear" w:color="auto" w:fill="auto"/>
          </w:tcPr>
          <w:p w14:paraId="01521AA7" w14:textId="4DD6FCB2" w:rsidR="00A76C01" w:rsidRPr="00343747" w:rsidRDefault="00A76C01" w:rsidP="004F6C5B">
            <w:pPr>
              <w:snapToGrid w:val="0"/>
              <w:spacing w:after="0"/>
              <w:rPr>
                <w:rFonts w:ascii="Arial" w:eastAsia="Arial Unicode MS" w:hAnsi="Arial" w:cs="Arial"/>
                <w:b/>
                <w:color w:val="auto"/>
              </w:rPr>
            </w:pPr>
          </w:p>
        </w:tc>
      </w:tr>
    </w:tbl>
    <w:p w14:paraId="1CA12969" w14:textId="320C3B75" w:rsidR="00A76C01" w:rsidRPr="00343747" w:rsidRDefault="00A76C01" w:rsidP="004F6C5B">
      <w:pPr>
        <w:pStyle w:val="Odstavekseznama"/>
        <w:spacing w:after="0"/>
        <w:ind w:right="-132"/>
        <w:rPr>
          <w:rFonts w:ascii="Arial" w:eastAsia="Arial Unicode MS" w:hAnsi="Arial" w:cs="Arial"/>
          <w:color w:val="auto"/>
        </w:rPr>
      </w:pPr>
    </w:p>
    <w:p w14:paraId="6DBE742A" w14:textId="00B5D7B6" w:rsidR="00A76C01" w:rsidRPr="00343747" w:rsidRDefault="00A76C01" w:rsidP="004F6C5B">
      <w:pPr>
        <w:pStyle w:val="Clen-besedilo"/>
        <w:spacing w:after="0" w:line="276" w:lineRule="auto"/>
        <w:rPr>
          <w:rFonts w:eastAsia="Arial Unicode MS" w:cs="Arial"/>
          <w:szCs w:val="22"/>
        </w:rPr>
      </w:pPr>
      <w:r w:rsidRPr="00343747">
        <w:rPr>
          <w:rFonts w:eastAsia="Arial Unicode MS" w:cs="Arial"/>
          <w:szCs w:val="22"/>
        </w:rPr>
        <w:t xml:space="preserve">Pogodbeni stranki se sporazumeta, da je cena po tej pogodbi nespremenljiva, ne glede na spremembe drugih </w:t>
      </w:r>
      <w:proofErr w:type="spellStart"/>
      <w:r w:rsidRPr="00343747">
        <w:rPr>
          <w:rFonts w:eastAsia="Arial Unicode MS" w:cs="Arial"/>
          <w:szCs w:val="22"/>
        </w:rPr>
        <w:t>kalkulativnih</w:t>
      </w:r>
      <w:proofErr w:type="spellEnd"/>
      <w:r w:rsidRPr="00343747">
        <w:rPr>
          <w:rFonts w:eastAsia="Arial Unicode MS" w:cs="Arial"/>
          <w:szCs w:val="22"/>
        </w:rPr>
        <w:t xml:space="preserve"> elementov cen. Izvajalec ni upravičen do nobenih dodatnih plačil. Cena zajema vsakršno delo, ki ga ima izvajalec v okviru izvajanja te pogodbe, ne glede na količino opravljenih ur dela</w:t>
      </w:r>
      <w:r w:rsidR="00545B21" w:rsidRPr="00343747">
        <w:rPr>
          <w:rFonts w:eastAsia="Arial Unicode MS" w:cs="Arial"/>
          <w:szCs w:val="22"/>
        </w:rPr>
        <w:t xml:space="preserve">. </w:t>
      </w:r>
    </w:p>
    <w:p w14:paraId="593AF340" w14:textId="77777777" w:rsidR="00B860E0" w:rsidRPr="00343747" w:rsidRDefault="00B860E0" w:rsidP="004F6C5B">
      <w:pPr>
        <w:pStyle w:val="Clen-besedilo"/>
        <w:spacing w:after="0" w:line="276" w:lineRule="auto"/>
        <w:rPr>
          <w:rFonts w:eastAsia="Arial Unicode MS" w:cs="Arial"/>
          <w:szCs w:val="22"/>
        </w:rPr>
      </w:pPr>
    </w:p>
    <w:p w14:paraId="77BC2B76" w14:textId="052D7450" w:rsidR="00545B21"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t xml:space="preserve">Za spremembo dogovorjenega obsega storitev ali spremembe dogovorjenih rešitev in postopkov, ki jih predlaga </w:t>
      </w:r>
      <w:r w:rsidR="00CB7B13" w:rsidRPr="00343747">
        <w:rPr>
          <w:rFonts w:eastAsia="Arial Unicode MS" w:cs="Arial"/>
          <w:szCs w:val="22"/>
        </w:rPr>
        <w:t>izvajalec</w:t>
      </w:r>
      <w:r w:rsidRPr="00343747">
        <w:rPr>
          <w:rFonts w:eastAsia="Arial Unicode MS" w:cs="Arial"/>
          <w:szCs w:val="22"/>
        </w:rPr>
        <w:t>, mora podati soglasje naročnik.</w:t>
      </w:r>
    </w:p>
    <w:p w14:paraId="08DC357F" w14:textId="3BD3E207" w:rsidR="00545B21"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lastRenderedPageBreak/>
        <w:t xml:space="preserve">V primeru, da se pokaže potreba po spremembi obsega storitev iz kakršnih koli razlogov, morata to naročnik in </w:t>
      </w:r>
      <w:r w:rsidR="00CB7B13" w:rsidRPr="00343747">
        <w:rPr>
          <w:rFonts w:eastAsia="Arial Unicode MS" w:cs="Arial"/>
          <w:szCs w:val="22"/>
        </w:rPr>
        <w:t xml:space="preserve">izvajalec </w:t>
      </w:r>
      <w:r w:rsidRPr="00343747">
        <w:rPr>
          <w:rFonts w:eastAsia="Arial Unicode MS" w:cs="Arial"/>
          <w:szCs w:val="22"/>
        </w:rPr>
        <w:t xml:space="preserve">pismeno ugotoviti in istočasno določiti tako ceno, kot rok za izvedbo dodatnih ali nadomestnih storitev. </w:t>
      </w:r>
    </w:p>
    <w:p w14:paraId="4592BD7C" w14:textId="77777777" w:rsidR="00B860E0" w:rsidRPr="00343747" w:rsidRDefault="00B860E0" w:rsidP="004F6C5B">
      <w:pPr>
        <w:pStyle w:val="Clen-besedilo"/>
        <w:spacing w:after="0" w:line="276" w:lineRule="auto"/>
        <w:rPr>
          <w:rFonts w:eastAsia="Arial Unicode MS" w:cs="Arial"/>
          <w:szCs w:val="22"/>
        </w:rPr>
      </w:pPr>
    </w:p>
    <w:p w14:paraId="1D8F709A" w14:textId="75060F9A" w:rsidR="00545B21"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t>V pogodbeni ceni je zajeto tudi sodelovanje projektantov, ki obsega vsa tolmačenja in usklajevanje načrtov, ki izhajajo iz nejasnih, nepopolnih in neusklajenih načrtov in so upoštevani v ponudbeni ceni in so jih projektanti dolžni vršiti na objektu na poziv naročnika ali njegovega pooblaščenega zastopnika.</w:t>
      </w:r>
    </w:p>
    <w:p w14:paraId="297C12B8" w14:textId="77777777" w:rsidR="00B860E0" w:rsidRPr="00343747" w:rsidRDefault="00B860E0" w:rsidP="004F6C5B">
      <w:pPr>
        <w:pStyle w:val="Clen-besedilo"/>
        <w:spacing w:after="0" w:line="276" w:lineRule="auto"/>
        <w:rPr>
          <w:rFonts w:eastAsia="Arial Unicode MS" w:cs="Arial"/>
          <w:szCs w:val="22"/>
        </w:rPr>
      </w:pPr>
    </w:p>
    <w:p w14:paraId="1A335782" w14:textId="5B211EEF" w:rsidR="00B57592" w:rsidRPr="00343747" w:rsidRDefault="00545B21" w:rsidP="004F6C5B">
      <w:pPr>
        <w:pStyle w:val="Clen-besedilo"/>
        <w:spacing w:after="0" w:line="276" w:lineRule="auto"/>
        <w:rPr>
          <w:rFonts w:eastAsia="Arial Unicode MS" w:cs="Arial"/>
          <w:szCs w:val="22"/>
        </w:rPr>
      </w:pPr>
      <w:r w:rsidRPr="00343747">
        <w:rPr>
          <w:rFonts w:eastAsia="Arial Unicode MS" w:cs="Arial"/>
          <w:szCs w:val="22"/>
        </w:rPr>
        <w:t xml:space="preserve">Storitve morebitnih dopolnitev načrtov med izvedbo in iz razlogov, ki med izdelavo projektne dokumentacije niso bili znani (predvsem spremembe zaradi želj kupcev) bodo ovrednotene izven določil te pogodbe, ter bo za izvedbo teh sklenjen aneks k pogodbi. </w:t>
      </w:r>
      <w:r w:rsidR="00B860E0" w:rsidRPr="00343747">
        <w:rPr>
          <w:rFonts w:eastAsia="Arial Unicode MS" w:cs="Arial"/>
          <w:szCs w:val="22"/>
        </w:rPr>
        <w:t xml:space="preserve"> </w:t>
      </w:r>
    </w:p>
    <w:p w14:paraId="3EB0C821" w14:textId="77777777" w:rsidR="00B57592" w:rsidRPr="00343747" w:rsidRDefault="00B57592" w:rsidP="004F6C5B">
      <w:pPr>
        <w:pStyle w:val="Clen-besedilo"/>
        <w:spacing w:after="0" w:line="276" w:lineRule="auto"/>
        <w:rPr>
          <w:rFonts w:eastAsia="Arial Unicode MS" w:cs="Arial"/>
          <w:szCs w:val="22"/>
        </w:rPr>
      </w:pPr>
    </w:p>
    <w:p w14:paraId="2914C992" w14:textId="6FFF9B74" w:rsidR="00A76C01" w:rsidRPr="00343747" w:rsidRDefault="00A76C01" w:rsidP="004F6C5B">
      <w:pPr>
        <w:pStyle w:val="Clen-besedilo"/>
        <w:spacing w:after="0" w:line="276" w:lineRule="auto"/>
        <w:rPr>
          <w:rFonts w:eastAsia="Arial Unicode MS" w:cs="Arial"/>
          <w:b/>
          <w:szCs w:val="22"/>
        </w:rPr>
      </w:pPr>
      <w:r w:rsidRPr="00343747">
        <w:rPr>
          <w:rFonts w:eastAsia="Arial Unicode MS" w:cs="Arial"/>
          <w:b/>
          <w:szCs w:val="22"/>
        </w:rPr>
        <w:t>PREVZEM DEL (PRIMOPREDAJA)</w:t>
      </w:r>
    </w:p>
    <w:p w14:paraId="4FD6A7D4" w14:textId="3BFB9EFC" w:rsidR="005A2C57" w:rsidRPr="00343747" w:rsidRDefault="005A2C57" w:rsidP="004F6C5B">
      <w:pPr>
        <w:autoSpaceDE w:val="0"/>
        <w:spacing w:after="0"/>
        <w:jc w:val="both"/>
        <w:rPr>
          <w:rFonts w:ascii="Arial" w:hAnsi="Arial" w:cs="Arial"/>
          <w:color w:val="auto"/>
        </w:rPr>
      </w:pPr>
    </w:p>
    <w:p w14:paraId="78F13EE9" w14:textId="3FAB2B7F"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4845872D" w14:textId="24B0846D" w:rsidR="00A76C01" w:rsidRPr="00343747" w:rsidRDefault="00A76C01" w:rsidP="004F6C5B">
      <w:pPr>
        <w:spacing w:after="0"/>
        <w:ind w:left="720"/>
        <w:rPr>
          <w:rFonts w:ascii="Arial" w:hAnsi="Arial" w:cs="Arial"/>
          <w:b/>
          <w:color w:val="auto"/>
        </w:rPr>
      </w:pPr>
    </w:p>
    <w:p w14:paraId="170CF172" w14:textId="5325C0BF" w:rsidR="00393748" w:rsidRPr="00343747" w:rsidRDefault="00A76C01" w:rsidP="004F6C5B">
      <w:pPr>
        <w:spacing w:after="0"/>
        <w:jc w:val="both"/>
        <w:rPr>
          <w:rFonts w:ascii="Arial" w:hAnsi="Arial" w:cs="Arial"/>
          <w:color w:val="auto"/>
        </w:rPr>
      </w:pPr>
      <w:r w:rsidRPr="00343747">
        <w:rPr>
          <w:rFonts w:ascii="Arial" w:hAnsi="Arial" w:cs="Arial"/>
          <w:color w:val="auto"/>
        </w:rPr>
        <w:t xml:space="preserve">Prevzem pogodbenih del je opravljen, ko izvajalec naročniku preda dokumentacijo, ki je predmet pogodbe, naročnik pa prevzem potrdi. </w:t>
      </w:r>
    </w:p>
    <w:p w14:paraId="369BA0DE" w14:textId="2A3EA765" w:rsidR="00A76C01" w:rsidRPr="00343747" w:rsidRDefault="00A76C01" w:rsidP="004F6C5B">
      <w:pPr>
        <w:spacing w:after="0"/>
        <w:jc w:val="both"/>
        <w:rPr>
          <w:rFonts w:ascii="Arial" w:hAnsi="Arial" w:cs="Arial"/>
          <w:color w:val="auto"/>
        </w:rPr>
      </w:pPr>
      <w:r w:rsidRPr="00343747">
        <w:rPr>
          <w:rFonts w:ascii="Arial" w:hAnsi="Arial" w:cs="Arial"/>
          <w:color w:val="auto"/>
        </w:rPr>
        <w:t>Morebitne napake se vpišejo v zapisnik o prevzemu in se sporazumno določi rok za njihovo odpravo. Če izvajalec ne odpravi napak v dogovorjenem roku, jih je, po načelu dobrega gospodarja, upravičen odpraviti naročnik na račun izvajalca. Naročnik bo stroške za odpravo napak pobotal pri končnem plačilu za opravljena dela ali z unovčenjem finančnih zavarovanj po tej pogodbi. Naročnik si v tem primeru zaračuna v breme izvajalca 5 % na vrednost storitve za kritje svojih manipulativnih stroškov. Čas do odprave napak se šteje v zamudo po tej pogodbi.</w:t>
      </w:r>
    </w:p>
    <w:p w14:paraId="0B773653" w14:textId="7281692B" w:rsidR="00A76C01" w:rsidRPr="00343747" w:rsidRDefault="00A76C01" w:rsidP="004F6C5B">
      <w:pPr>
        <w:spacing w:after="0"/>
        <w:jc w:val="both"/>
        <w:rPr>
          <w:rFonts w:ascii="Arial" w:hAnsi="Arial" w:cs="Arial"/>
          <w:color w:val="auto"/>
        </w:rPr>
      </w:pPr>
    </w:p>
    <w:p w14:paraId="776BC12D" w14:textId="34F5A5B4" w:rsidR="00A76C01" w:rsidRPr="00343747" w:rsidRDefault="00A76C01" w:rsidP="004F6C5B">
      <w:pPr>
        <w:spacing w:after="0"/>
        <w:jc w:val="both"/>
        <w:rPr>
          <w:rFonts w:ascii="Arial" w:hAnsi="Arial" w:cs="Arial"/>
          <w:color w:val="auto"/>
        </w:rPr>
      </w:pPr>
      <w:r w:rsidRPr="00343747">
        <w:rPr>
          <w:rFonts w:ascii="Arial" w:hAnsi="Arial" w:cs="Arial"/>
          <w:color w:val="auto"/>
        </w:rPr>
        <w:t>Izvajalec je seznanjen z dejstvom, da bo naročnik prejeto dokumentacijo predal v recenzijo, zaradi česar se izvajalec obvezuje, da bo po tem, ko ga bo naročnik obvestil o izsledkih recenzije, dokumentacijo uskladil z izsledki/pripombami recenzije.</w:t>
      </w:r>
    </w:p>
    <w:p w14:paraId="61F43CE4" w14:textId="4EE2B9E4" w:rsidR="005A2C57" w:rsidRPr="00343747" w:rsidRDefault="005A2C57" w:rsidP="004F6C5B">
      <w:pPr>
        <w:spacing w:after="0"/>
        <w:rPr>
          <w:rFonts w:ascii="Arial" w:hAnsi="Arial" w:cs="Arial"/>
          <w:color w:val="auto"/>
        </w:rPr>
      </w:pPr>
    </w:p>
    <w:p w14:paraId="71D0EF9C" w14:textId="4DD01949" w:rsidR="005A2C57" w:rsidRPr="00343747" w:rsidRDefault="00A76C01" w:rsidP="004F6C5B">
      <w:pPr>
        <w:pStyle w:val="Standard"/>
        <w:rPr>
          <w:rFonts w:ascii="Arial" w:hAnsi="Arial" w:cs="Arial"/>
          <w:b/>
        </w:rPr>
      </w:pPr>
      <w:r w:rsidRPr="00343747">
        <w:rPr>
          <w:rFonts w:ascii="Arial" w:hAnsi="Arial" w:cs="Arial"/>
          <w:b/>
        </w:rPr>
        <w:t>NAČIN IN ROK PLAČILA</w:t>
      </w:r>
    </w:p>
    <w:p w14:paraId="22AD2512" w14:textId="77777777" w:rsidR="00136B25" w:rsidRPr="00343747" w:rsidRDefault="00136B25" w:rsidP="00136B25">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77852C61" w14:textId="4366ECD9" w:rsidR="005A2C57" w:rsidRPr="00343747" w:rsidRDefault="005A2C57" w:rsidP="004F6C5B">
      <w:pPr>
        <w:pStyle w:val="Standard"/>
        <w:rPr>
          <w:rFonts w:ascii="Arial" w:hAnsi="Arial" w:cs="Arial"/>
          <w:b/>
          <w:bCs/>
          <w:iCs/>
        </w:rPr>
      </w:pPr>
    </w:p>
    <w:p w14:paraId="4B04770E" w14:textId="2FA74C6E"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42295C1F" w14:textId="77777777" w:rsidR="004A3A16" w:rsidRPr="00343747" w:rsidRDefault="004A3A16" w:rsidP="00B57592">
      <w:pPr>
        <w:autoSpaceDE w:val="0"/>
        <w:spacing w:after="0"/>
        <w:jc w:val="both"/>
        <w:rPr>
          <w:rFonts w:ascii="Arial" w:hAnsi="Arial" w:cs="Arial"/>
          <w:color w:val="auto"/>
        </w:rPr>
      </w:pPr>
    </w:p>
    <w:p w14:paraId="2E05FEBD" w14:textId="4A92EC8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 xml:space="preserve">Naročnik se obvezuje poravnati </w:t>
      </w:r>
      <w:r w:rsidR="00CB7B13" w:rsidRPr="00343747">
        <w:rPr>
          <w:rFonts w:ascii="Arial" w:hAnsi="Arial" w:cs="Arial"/>
          <w:color w:val="auto"/>
        </w:rPr>
        <w:t xml:space="preserve">izvajalcu </w:t>
      </w:r>
      <w:r w:rsidRPr="00343747">
        <w:rPr>
          <w:rFonts w:ascii="Arial" w:hAnsi="Arial" w:cs="Arial"/>
          <w:color w:val="auto"/>
        </w:rPr>
        <w:t>pogodbeni znesek na naslednji način:</w:t>
      </w:r>
    </w:p>
    <w:p w14:paraId="370A67B6"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10 %</w:t>
      </w:r>
      <w:r w:rsidRPr="00343747">
        <w:rPr>
          <w:rFonts w:ascii="Arial" w:hAnsi="Arial" w:cs="Arial"/>
          <w:color w:val="auto"/>
        </w:rPr>
        <w:tab/>
        <w:t>pogodbene cene po predaji in potrditvi IDZ projektne dokumentacij</w:t>
      </w:r>
    </w:p>
    <w:p w14:paraId="25397CCC"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45 %</w:t>
      </w:r>
      <w:r w:rsidRPr="00343747">
        <w:rPr>
          <w:rFonts w:ascii="Arial" w:hAnsi="Arial" w:cs="Arial"/>
          <w:color w:val="auto"/>
        </w:rPr>
        <w:tab/>
        <w:t>pogodbene cene po predaji in potrditvi PGD projektne dokumentacije</w:t>
      </w:r>
    </w:p>
    <w:p w14:paraId="2975631F"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35 %</w:t>
      </w:r>
      <w:r w:rsidRPr="00343747">
        <w:rPr>
          <w:rFonts w:ascii="Arial" w:hAnsi="Arial" w:cs="Arial"/>
          <w:color w:val="auto"/>
        </w:rPr>
        <w:tab/>
        <w:t>pogodbene cene po predaji in potrditvi PZI projektne dokumentacije</w:t>
      </w:r>
    </w:p>
    <w:p w14:paraId="17685AE8" w14:textId="77777777"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 xml:space="preserve">  5 %</w:t>
      </w:r>
      <w:r w:rsidRPr="00343747">
        <w:rPr>
          <w:rFonts w:ascii="Arial" w:hAnsi="Arial" w:cs="Arial"/>
          <w:color w:val="auto"/>
        </w:rPr>
        <w:tab/>
        <w:t>pogodbene cene po predaji in potrditvi PID projektne dokumentacije</w:t>
      </w:r>
    </w:p>
    <w:p w14:paraId="19742411" w14:textId="33C9D1E9"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 xml:space="preserve">  5 %</w:t>
      </w:r>
      <w:r w:rsidRPr="00343747">
        <w:rPr>
          <w:rFonts w:ascii="Arial" w:hAnsi="Arial" w:cs="Arial"/>
          <w:color w:val="auto"/>
        </w:rPr>
        <w:tab/>
        <w:t>pogodbene cene po uspešno opravljenem tehničnem pregledu, oziroma po odpravljenih pripombah</w:t>
      </w:r>
      <w:r w:rsidR="00F17D10" w:rsidRPr="00343747">
        <w:rPr>
          <w:rFonts w:ascii="Arial" w:hAnsi="Arial" w:cs="Arial"/>
          <w:color w:val="auto"/>
        </w:rPr>
        <w:t>.</w:t>
      </w:r>
    </w:p>
    <w:p w14:paraId="47BFF55E" w14:textId="77777777" w:rsidR="004A3A16" w:rsidRPr="00343747" w:rsidRDefault="004A3A16" w:rsidP="00B57592">
      <w:pPr>
        <w:autoSpaceDE w:val="0"/>
        <w:spacing w:after="0"/>
        <w:jc w:val="both"/>
        <w:rPr>
          <w:rFonts w:ascii="Arial" w:hAnsi="Arial" w:cs="Arial"/>
          <w:color w:val="auto"/>
        </w:rPr>
      </w:pPr>
    </w:p>
    <w:p w14:paraId="179852FB" w14:textId="281B37D4" w:rsidR="00B57592" w:rsidRPr="00343747" w:rsidRDefault="00F17D10" w:rsidP="00B57592">
      <w:pPr>
        <w:autoSpaceDE w:val="0"/>
        <w:spacing w:after="0"/>
        <w:jc w:val="both"/>
        <w:rPr>
          <w:rFonts w:ascii="Arial" w:hAnsi="Arial" w:cs="Arial"/>
          <w:color w:val="auto"/>
        </w:rPr>
      </w:pPr>
      <w:r w:rsidRPr="00343747">
        <w:rPr>
          <w:rFonts w:ascii="Arial" w:hAnsi="Arial" w:cs="Arial"/>
          <w:color w:val="auto"/>
        </w:rPr>
        <w:t>N</w:t>
      </w:r>
      <w:r w:rsidR="00B57592" w:rsidRPr="00343747">
        <w:rPr>
          <w:rFonts w:ascii="Arial" w:hAnsi="Arial" w:cs="Arial"/>
          <w:color w:val="auto"/>
        </w:rPr>
        <w:t>aročnik</w:t>
      </w:r>
      <w:r w:rsidRPr="00343747">
        <w:rPr>
          <w:rFonts w:ascii="Arial" w:hAnsi="Arial" w:cs="Arial"/>
          <w:color w:val="auto"/>
        </w:rPr>
        <w:t xml:space="preserve"> bo po prejemu računa za opravljena dela iz prejšnjega odstavka</w:t>
      </w:r>
      <w:r w:rsidR="00B57592" w:rsidRPr="00343747">
        <w:rPr>
          <w:rFonts w:ascii="Arial" w:hAnsi="Arial" w:cs="Arial"/>
          <w:color w:val="auto"/>
        </w:rPr>
        <w:t xml:space="preserve"> potrdil </w:t>
      </w:r>
      <w:r w:rsidRPr="00343747">
        <w:rPr>
          <w:rFonts w:ascii="Arial" w:hAnsi="Arial" w:cs="Arial"/>
          <w:color w:val="auto"/>
        </w:rPr>
        <w:t xml:space="preserve">prejeti račun </w:t>
      </w:r>
      <w:r w:rsidR="00B57592" w:rsidRPr="00343747">
        <w:rPr>
          <w:rFonts w:ascii="Arial" w:hAnsi="Arial" w:cs="Arial"/>
          <w:color w:val="auto"/>
        </w:rPr>
        <w:t>v nespornem delu v roku 10 dni od prejema računa.</w:t>
      </w:r>
    </w:p>
    <w:p w14:paraId="57EDF67A" w14:textId="77777777" w:rsidR="004A3A16" w:rsidRPr="00343747" w:rsidRDefault="004A3A16" w:rsidP="00B57592">
      <w:pPr>
        <w:autoSpaceDE w:val="0"/>
        <w:spacing w:after="0"/>
        <w:jc w:val="both"/>
        <w:rPr>
          <w:rFonts w:ascii="Arial" w:hAnsi="Arial" w:cs="Arial"/>
          <w:color w:val="auto"/>
        </w:rPr>
      </w:pPr>
    </w:p>
    <w:p w14:paraId="49B42081" w14:textId="195FA439" w:rsidR="00B57592" w:rsidRPr="00343747" w:rsidRDefault="00B57592" w:rsidP="00B57592">
      <w:pPr>
        <w:autoSpaceDE w:val="0"/>
        <w:spacing w:after="0"/>
        <w:jc w:val="both"/>
        <w:rPr>
          <w:rFonts w:ascii="Arial" w:hAnsi="Arial" w:cs="Arial"/>
          <w:color w:val="auto"/>
        </w:rPr>
      </w:pPr>
      <w:r w:rsidRPr="00343747">
        <w:rPr>
          <w:rFonts w:ascii="Arial" w:hAnsi="Arial" w:cs="Arial"/>
          <w:color w:val="auto"/>
        </w:rPr>
        <w:lastRenderedPageBreak/>
        <w:t>Naročnik bo nesporni del račun</w:t>
      </w:r>
      <w:r w:rsidR="00F17D10" w:rsidRPr="00343747">
        <w:rPr>
          <w:rFonts w:ascii="Arial" w:hAnsi="Arial" w:cs="Arial"/>
          <w:color w:val="auto"/>
        </w:rPr>
        <w:t>ov</w:t>
      </w:r>
      <w:r w:rsidRPr="00343747">
        <w:rPr>
          <w:rFonts w:ascii="Arial" w:hAnsi="Arial" w:cs="Arial"/>
          <w:color w:val="auto"/>
        </w:rPr>
        <w:t xml:space="preserve"> </w:t>
      </w:r>
      <w:r w:rsidR="00073961" w:rsidRPr="00343747">
        <w:rPr>
          <w:rFonts w:ascii="Arial" w:hAnsi="Arial" w:cs="Arial"/>
          <w:color w:val="auto"/>
        </w:rPr>
        <w:t>v višini</w:t>
      </w:r>
      <w:r w:rsidR="00F17D10" w:rsidRPr="00343747">
        <w:rPr>
          <w:rFonts w:ascii="Arial" w:hAnsi="Arial" w:cs="Arial"/>
          <w:color w:val="auto"/>
        </w:rPr>
        <w:t xml:space="preserve"> </w:t>
      </w:r>
      <w:r w:rsidR="00073961" w:rsidRPr="00343747">
        <w:rPr>
          <w:rFonts w:ascii="Arial" w:hAnsi="Arial" w:cs="Arial"/>
          <w:color w:val="auto"/>
        </w:rPr>
        <w:t xml:space="preserve">90 % pogodbene vrednosti plačal </w:t>
      </w:r>
      <w:r w:rsidRPr="00343747">
        <w:rPr>
          <w:rFonts w:ascii="Arial" w:hAnsi="Arial" w:cs="Arial"/>
          <w:color w:val="auto"/>
        </w:rPr>
        <w:t xml:space="preserve">v roku 30 dni </w:t>
      </w:r>
      <w:r w:rsidR="00073961" w:rsidRPr="00343747">
        <w:rPr>
          <w:rFonts w:ascii="Arial" w:hAnsi="Arial" w:cs="Arial"/>
          <w:color w:val="auto"/>
        </w:rPr>
        <w:t>po prejemu pravilno izstavljen</w:t>
      </w:r>
      <w:r w:rsidR="00F17D10" w:rsidRPr="00343747">
        <w:rPr>
          <w:rFonts w:ascii="Arial" w:hAnsi="Arial" w:cs="Arial"/>
          <w:color w:val="auto"/>
        </w:rPr>
        <w:t>ih računov</w:t>
      </w:r>
      <w:r w:rsidR="00073961" w:rsidRPr="00343747">
        <w:rPr>
          <w:rFonts w:ascii="Arial" w:hAnsi="Arial" w:cs="Arial"/>
          <w:color w:val="auto"/>
        </w:rPr>
        <w:t>, 10</w:t>
      </w:r>
      <w:r w:rsidR="00F17D10" w:rsidRPr="00343747">
        <w:rPr>
          <w:rFonts w:ascii="Arial" w:hAnsi="Arial" w:cs="Arial"/>
          <w:color w:val="auto"/>
        </w:rPr>
        <w:t xml:space="preserve"> </w:t>
      </w:r>
      <w:r w:rsidR="00E0157F" w:rsidRPr="00343747">
        <w:rPr>
          <w:rFonts w:ascii="Arial" w:hAnsi="Arial" w:cs="Arial"/>
          <w:color w:val="auto"/>
        </w:rPr>
        <w:t xml:space="preserve">% </w:t>
      </w:r>
      <w:r w:rsidR="00F17D10" w:rsidRPr="00343747">
        <w:rPr>
          <w:rFonts w:ascii="Arial" w:hAnsi="Arial" w:cs="Arial"/>
          <w:color w:val="auto"/>
        </w:rPr>
        <w:t xml:space="preserve">pogodbene vrednosti </w:t>
      </w:r>
      <w:r w:rsidR="00073961" w:rsidRPr="00343747">
        <w:rPr>
          <w:rFonts w:ascii="Arial" w:hAnsi="Arial" w:cs="Arial"/>
          <w:color w:val="auto"/>
        </w:rPr>
        <w:t>pa</w:t>
      </w:r>
      <w:r w:rsidR="00E0157F" w:rsidRPr="00343747">
        <w:rPr>
          <w:rFonts w:ascii="Arial" w:hAnsi="Arial" w:cs="Arial"/>
          <w:color w:val="auto"/>
        </w:rPr>
        <w:t xml:space="preserve"> bo naročnik zadržal do uskladitve z izsledki recenzije</w:t>
      </w:r>
      <w:r w:rsidR="00073961" w:rsidRPr="00343747">
        <w:rPr>
          <w:rFonts w:ascii="Arial" w:hAnsi="Arial" w:cs="Arial"/>
          <w:color w:val="auto"/>
        </w:rPr>
        <w:t xml:space="preserve"> iz 8. člena te pogodbe</w:t>
      </w:r>
      <w:r w:rsidR="00E0157F" w:rsidRPr="00343747">
        <w:rPr>
          <w:rFonts w:ascii="Arial" w:hAnsi="Arial" w:cs="Arial"/>
          <w:color w:val="auto"/>
        </w:rPr>
        <w:t xml:space="preserve">. </w:t>
      </w:r>
    </w:p>
    <w:p w14:paraId="2D5AFF9D" w14:textId="77777777" w:rsidR="00393748" w:rsidRPr="00343747" w:rsidRDefault="00393748" w:rsidP="004A3A16">
      <w:pPr>
        <w:autoSpaceDE w:val="0"/>
        <w:spacing w:after="0"/>
        <w:jc w:val="both"/>
        <w:rPr>
          <w:rFonts w:ascii="Arial" w:hAnsi="Arial" w:cs="Arial"/>
          <w:color w:val="auto"/>
        </w:rPr>
      </w:pPr>
    </w:p>
    <w:p w14:paraId="4FB20FC6" w14:textId="5F51DC72" w:rsidR="00A76C01" w:rsidRPr="00343747" w:rsidRDefault="00A76C01" w:rsidP="004A3A16">
      <w:pPr>
        <w:autoSpaceDE w:val="0"/>
        <w:spacing w:after="0"/>
        <w:jc w:val="both"/>
        <w:rPr>
          <w:rFonts w:ascii="Arial" w:hAnsi="Arial" w:cs="Arial"/>
          <w:color w:val="auto"/>
        </w:rPr>
      </w:pPr>
      <w:r w:rsidRPr="00343747">
        <w:rPr>
          <w:rFonts w:ascii="Arial" w:hAnsi="Arial" w:cs="Arial"/>
          <w:color w:val="auto"/>
        </w:rPr>
        <w:t xml:space="preserve">Izvajalec je dolžan vse pomanjkljivosti, izsledke in/ali pripombe, ki jih bo ugotovil </w:t>
      </w:r>
      <w:proofErr w:type="spellStart"/>
      <w:r w:rsidRPr="00343747">
        <w:rPr>
          <w:rFonts w:ascii="Arial" w:hAnsi="Arial" w:cs="Arial"/>
          <w:color w:val="auto"/>
        </w:rPr>
        <w:t>recenzor</w:t>
      </w:r>
      <w:proofErr w:type="spellEnd"/>
      <w:r w:rsidRPr="00343747">
        <w:rPr>
          <w:rFonts w:ascii="Arial" w:hAnsi="Arial" w:cs="Arial"/>
          <w:color w:val="auto"/>
        </w:rPr>
        <w:t xml:space="preserve">, odpraviti. V kolikor izvajalec pomanjkljivosti in/ali pripomb </w:t>
      </w:r>
      <w:proofErr w:type="spellStart"/>
      <w:r w:rsidRPr="00343747">
        <w:rPr>
          <w:rFonts w:ascii="Arial" w:hAnsi="Arial" w:cs="Arial"/>
          <w:color w:val="auto"/>
        </w:rPr>
        <w:t>recenzorja</w:t>
      </w:r>
      <w:proofErr w:type="spellEnd"/>
      <w:r w:rsidRPr="00343747">
        <w:rPr>
          <w:rFonts w:ascii="Arial" w:hAnsi="Arial" w:cs="Arial"/>
          <w:color w:val="auto"/>
        </w:rPr>
        <w:t xml:space="preserve"> ne bo odpravil, bo naročnik sam na račun in stroške izvajalca iz zadržanih sredstev odpravil navedene pomanjkljivosti, izsledke in/ali pripombe. </w:t>
      </w:r>
    </w:p>
    <w:p w14:paraId="738C46BB" w14:textId="6282E059" w:rsidR="005A2C57" w:rsidRPr="00343747" w:rsidRDefault="005A2C57" w:rsidP="004F6C5B">
      <w:pPr>
        <w:spacing w:after="0"/>
        <w:rPr>
          <w:rFonts w:ascii="Arial" w:hAnsi="Arial" w:cs="Arial"/>
          <w:color w:val="auto"/>
        </w:rPr>
      </w:pPr>
    </w:p>
    <w:p w14:paraId="1EFA72C8" w14:textId="77777777" w:rsidR="00B57592" w:rsidRPr="00343747" w:rsidRDefault="00B57592" w:rsidP="004F6C5B">
      <w:pPr>
        <w:spacing w:after="0"/>
        <w:rPr>
          <w:rFonts w:ascii="Arial" w:hAnsi="Arial" w:cs="Arial"/>
          <w:color w:val="auto"/>
        </w:rPr>
      </w:pPr>
    </w:p>
    <w:p w14:paraId="12A2B4FB" w14:textId="6FA4D079" w:rsidR="005A2C57" w:rsidRPr="00343747" w:rsidRDefault="00A76C01" w:rsidP="004F6C5B">
      <w:pPr>
        <w:numPr>
          <w:ilvl w:val="12"/>
          <w:numId w:val="0"/>
        </w:numPr>
        <w:tabs>
          <w:tab w:val="left" w:pos="570"/>
        </w:tabs>
        <w:spacing w:after="0"/>
        <w:ind w:right="-483"/>
        <w:rPr>
          <w:rFonts w:ascii="Arial" w:hAnsi="Arial" w:cs="Arial"/>
          <w:b/>
          <w:color w:val="auto"/>
        </w:rPr>
      </w:pPr>
      <w:r w:rsidRPr="00343747">
        <w:rPr>
          <w:rFonts w:ascii="Arial" w:hAnsi="Arial" w:cs="Arial"/>
          <w:b/>
          <w:color w:val="auto"/>
        </w:rPr>
        <w:t>OBVEZNOSTI NAROČNIKA</w:t>
      </w:r>
    </w:p>
    <w:p w14:paraId="0705CBAB" w14:textId="16B9AADC"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0BB992E8" w14:textId="49FF2795" w:rsidR="00A76C01" w:rsidRPr="00343747" w:rsidRDefault="00A76C01" w:rsidP="004F6C5B">
      <w:pPr>
        <w:spacing w:after="0"/>
        <w:jc w:val="both"/>
        <w:rPr>
          <w:rFonts w:ascii="Arial" w:hAnsi="Arial" w:cs="Arial"/>
          <w:color w:val="auto"/>
        </w:rPr>
      </w:pPr>
      <w:r w:rsidRPr="00343747">
        <w:rPr>
          <w:rFonts w:ascii="Arial" w:hAnsi="Arial" w:cs="Arial"/>
          <w:color w:val="auto"/>
        </w:rPr>
        <w:t>Naročnik se zavezuje, da bo posredoval izvajalcu vse dodatne potrebne podatke, ki jih bo ta potreboval pri izvajanju predmeta pogodbe. Dodatne podatke bo naročnik posredoval na podlagi pisne zahteve in lastne presoje o nujnosti zahtevanih podatkov.</w:t>
      </w:r>
    </w:p>
    <w:p w14:paraId="694597DC" w14:textId="5C9E6A6D" w:rsidR="00A76C01" w:rsidRPr="00343747" w:rsidRDefault="00A76C01" w:rsidP="004F6C5B">
      <w:pPr>
        <w:spacing w:after="0"/>
        <w:rPr>
          <w:rFonts w:ascii="Arial" w:hAnsi="Arial" w:cs="Arial"/>
          <w:color w:val="auto"/>
        </w:rPr>
      </w:pPr>
    </w:p>
    <w:p w14:paraId="2DDFBB00" w14:textId="1068586B" w:rsidR="00A76C01" w:rsidRPr="00343747" w:rsidRDefault="00A76C01" w:rsidP="004F6C5B">
      <w:pPr>
        <w:tabs>
          <w:tab w:val="left" w:pos="-969"/>
          <w:tab w:val="left" w:pos="567"/>
          <w:tab w:val="left" w:pos="5529"/>
          <w:tab w:val="right" w:pos="8505"/>
        </w:tabs>
        <w:suppressAutoHyphens/>
        <w:spacing w:after="0"/>
        <w:jc w:val="both"/>
        <w:rPr>
          <w:rFonts w:ascii="Arial" w:hAnsi="Arial" w:cs="Arial"/>
          <w:b/>
          <w:color w:val="auto"/>
        </w:rPr>
      </w:pPr>
      <w:r w:rsidRPr="00343747">
        <w:rPr>
          <w:rFonts w:ascii="Arial" w:hAnsi="Arial" w:cs="Arial"/>
          <w:b/>
          <w:color w:val="auto"/>
        </w:rPr>
        <w:t>OBVEZNOSTI IZVAJALCA</w:t>
      </w:r>
    </w:p>
    <w:p w14:paraId="7B15ADF0" w14:textId="4B4EEC64" w:rsidR="00A76C01" w:rsidRPr="00343747" w:rsidRDefault="00A76C01" w:rsidP="004F6C5B">
      <w:pPr>
        <w:pStyle w:val="Standard"/>
        <w:numPr>
          <w:ilvl w:val="0"/>
          <w:numId w:val="44"/>
        </w:numPr>
        <w:jc w:val="center"/>
        <w:rPr>
          <w:rFonts w:ascii="Arial" w:hAnsi="Arial" w:cs="Arial"/>
          <w:b/>
        </w:rPr>
      </w:pPr>
      <w:r w:rsidRPr="00343747">
        <w:rPr>
          <w:rFonts w:ascii="Arial" w:hAnsi="Arial" w:cs="Arial"/>
          <w:b/>
        </w:rPr>
        <w:t>člen</w:t>
      </w:r>
    </w:p>
    <w:p w14:paraId="09BEC035" w14:textId="10F058BC" w:rsidR="00A76C01" w:rsidRPr="00343747" w:rsidRDefault="00A76C01" w:rsidP="004F6C5B">
      <w:pPr>
        <w:spacing w:after="0"/>
        <w:rPr>
          <w:rFonts w:ascii="Arial" w:eastAsia="Arial Unicode MS" w:hAnsi="Arial" w:cs="Arial"/>
          <w:i/>
          <w:color w:val="auto"/>
        </w:rPr>
      </w:pPr>
      <w:r w:rsidRPr="00343747">
        <w:rPr>
          <w:rFonts w:ascii="Arial" w:eastAsia="Arial Unicode MS" w:hAnsi="Arial" w:cs="Arial"/>
          <w:i/>
          <w:color w:val="auto"/>
        </w:rPr>
        <w:t>(op. se prilagodi naknadno glede na vsebino povabila k oddaji posameznega naročila)</w:t>
      </w:r>
    </w:p>
    <w:p w14:paraId="0E3F761F" w14:textId="6F88D440" w:rsidR="00A76C01" w:rsidRPr="00343747" w:rsidRDefault="00A76C01" w:rsidP="004F6C5B">
      <w:pPr>
        <w:spacing w:after="0"/>
        <w:rPr>
          <w:rFonts w:ascii="Arial" w:eastAsia="Arial Unicode MS" w:hAnsi="Arial" w:cs="Arial"/>
          <w:i/>
          <w:color w:val="auto"/>
        </w:rPr>
      </w:pPr>
    </w:p>
    <w:p w14:paraId="26F6C363" w14:textId="052BDF86" w:rsidR="00AA496E" w:rsidRPr="00343747" w:rsidRDefault="00452C6D" w:rsidP="00937B27">
      <w:pPr>
        <w:spacing w:after="0"/>
        <w:rPr>
          <w:rFonts w:ascii="Arial" w:eastAsia="Arial Unicode MS" w:hAnsi="Arial" w:cs="Arial"/>
          <w:color w:val="auto"/>
        </w:rPr>
      </w:pPr>
      <w:r w:rsidRPr="00343747">
        <w:rPr>
          <w:rFonts w:ascii="Arial" w:eastAsia="Arial Unicode MS" w:hAnsi="Arial" w:cs="Arial"/>
          <w:color w:val="auto"/>
        </w:rPr>
        <w:t xml:space="preserve">Izvajalec </w:t>
      </w:r>
      <w:r w:rsidR="00B57592" w:rsidRPr="00343747">
        <w:rPr>
          <w:rFonts w:ascii="Arial" w:eastAsia="Arial Unicode MS" w:hAnsi="Arial" w:cs="Arial"/>
          <w:color w:val="auto"/>
        </w:rPr>
        <w:t>se zavezuje prevzeta dela izvršiti strokovno pravilno, v skladu in smernicami naročnika, vestno in kvalitetno, v skladu z veljavnimi predpisi, standardi in uzancami ob tesnem sodelovanju z naročnikom, tako da bo zagotovljena f</w:t>
      </w:r>
      <w:r w:rsidR="00AA496E" w:rsidRPr="00343747">
        <w:rPr>
          <w:rFonts w:ascii="Arial" w:eastAsia="Arial Unicode MS" w:hAnsi="Arial" w:cs="Arial"/>
          <w:color w:val="auto"/>
        </w:rPr>
        <w:t>unkcionalna sposobnost objekta.</w:t>
      </w:r>
    </w:p>
    <w:p w14:paraId="0B1FC0EF" w14:textId="77777777" w:rsidR="00741CD7" w:rsidRPr="00343747" w:rsidRDefault="00741CD7" w:rsidP="00741CD7">
      <w:pPr>
        <w:spacing w:after="0"/>
        <w:rPr>
          <w:rFonts w:ascii="Arial" w:eastAsia="Arial Unicode MS" w:hAnsi="Arial" w:cs="Arial"/>
          <w:color w:val="auto"/>
        </w:rPr>
      </w:pPr>
    </w:p>
    <w:p w14:paraId="1A7C108E" w14:textId="7F2ACFB9" w:rsidR="00B57592" w:rsidRPr="00343747" w:rsidRDefault="00452C6D" w:rsidP="00937B27">
      <w:pPr>
        <w:spacing w:after="0"/>
        <w:rPr>
          <w:rFonts w:ascii="Arial" w:eastAsia="Arial Unicode MS" w:hAnsi="Arial" w:cs="Arial"/>
          <w:color w:val="auto"/>
        </w:rPr>
      </w:pPr>
      <w:r w:rsidRPr="00343747">
        <w:rPr>
          <w:rFonts w:ascii="Arial" w:eastAsia="Arial Unicode MS" w:hAnsi="Arial" w:cs="Arial"/>
          <w:color w:val="auto"/>
        </w:rPr>
        <w:t xml:space="preserve">Izvajalec </w:t>
      </w:r>
      <w:r w:rsidR="00B57592" w:rsidRPr="00343747">
        <w:rPr>
          <w:rFonts w:ascii="Arial" w:eastAsia="Arial Unicode MS" w:hAnsi="Arial" w:cs="Arial"/>
          <w:color w:val="auto"/>
        </w:rPr>
        <w:t>se s sklenitvijo te pogodbe zavezuje:</w:t>
      </w:r>
    </w:p>
    <w:p w14:paraId="01136A5A" w14:textId="286FE751" w:rsidR="00B57592" w:rsidRPr="00343747" w:rsidRDefault="00AA496E"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da bo </w:t>
      </w:r>
      <w:r w:rsidR="00B57592" w:rsidRPr="00343747">
        <w:rPr>
          <w:rFonts w:ascii="Arial" w:eastAsia="Arial Unicode MS" w:hAnsi="Arial" w:cs="Arial"/>
          <w:color w:val="auto"/>
        </w:rPr>
        <w:t xml:space="preserve">izdelal __ kompletnih izvodov projektne dokumentacije v tiskani obliki in elektronski obliki (CD ali drug elektronski medij) za izvedbo in en izvod predračunskega elaborata v Excel-u, </w:t>
      </w:r>
    </w:p>
    <w:p w14:paraId="61395807" w14:textId="6809D2AF" w:rsidR="00E8242A" w:rsidRPr="00343747" w:rsidRDefault="00591664" w:rsidP="00E8242A">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da bo </w:t>
      </w:r>
      <w:r w:rsidR="00E8242A" w:rsidRPr="00343747">
        <w:rPr>
          <w:rFonts w:ascii="Arial" w:eastAsia="Arial Unicode MS" w:hAnsi="Arial" w:cs="Arial"/>
          <w:color w:val="auto"/>
        </w:rPr>
        <w:t>projektna dokumentacija izdelana skladno z vsemi projektnimi pogoji in skladno z veljavnimi predpisi, normativi, standardi in drugimi zakonskimi akti veljavnimi na področju Republike Slovenije in sicer tako, da ne bo ovir izvedbo del</w:t>
      </w:r>
      <w:r w:rsidR="003236FD" w:rsidRPr="00343747">
        <w:rPr>
          <w:rFonts w:ascii="Arial" w:eastAsia="Arial Unicode MS" w:hAnsi="Arial" w:cs="Arial"/>
          <w:color w:val="auto"/>
        </w:rPr>
        <w:t>,</w:t>
      </w:r>
    </w:p>
    <w:p w14:paraId="376005DF" w14:textId="6CBC60E3"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pri svojem delu upošteval smernice in delovna napotila</w:t>
      </w:r>
      <w:r w:rsidR="00E0157F" w:rsidRPr="00343747">
        <w:rPr>
          <w:rFonts w:ascii="Arial" w:eastAsia="Arial Unicode MS" w:hAnsi="Arial" w:cs="Arial"/>
          <w:color w:val="auto"/>
        </w:rPr>
        <w:t>,</w:t>
      </w:r>
    </w:p>
    <w:p w14:paraId="79CE1540" w14:textId="11DDE0D9"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s svojimi projektnimi rešitvami zagotavljal v okviru omejitev, ki izhajajo iz zazidalnega načrta in projektnih pogojev, optimalno ceno izvedbe gradnje</w:t>
      </w:r>
      <w:r w:rsidR="00E0157F" w:rsidRPr="00343747">
        <w:rPr>
          <w:rFonts w:ascii="Arial" w:eastAsia="Arial Unicode MS" w:hAnsi="Arial" w:cs="Arial"/>
          <w:color w:val="auto"/>
        </w:rPr>
        <w:t>,</w:t>
      </w:r>
    </w:p>
    <w:p w14:paraId="72121EE6" w14:textId="0807AC64"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s projektnimi rešitvami zagotovil s tehničnim opisi zahtevane površine in zadostno število parkirnih mest</w:t>
      </w:r>
      <w:r w:rsidR="00E0157F" w:rsidRPr="00343747">
        <w:rPr>
          <w:rFonts w:ascii="Arial" w:eastAsia="Arial Unicode MS" w:hAnsi="Arial" w:cs="Arial"/>
          <w:color w:val="auto"/>
        </w:rPr>
        <w:t>,</w:t>
      </w:r>
    </w:p>
    <w:p w14:paraId="3C385810" w14:textId="5EE55099"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naročniku strokovno svetoval z upoštevanjem vseh zakonskih določil in sicer s področja projektiranja, tehničnega in ekonomskega področja z upoštevanjem želja in potreb naročnika</w:t>
      </w:r>
      <w:r w:rsidR="00E0157F" w:rsidRPr="00343747">
        <w:rPr>
          <w:rFonts w:ascii="Arial" w:eastAsia="Arial Unicode MS" w:hAnsi="Arial" w:cs="Arial"/>
          <w:color w:val="auto"/>
        </w:rPr>
        <w:t>,</w:t>
      </w:r>
    </w:p>
    <w:p w14:paraId="5897370D" w14:textId="4690E716" w:rsidR="00B57592" w:rsidRPr="00343747" w:rsidRDefault="00AA496E" w:rsidP="00937B2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w:t>
      </w:r>
      <w:r w:rsidR="00B57592" w:rsidRPr="00343747">
        <w:rPr>
          <w:rFonts w:ascii="Arial" w:eastAsia="Arial Unicode MS" w:hAnsi="Arial" w:cs="Arial"/>
          <w:color w:val="auto"/>
        </w:rPr>
        <w:t>a bo v popisih del ali v drugih določilih v projektni dokumentaciji predvideval samo uporabo takih materialov, naprav in opreme, ki imajo ustrezne certifikate in za katere proizvajalci dajejo ustrezne garancijske roke</w:t>
      </w:r>
      <w:r w:rsidR="00E0157F" w:rsidRPr="00343747">
        <w:rPr>
          <w:rFonts w:ascii="Arial" w:eastAsia="Arial Unicode MS" w:hAnsi="Arial" w:cs="Arial"/>
          <w:color w:val="auto"/>
        </w:rPr>
        <w:t>,</w:t>
      </w:r>
    </w:p>
    <w:p w14:paraId="3DD13C83" w14:textId="0F15415C"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pogodbene obveznosti izvajal s strokovno usposobljenimi delavci</w:t>
      </w:r>
      <w:r w:rsidR="00E0157F" w:rsidRPr="00343747">
        <w:rPr>
          <w:rFonts w:ascii="Arial" w:eastAsia="Arial Unicode MS" w:hAnsi="Arial" w:cs="Arial"/>
          <w:color w:val="auto"/>
        </w:rPr>
        <w:t>,</w:t>
      </w:r>
      <w:r w:rsidRPr="00343747">
        <w:rPr>
          <w:rFonts w:ascii="Arial" w:eastAsia="Arial Unicode MS" w:hAnsi="Arial" w:cs="Arial"/>
          <w:color w:val="auto"/>
        </w:rPr>
        <w:t xml:space="preserve"> </w:t>
      </w:r>
    </w:p>
    <w:p w14:paraId="1F0B3141" w14:textId="690BC7EC"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storil vse, kar spada v obseg prevzetih obveznosti, da bodo po tej pogodbi dogovorjeni roki izpolnjeni</w:t>
      </w:r>
      <w:r w:rsidR="00E0157F" w:rsidRPr="00343747">
        <w:rPr>
          <w:rFonts w:ascii="Arial" w:eastAsia="Arial Unicode MS" w:hAnsi="Arial" w:cs="Arial"/>
          <w:color w:val="auto"/>
        </w:rPr>
        <w:t>,</w:t>
      </w:r>
    </w:p>
    <w:p w14:paraId="0B6D3EEB" w14:textId="4EFCEDE2"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lastRenderedPageBreak/>
        <w:t>sproti obveščal naročnika o problematiki in nastalih situacijah, ki bi lahko vplivale na končni rok izdelave projektne dokumentacije</w:t>
      </w:r>
      <w:r w:rsidR="00E0157F" w:rsidRPr="00343747">
        <w:rPr>
          <w:rFonts w:ascii="Arial" w:eastAsia="Arial Unicode MS" w:hAnsi="Arial" w:cs="Arial"/>
          <w:color w:val="auto"/>
        </w:rPr>
        <w:t>,</w:t>
      </w:r>
    </w:p>
    <w:p w14:paraId="7913689A" w14:textId="7FDC3CF3"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izvršil popravke projektne dokumentacije, na podlagi zahtev naročnika</w:t>
      </w:r>
      <w:r w:rsidR="00E0157F" w:rsidRPr="00343747">
        <w:rPr>
          <w:rFonts w:ascii="Arial" w:eastAsia="Arial Unicode MS" w:hAnsi="Arial" w:cs="Arial"/>
          <w:color w:val="auto"/>
        </w:rPr>
        <w:t>,</w:t>
      </w:r>
    </w:p>
    <w:p w14:paraId="78A0D4BA" w14:textId="0F459E32"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v primeru, da pri izvedbi investicije po tem projektu, na posamezni postavki popisa del in opreme, pride do dodatnih in več del za 15%, kot  posledica odstopanja pri popisu del in opreme, poravnal vrednost izvedenih dodatnih in več del na posamezni postavki, ki presega procent odstopanja</w:t>
      </w:r>
      <w:r w:rsidR="00E0157F" w:rsidRPr="00343747">
        <w:rPr>
          <w:rFonts w:ascii="Arial" w:eastAsia="Arial Unicode MS" w:hAnsi="Arial" w:cs="Arial"/>
          <w:color w:val="auto"/>
        </w:rPr>
        <w:t>,</w:t>
      </w:r>
    </w:p>
    <w:p w14:paraId="4D0DDC48" w14:textId="342A761B"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pripravil vloge, ki so potrebne za pridobitev dovoljenj ali drugih aktov za potrebe izvedbe gradenj iz 1. člena te pogodbe, jih vložil po pooblastilu naročnika pri pristojnih organih in ves čas postopka nastopal kot pooblaščenec naročnika</w:t>
      </w:r>
      <w:r w:rsidR="00E0157F" w:rsidRPr="00343747">
        <w:rPr>
          <w:rFonts w:ascii="Arial" w:eastAsia="Arial Unicode MS" w:hAnsi="Arial" w:cs="Arial"/>
          <w:color w:val="auto"/>
        </w:rPr>
        <w:t>,</w:t>
      </w:r>
    </w:p>
    <w:p w14:paraId="27C8819C" w14:textId="4B903F68"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pridobil vsa potrebna soglasja za pridobitev vseh upravnih dovoljenj</w:t>
      </w:r>
      <w:r w:rsidR="00E0157F" w:rsidRPr="00343747">
        <w:rPr>
          <w:rFonts w:ascii="Arial" w:eastAsia="Arial Unicode MS" w:hAnsi="Arial" w:cs="Arial"/>
          <w:color w:val="auto"/>
        </w:rPr>
        <w:t>,</w:t>
      </w:r>
    </w:p>
    <w:p w14:paraId="52211423" w14:textId="00F0ECDA"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prevzeta dela oddal tretji osebi samo s predhodnim pismenim soglasjem naročnika</w:t>
      </w:r>
      <w:r w:rsidR="00E0157F" w:rsidRPr="00343747">
        <w:rPr>
          <w:rFonts w:ascii="Arial" w:eastAsia="Arial Unicode MS" w:hAnsi="Arial" w:cs="Arial"/>
          <w:color w:val="auto"/>
        </w:rPr>
        <w:t>,</w:t>
      </w:r>
    </w:p>
    <w:p w14:paraId="5A0E7415" w14:textId="65151480"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 bo v roku deset dni od datuma podpisa pogodbe naročniku predložil fotokopijo dokazila o sklenjeni pogodbi zavarovanja projektantske odgovornosti in fotokopijo zavarovalne police, z zavarovalnimi pogoji in potrdilom o plačilu premije</w:t>
      </w:r>
      <w:r w:rsidR="00E0157F" w:rsidRPr="00343747">
        <w:rPr>
          <w:rFonts w:ascii="Arial" w:eastAsia="Arial Unicode MS" w:hAnsi="Arial" w:cs="Arial"/>
          <w:color w:val="auto"/>
        </w:rPr>
        <w:t>,</w:t>
      </w:r>
    </w:p>
    <w:p w14:paraId="77881CA5" w14:textId="22DAF9AA" w:rsidR="00B57592" w:rsidRPr="00343747" w:rsidRDefault="00B57592" w:rsidP="00B57592">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 bo na zahtevo naročnika omogočil vpogled v original zavarovalne pogodbe in police, sicer lahko naročnik odstopi od pogodbe brez odškodninske odgovornost</w:t>
      </w:r>
      <w:r w:rsidR="00741CD7" w:rsidRPr="00343747">
        <w:rPr>
          <w:rFonts w:ascii="Arial" w:eastAsia="Arial Unicode MS" w:hAnsi="Arial" w:cs="Arial"/>
          <w:color w:val="auto"/>
        </w:rPr>
        <w:t>i,</w:t>
      </w:r>
    </w:p>
    <w:p w14:paraId="3C27D460" w14:textId="2A697BA3" w:rsidR="00B57592" w:rsidRPr="00343747" w:rsidRDefault="00B57592" w:rsidP="00741CD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 bodo v arhitekturnih in armaturnih načrtih PZI prikazane vse instalacijske odprtine v betonskih ploščah ter zidni zaseki, ki bodo potrebni za vodenje instalacij, in sicer preseka enako ali večje od fi 90 mm</w:t>
      </w:r>
      <w:r w:rsidR="00741CD7" w:rsidRPr="00343747">
        <w:rPr>
          <w:rFonts w:ascii="Arial" w:eastAsia="Arial Unicode MS" w:hAnsi="Arial" w:cs="Arial"/>
          <w:color w:val="auto"/>
        </w:rPr>
        <w:t>,</w:t>
      </w:r>
    </w:p>
    <w:p w14:paraId="5F0B3ADE" w14:textId="495AD75D" w:rsidR="00B57592" w:rsidRPr="00343747" w:rsidRDefault="00073961" w:rsidP="00741CD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da</w:t>
      </w:r>
      <w:r w:rsidR="00B57592" w:rsidRPr="00343747">
        <w:rPr>
          <w:rFonts w:ascii="Arial" w:eastAsia="Arial Unicode MS" w:hAnsi="Arial" w:cs="Arial"/>
          <w:color w:val="auto"/>
        </w:rPr>
        <w:t xml:space="preserve"> bo v vseh fazah projekta (IDZ, PGD, PZI, PID) površine prikazoval skladno z določili SISTISO 9863</w:t>
      </w:r>
      <w:r w:rsidR="00741CD7" w:rsidRPr="00343747">
        <w:rPr>
          <w:rFonts w:ascii="Arial" w:eastAsia="Arial Unicode MS" w:hAnsi="Arial" w:cs="Arial"/>
          <w:color w:val="auto"/>
        </w:rPr>
        <w:t>,</w:t>
      </w:r>
    </w:p>
    <w:p w14:paraId="507AB133" w14:textId="659AFDC0" w:rsidR="00B57592" w:rsidRPr="00343747" w:rsidRDefault="00CB7B13" w:rsidP="00741CD7">
      <w:pPr>
        <w:numPr>
          <w:ilvl w:val="0"/>
          <w:numId w:val="48"/>
        </w:numPr>
        <w:suppressAutoHyphens/>
        <w:spacing w:after="0"/>
        <w:ind w:left="0" w:firstLine="0"/>
        <w:jc w:val="both"/>
        <w:rPr>
          <w:rFonts w:ascii="Arial" w:eastAsia="Arial Unicode MS" w:hAnsi="Arial" w:cs="Arial"/>
          <w:color w:val="auto"/>
        </w:rPr>
      </w:pPr>
      <w:r w:rsidRPr="00343747">
        <w:rPr>
          <w:rFonts w:ascii="Arial" w:eastAsia="Arial Unicode MS" w:hAnsi="Arial" w:cs="Arial"/>
          <w:color w:val="auto"/>
        </w:rPr>
        <w:t xml:space="preserve">izvajalec </w:t>
      </w:r>
      <w:r w:rsidR="00B57592" w:rsidRPr="00343747">
        <w:rPr>
          <w:rFonts w:ascii="Arial" w:eastAsia="Arial Unicode MS" w:hAnsi="Arial" w:cs="Arial"/>
          <w:color w:val="auto"/>
        </w:rPr>
        <w:t>se poleg izdelave dodatne projektne dokumentacije obvezuje, da bo projekte izvedenih del (</w:t>
      </w:r>
      <w:proofErr w:type="spellStart"/>
      <w:r w:rsidR="00B57592" w:rsidRPr="00343747">
        <w:rPr>
          <w:rFonts w:ascii="Arial" w:eastAsia="Arial Unicode MS" w:hAnsi="Arial" w:cs="Arial"/>
          <w:color w:val="auto"/>
        </w:rPr>
        <w:t>PIDe</w:t>
      </w:r>
      <w:proofErr w:type="spellEnd"/>
      <w:r w:rsidR="00B57592" w:rsidRPr="00343747">
        <w:rPr>
          <w:rFonts w:ascii="Arial" w:eastAsia="Arial Unicode MS" w:hAnsi="Arial" w:cs="Arial"/>
          <w:color w:val="auto"/>
        </w:rPr>
        <w:t>), ki jih bodo izdelali izvajalci posameznih del in sicer kvalitetno, v skladu s veljavnimi tehničnimi predpisi, normativi, standardi in drugimi zakonskimi akti, pravili stroke izvajalci del, pregledal in potrdil.</w:t>
      </w:r>
    </w:p>
    <w:p w14:paraId="34EAB6E7" w14:textId="77777777" w:rsidR="00B57592" w:rsidRPr="00343747" w:rsidRDefault="00B57592" w:rsidP="004F6C5B">
      <w:pPr>
        <w:autoSpaceDE w:val="0"/>
        <w:spacing w:after="0"/>
        <w:jc w:val="both"/>
        <w:rPr>
          <w:rFonts w:ascii="Arial" w:hAnsi="Arial" w:cs="Arial"/>
          <w:color w:val="auto"/>
        </w:rPr>
      </w:pPr>
    </w:p>
    <w:p w14:paraId="0A80A9BA" w14:textId="04FBF37B" w:rsidR="00E57B67" w:rsidRPr="00343747" w:rsidRDefault="009D3D99" w:rsidP="00E57B67">
      <w:pPr>
        <w:numPr>
          <w:ilvl w:val="12"/>
          <w:numId w:val="0"/>
        </w:numPr>
        <w:tabs>
          <w:tab w:val="left" w:pos="570"/>
        </w:tabs>
        <w:spacing w:after="0"/>
        <w:ind w:right="-483"/>
        <w:rPr>
          <w:rFonts w:ascii="Arial" w:hAnsi="Arial" w:cs="Arial"/>
          <w:b/>
          <w:color w:val="auto"/>
        </w:rPr>
      </w:pPr>
      <w:r w:rsidRPr="00343747">
        <w:rPr>
          <w:rFonts w:ascii="Arial" w:hAnsi="Arial" w:cs="Arial"/>
          <w:b/>
          <w:color w:val="auto"/>
        </w:rPr>
        <w:t>POTRJEVANJE PROJEKTNE DOKUMENTACIJE</w:t>
      </w:r>
    </w:p>
    <w:p w14:paraId="50B85DEB" w14:textId="77777777" w:rsidR="00E57B67" w:rsidRPr="00343747" w:rsidRDefault="00E57B67" w:rsidP="00E57B67">
      <w:pPr>
        <w:numPr>
          <w:ilvl w:val="12"/>
          <w:numId w:val="0"/>
        </w:numPr>
        <w:tabs>
          <w:tab w:val="left" w:pos="570"/>
        </w:tabs>
        <w:spacing w:after="0"/>
        <w:ind w:right="-483"/>
        <w:rPr>
          <w:rFonts w:ascii="Arial" w:hAnsi="Arial" w:cs="Arial"/>
          <w:b/>
          <w:color w:val="auto"/>
        </w:rPr>
      </w:pPr>
    </w:p>
    <w:p w14:paraId="4C7F3737" w14:textId="15244232" w:rsidR="009D3D99" w:rsidRPr="00343747" w:rsidRDefault="009D3D99" w:rsidP="00E57B67">
      <w:pPr>
        <w:pStyle w:val="Standard"/>
        <w:numPr>
          <w:ilvl w:val="0"/>
          <w:numId w:val="44"/>
        </w:numPr>
        <w:jc w:val="center"/>
        <w:rPr>
          <w:rFonts w:ascii="Arial" w:hAnsi="Arial" w:cs="Arial"/>
          <w:b/>
        </w:rPr>
      </w:pPr>
      <w:r w:rsidRPr="00343747">
        <w:rPr>
          <w:rFonts w:ascii="Arial" w:hAnsi="Arial" w:cs="Arial"/>
          <w:b/>
        </w:rPr>
        <w:t xml:space="preserve">člen </w:t>
      </w:r>
    </w:p>
    <w:p w14:paraId="02EA77D4" w14:textId="0605AA89"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 xml:space="preserve">bo izdelano IDZ projektno dokumentacijo predložil v pregled naročniku. Naročnik bo IDZ projektno </w:t>
      </w:r>
      <w:r w:rsidR="00015EA4" w:rsidRPr="00343747">
        <w:rPr>
          <w:rFonts w:ascii="Arial" w:hAnsi="Arial" w:cs="Arial"/>
          <w:color w:val="auto"/>
        </w:rPr>
        <w:t>dokumentacijo pregledal v roku __</w:t>
      </w:r>
      <w:r w:rsidR="009D3D99" w:rsidRPr="00343747">
        <w:rPr>
          <w:rFonts w:ascii="Arial" w:hAnsi="Arial" w:cs="Arial"/>
          <w:color w:val="auto"/>
        </w:rPr>
        <w:t xml:space="preserve"> delovnih dni  in jo potrdil oz. podal svoje pripombe.</w:t>
      </w:r>
    </w:p>
    <w:p w14:paraId="7803C446" w14:textId="2446A6E8"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V primeru pripomb na IDZ projektno dokumentacijo se bosta naročnik in </w:t>
      </w:r>
      <w:r w:rsidR="00CB7B13" w:rsidRPr="00343747">
        <w:rPr>
          <w:rFonts w:ascii="Arial" w:hAnsi="Arial" w:cs="Arial"/>
          <w:color w:val="auto"/>
        </w:rPr>
        <w:t xml:space="preserve">izvajalec </w:t>
      </w:r>
      <w:r w:rsidRPr="00343747">
        <w:rPr>
          <w:rFonts w:ascii="Arial" w:hAnsi="Arial" w:cs="Arial"/>
          <w:color w:val="auto"/>
        </w:rPr>
        <w:t xml:space="preserve">sestala najkasneje v roku </w:t>
      </w:r>
      <w:r w:rsidR="00015EA4" w:rsidRPr="00343747">
        <w:rPr>
          <w:rFonts w:ascii="Arial" w:hAnsi="Arial" w:cs="Arial"/>
          <w:color w:val="auto"/>
        </w:rPr>
        <w:t>__</w:t>
      </w:r>
      <w:r w:rsidRPr="00343747">
        <w:rPr>
          <w:rFonts w:ascii="Arial" w:hAnsi="Arial" w:cs="Arial"/>
          <w:color w:val="auto"/>
        </w:rPr>
        <w:t xml:space="preserve"> delovnih dni na sedežu naročnika, ter analizirala podane pripombe in uskladila rešitve IDZ projektne dokumentacije skladno z željami naročnika. Ob tem sta stranki sporazumni, da lahko naročnik podaja pripombe in želje na IDZ projektno dokumentacijo le v okviru pogodbenih obveznosti.</w:t>
      </w:r>
    </w:p>
    <w:p w14:paraId="438D9D7B" w14:textId="457DCA6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Na podlagi usklajenih rešitev bo </w:t>
      </w:r>
      <w:r w:rsidR="00CB7B13" w:rsidRPr="00343747">
        <w:rPr>
          <w:rFonts w:ascii="Arial" w:hAnsi="Arial" w:cs="Arial"/>
          <w:color w:val="auto"/>
        </w:rPr>
        <w:t xml:space="preserve">izvajalec </w:t>
      </w:r>
      <w:r w:rsidRPr="00343747">
        <w:rPr>
          <w:rFonts w:ascii="Arial" w:hAnsi="Arial" w:cs="Arial"/>
          <w:color w:val="auto"/>
        </w:rPr>
        <w:t>dopolnil oz. popravil IDZ projektno dokumentacijo, ter jo posredoval naročniku v ponovno potrditev. Dokumentacija se šteje za potrjeno, ko jo najemnik/kupec parafira na vsaj en originalen izvod. V kolikor kupec, zaradi tehtnih razlogov IDZ projektne dokumentacije ne potrdi, se postopek ponovi vse dotlej dokler naročnik dokumentacije ne potrdi.</w:t>
      </w:r>
    </w:p>
    <w:p w14:paraId="2ADF3F64" w14:textId="05CAAD22"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V primeru, da naročnik svojih pripomb ne poda v pogodbenem roku, se šteje, da se </w:t>
      </w:r>
      <w:r w:rsidR="006E6DB3" w:rsidRPr="00343747">
        <w:rPr>
          <w:rFonts w:ascii="Arial" w:hAnsi="Arial" w:cs="Arial"/>
          <w:color w:val="auto"/>
        </w:rPr>
        <w:t>z</w:t>
      </w:r>
      <w:r w:rsidRPr="00343747">
        <w:rPr>
          <w:rFonts w:ascii="Arial" w:hAnsi="Arial" w:cs="Arial"/>
          <w:color w:val="auto"/>
        </w:rPr>
        <w:t xml:space="preserve"> IDZ projektno dokumentacijo strinja in jo potrjuje.</w:t>
      </w:r>
    </w:p>
    <w:p w14:paraId="518FB2A6" w14:textId="578314F6"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 xml:space="preserve">lahko na osnovi potrjene IDZ projektne dokumentacije prične z izdelavo PGD projektne dokumentacije, ter jo poda v pregled </w:t>
      </w:r>
      <w:proofErr w:type="spellStart"/>
      <w:r w:rsidR="009D3D99" w:rsidRPr="00343747">
        <w:rPr>
          <w:rFonts w:ascii="Arial" w:hAnsi="Arial" w:cs="Arial"/>
          <w:color w:val="auto"/>
        </w:rPr>
        <w:t>soglasodajalcem</w:t>
      </w:r>
      <w:proofErr w:type="spellEnd"/>
      <w:r w:rsidR="009D3D99" w:rsidRPr="00343747">
        <w:rPr>
          <w:rFonts w:ascii="Arial" w:hAnsi="Arial" w:cs="Arial"/>
          <w:color w:val="auto"/>
        </w:rPr>
        <w:t xml:space="preserve">. V primeru, da bi kateri </w:t>
      </w:r>
      <w:r w:rsidR="009D3D99" w:rsidRPr="00343747">
        <w:rPr>
          <w:rFonts w:ascii="Arial" w:hAnsi="Arial" w:cs="Arial"/>
          <w:color w:val="auto"/>
        </w:rPr>
        <w:lastRenderedPageBreak/>
        <w:t xml:space="preserve">izmed </w:t>
      </w:r>
      <w:proofErr w:type="spellStart"/>
      <w:r w:rsidR="009D3D99" w:rsidRPr="00343747">
        <w:rPr>
          <w:rFonts w:ascii="Arial" w:hAnsi="Arial" w:cs="Arial"/>
          <w:color w:val="auto"/>
        </w:rPr>
        <w:t>soglasodajalcev</w:t>
      </w:r>
      <w:proofErr w:type="spellEnd"/>
      <w:r w:rsidR="009D3D99" w:rsidRPr="00343747">
        <w:rPr>
          <w:rFonts w:ascii="Arial" w:hAnsi="Arial" w:cs="Arial"/>
          <w:color w:val="auto"/>
        </w:rPr>
        <w:t xml:space="preserve"> v okviru svojih zakonskih pristojnosti zahteval dopolnitve PGD projektne dokumentacije, bo </w:t>
      </w:r>
      <w:r w:rsidRPr="00343747">
        <w:rPr>
          <w:rFonts w:ascii="Arial" w:hAnsi="Arial" w:cs="Arial"/>
          <w:color w:val="auto"/>
        </w:rPr>
        <w:t xml:space="preserve">izvajalec </w:t>
      </w:r>
      <w:r w:rsidR="009D3D99" w:rsidRPr="00343747">
        <w:rPr>
          <w:rFonts w:ascii="Arial" w:hAnsi="Arial" w:cs="Arial"/>
          <w:color w:val="auto"/>
        </w:rPr>
        <w:t>take spremembe izvedel, ter s spremembami seznanil naročnika.</w:t>
      </w:r>
    </w:p>
    <w:p w14:paraId="10C5638C" w14:textId="594C14D9"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Sam postopek potrjevanja PGD dokumentacije</w:t>
      </w:r>
      <w:r w:rsidR="00073961" w:rsidRPr="00343747">
        <w:rPr>
          <w:rFonts w:ascii="Arial" w:hAnsi="Arial" w:cs="Arial"/>
          <w:color w:val="auto"/>
        </w:rPr>
        <w:t xml:space="preserve"> </w:t>
      </w:r>
      <w:r w:rsidRPr="00343747">
        <w:rPr>
          <w:rFonts w:ascii="Arial" w:hAnsi="Arial" w:cs="Arial"/>
          <w:color w:val="auto"/>
        </w:rPr>
        <w:t>ni okoliščina za podaljšanje rokov za izročitev predmeta pogodbe razen, če dokumentacija ni potrjena brez utemeljenih in upravičenih razlogov.</w:t>
      </w:r>
    </w:p>
    <w:p w14:paraId="7F88B225" w14:textId="5AC7F8F5"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bo po izdelavi PZI projektne dokumentacije le-to predložil naročniku v odobritev. V primeru pripomb naročnika na PZI projektno dokumentacijo se glede končnega potrjevanja ter komunikacije uporabljajo določbe za potrjevanje PGD dokumentacije navedene v tem poglavju.</w:t>
      </w:r>
    </w:p>
    <w:p w14:paraId="3A272FCD" w14:textId="44A6B5CE"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Če bi zaradi pomanjkljivosti projektne dokumentacije nastali za naročnika dodatni novi stroški v zvezi s projektno dokumentacijo, jih v celoti prevzame in nosi </w:t>
      </w:r>
      <w:r w:rsidR="00CB7B13" w:rsidRPr="00343747">
        <w:rPr>
          <w:rFonts w:ascii="Arial" w:hAnsi="Arial" w:cs="Arial"/>
          <w:color w:val="auto"/>
        </w:rPr>
        <w:t>izvajalec</w:t>
      </w:r>
      <w:r w:rsidRPr="00343747">
        <w:rPr>
          <w:rFonts w:ascii="Arial" w:hAnsi="Arial" w:cs="Arial"/>
          <w:color w:val="auto"/>
        </w:rPr>
        <w:t>.</w:t>
      </w:r>
    </w:p>
    <w:p w14:paraId="0C6196C7" w14:textId="77777777" w:rsidR="009D3D99" w:rsidRPr="00343747" w:rsidRDefault="009D3D99" w:rsidP="009D3D99">
      <w:pPr>
        <w:autoSpaceDE w:val="0"/>
        <w:spacing w:after="0"/>
        <w:jc w:val="both"/>
        <w:rPr>
          <w:rFonts w:ascii="Arial" w:hAnsi="Arial" w:cs="Arial"/>
          <w:color w:val="auto"/>
        </w:rPr>
      </w:pPr>
    </w:p>
    <w:p w14:paraId="16E218D4" w14:textId="5E156DF2" w:rsidR="009D3D99" w:rsidRPr="00343747" w:rsidRDefault="009D3D99" w:rsidP="00937B27">
      <w:pPr>
        <w:numPr>
          <w:ilvl w:val="12"/>
          <w:numId w:val="0"/>
        </w:numPr>
        <w:tabs>
          <w:tab w:val="left" w:pos="570"/>
        </w:tabs>
        <w:spacing w:after="0"/>
        <w:ind w:right="-483"/>
        <w:rPr>
          <w:rFonts w:ascii="Arial" w:hAnsi="Arial" w:cs="Arial"/>
          <w:b/>
          <w:color w:val="auto"/>
        </w:rPr>
      </w:pPr>
      <w:r w:rsidRPr="00343747">
        <w:rPr>
          <w:rFonts w:ascii="Arial" w:hAnsi="Arial" w:cs="Arial"/>
          <w:b/>
          <w:color w:val="auto"/>
        </w:rPr>
        <w:t>VODENJE IN KOORDINACIJA PROJEKTNE DOKUMENTACIJE</w:t>
      </w:r>
    </w:p>
    <w:p w14:paraId="3EFCA471" w14:textId="77777777" w:rsidR="009D3D99" w:rsidRPr="00343747" w:rsidRDefault="009D3D99" w:rsidP="009D3D99">
      <w:pPr>
        <w:autoSpaceDE w:val="0"/>
        <w:spacing w:after="0"/>
        <w:jc w:val="both"/>
        <w:rPr>
          <w:rFonts w:ascii="Arial" w:hAnsi="Arial" w:cs="Arial"/>
          <w:color w:val="auto"/>
        </w:rPr>
      </w:pPr>
    </w:p>
    <w:p w14:paraId="7727D59F" w14:textId="578C5DF0" w:rsidR="009D3D99" w:rsidRPr="00343747" w:rsidRDefault="009D3D99" w:rsidP="00937B27">
      <w:pPr>
        <w:pStyle w:val="Standard"/>
        <w:numPr>
          <w:ilvl w:val="0"/>
          <w:numId w:val="44"/>
        </w:numPr>
        <w:jc w:val="center"/>
        <w:rPr>
          <w:rFonts w:ascii="Arial" w:hAnsi="Arial" w:cs="Arial"/>
          <w:b/>
        </w:rPr>
      </w:pPr>
      <w:r w:rsidRPr="00343747">
        <w:rPr>
          <w:rFonts w:ascii="Arial" w:hAnsi="Arial" w:cs="Arial"/>
          <w:b/>
        </w:rPr>
        <w:t xml:space="preserve"> člen</w:t>
      </w:r>
    </w:p>
    <w:p w14:paraId="37CB3A19" w14:textId="77777777" w:rsidR="00E57B67" w:rsidRPr="00343747" w:rsidRDefault="00E57B67" w:rsidP="00E57B67">
      <w:pPr>
        <w:pStyle w:val="Standard"/>
        <w:rPr>
          <w:rFonts w:ascii="Arial" w:hAnsi="Arial" w:cs="Arial"/>
          <w:b/>
        </w:rPr>
      </w:pPr>
    </w:p>
    <w:p w14:paraId="7ADF29E5" w14:textId="4A9981C4"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 xml:space="preserve">Pogodbeni stranki se dogovorita, da bo </w:t>
      </w:r>
      <w:r w:rsidR="00CB7B13" w:rsidRPr="00343747">
        <w:rPr>
          <w:rFonts w:ascii="Arial" w:hAnsi="Arial" w:cs="Arial"/>
          <w:color w:val="auto"/>
        </w:rPr>
        <w:t xml:space="preserve">izvajalec </w:t>
      </w:r>
      <w:r w:rsidRPr="00343747">
        <w:rPr>
          <w:rFonts w:ascii="Arial" w:hAnsi="Arial" w:cs="Arial"/>
          <w:color w:val="auto"/>
        </w:rPr>
        <w:t>zagotovil odgovornega vodjo projektiranja, ki bo vodil celoten projekt v vlogi odgovornega vodje projekta projektiranja za celoten objekt, ter vso potrebno koordinacijo z ostalimi izdelovalci projektne dokumentacije, vse v smislu zagotovitve predvidene kvalitete projektne dokumentacije in zagotovitve predvidenega roka za izdelavo celotne projektne dokumentacije.</w:t>
      </w:r>
    </w:p>
    <w:p w14:paraId="5E572ED3" w14:textId="7E14258D"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bo za določene dele projektne dokumentacije sklenil pogodbe z različnimi projektnimi organizacijami in sicer:</w:t>
      </w:r>
    </w:p>
    <w:p w14:paraId="51AC3F93" w14:textId="2B2E523E"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Vodilna mapa:</w:t>
      </w:r>
      <w:r w:rsidRPr="00343747">
        <w:rPr>
          <w:rFonts w:ascii="Arial" w:hAnsi="Arial" w:cs="Arial"/>
          <w:color w:val="auto"/>
        </w:rPr>
        <w:tab/>
      </w:r>
      <w:r w:rsidRPr="00343747">
        <w:rPr>
          <w:rFonts w:ascii="Arial" w:hAnsi="Arial" w:cs="Arial"/>
          <w:color w:val="auto"/>
        </w:rPr>
        <w:tab/>
      </w:r>
      <w:r w:rsidR="00F17D10" w:rsidRPr="00343747">
        <w:rPr>
          <w:rFonts w:ascii="Arial" w:hAnsi="Arial" w:cs="Arial"/>
          <w:color w:val="auto"/>
        </w:rPr>
        <w:t xml:space="preserve">            </w:t>
      </w:r>
      <w:r w:rsidRPr="00343747">
        <w:rPr>
          <w:rFonts w:ascii="Arial" w:hAnsi="Arial" w:cs="Arial"/>
          <w:color w:val="auto"/>
        </w:rPr>
        <w:t xml:space="preserve">izvajalec: </w:t>
      </w:r>
      <w:r w:rsidRPr="00343747">
        <w:rPr>
          <w:rFonts w:ascii="Arial" w:hAnsi="Arial" w:cs="Arial"/>
          <w:color w:val="auto"/>
        </w:rPr>
        <w:tab/>
      </w:r>
      <w:r w:rsidRPr="00343747">
        <w:rPr>
          <w:rFonts w:ascii="Arial" w:hAnsi="Arial" w:cs="Arial"/>
          <w:color w:val="auto"/>
        </w:rPr>
        <w:tab/>
        <w:t xml:space="preserve">  odg.projektant: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580FCBF5"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Gradbene konstrukcije:</w:t>
      </w:r>
      <w:r w:rsidRPr="00343747">
        <w:rPr>
          <w:rFonts w:ascii="Arial" w:hAnsi="Arial" w:cs="Arial"/>
          <w:color w:val="auto"/>
        </w:rPr>
        <w:tab/>
        <w:t xml:space="preserve">izvajalec: </w:t>
      </w:r>
      <w:r w:rsidRPr="00343747">
        <w:rPr>
          <w:rFonts w:ascii="Arial" w:hAnsi="Arial" w:cs="Arial"/>
          <w:color w:val="auto"/>
        </w:rPr>
        <w:tab/>
      </w:r>
      <w:r w:rsidRPr="00343747">
        <w:rPr>
          <w:rFonts w:ascii="Arial" w:hAnsi="Arial" w:cs="Arial"/>
          <w:color w:val="auto"/>
        </w:rPr>
        <w:tab/>
        <w:t xml:space="preserve">  odg.projektant: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711062DF"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Elektro instalacije:</w:t>
      </w:r>
      <w:r w:rsidRPr="00343747">
        <w:rPr>
          <w:rFonts w:ascii="Arial" w:hAnsi="Arial" w:cs="Arial"/>
          <w:color w:val="auto"/>
        </w:rPr>
        <w:tab/>
      </w:r>
      <w:r w:rsidRPr="00343747">
        <w:rPr>
          <w:rFonts w:ascii="Arial" w:hAnsi="Arial" w:cs="Arial"/>
          <w:color w:val="auto"/>
        </w:rPr>
        <w:tab/>
        <w:t xml:space="preserve">izvajalec: </w:t>
      </w:r>
      <w:r w:rsidRPr="00343747">
        <w:rPr>
          <w:rFonts w:ascii="Arial" w:hAnsi="Arial" w:cs="Arial"/>
          <w:color w:val="auto"/>
        </w:rPr>
        <w:tab/>
      </w:r>
      <w:r w:rsidRPr="00343747">
        <w:rPr>
          <w:rFonts w:ascii="Arial" w:hAnsi="Arial" w:cs="Arial"/>
          <w:color w:val="auto"/>
        </w:rPr>
        <w:tab/>
        <w:t xml:space="preserve">  odg.projektant: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1CAE024B"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Strojne instalacije:</w:t>
      </w:r>
      <w:r w:rsidRPr="00343747">
        <w:rPr>
          <w:rFonts w:ascii="Arial" w:hAnsi="Arial" w:cs="Arial"/>
          <w:color w:val="auto"/>
        </w:rPr>
        <w:tab/>
      </w:r>
      <w:r w:rsidRPr="00343747">
        <w:rPr>
          <w:rFonts w:ascii="Arial" w:hAnsi="Arial" w:cs="Arial"/>
          <w:color w:val="auto"/>
        </w:rPr>
        <w:tab/>
        <w:t xml:space="preserve">izvajalec: </w:t>
      </w:r>
      <w:r w:rsidRPr="00343747">
        <w:rPr>
          <w:rFonts w:ascii="Arial" w:hAnsi="Arial" w:cs="Arial"/>
          <w:color w:val="auto"/>
        </w:rPr>
        <w:tab/>
      </w:r>
      <w:r w:rsidRPr="00343747">
        <w:rPr>
          <w:rFonts w:ascii="Arial" w:hAnsi="Arial" w:cs="Arial"/>
          <w:color w:val="auto"/>
        </w:rPr>
        <w:tab/>
        <w:t xml:space="preserve">  odg.projektant: </w:t>
      </w:r>
      <w:r w:rsidRPr="00343747">
        <w:rPr>
          <w:rFonts w:ascii="Arial" w:hAnsi="Arial" w:cs="Arial"/>
          <w:color w:val="auto"/>
        </w:rPr>
        <w:tab/>
        <w:t xml:space="preserve"> </w:t>
      </w:r>
      <w:r w:rsidRPr="00343747">
        <w:rPr>
          <w:rFonts w:ascii="Arial" w:hAnsi="Arial" w:cs="Arial"/>
          <w:color w:val="auto"/>
        </w:rPr>
        <w:tab/>
      </w:r>
      <w:r w:rsidRPr="00343747">
        <w:rPr>
          <w:rFonts w:ascii="Arial" w:hAnsi="Arial" w:cs="Arial"/>
          <w:color w:val="auto"/>
        </w:rPr>
        <w:tab/>
      </w:r>
    </w:p>
    <w:p w14:paraId="5A9AC5B2" w14:textId="5792FBA8"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 xml:space="preserve">je z navedenimi projektanti dolžan izdelati projektno dokumentacijo, kot je navedeno v </w:t>
      </w:r>
      <w:r w:rsidR="00C061B6" w:rsidRPr="00343747">
        <w:rPr>
          <w:rFonts w:ascii="Arial" w:hAnsi="Arial" w:cs="Arial"/>
          <w:color w:val="auto"/>
        </w:rPr>
        <w:t>3. členu</w:t>
      </w:r>
      <w:r w:rsidR="009D3D99" w:rsidRPr="00343747">
        <w:rPr>
          <w:rFonts w:ascii="Arial" w:hAnsi="Arial" w:cs="Arial"/>
          <w:color w:val="auto"/>
        </w:rPr>
        <w:t xml:space="preserve"> te pogodbe. Če bi zaradi pomanjkljivosti projektne dokumentacije nastali za naročnika dodatni novi stroški v zvezi s projektno dokumentacijo, jih v celoti prevzame in nosi </w:t>
      </w:r>
      <w:r w:rsidRPr="00343747">
        <w:rPr>
          <w:rFonts w:ascii="Arial" w:hAnsi="Arial" w:cs="Arial"/>
          <w:color w:val="auto"/>
        </w:rPr>
        <w:t>izvajalec</w:t>
      </w:r>
      <w:r w:rsidR="009D3D99" w:rsidRPr="00343747">
        <w:rPr>
          <w:rFonts w:ascii="Arial" w:hAnsi="Arial" w:cs="Arial"/>
          <w:color w:val="auto"/>
        </w:rPr>
        <w:t>.</w:t>
      </w:r>
    </w:p>
    <w:p w14:paraId="7E9F1E51" w14:textId="3C2800AC"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Odgovorni vodja projektiranja po tej pogodbi bo izvajal vodenje projektiranja, ki obsega:</w:t>
      </w:r>
    </w:p>
    <w:p w14:paraId="395B15C4"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koordinacijo izdelave vseh sestavnih delov projektne dokumentacije</w:t>
      </w:r>
    </w:p>
    <w:p w14:paraId="765EE248"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spoštovanje dogovorjenih rokov izdelave projekta</w:t>
      </w:r>
    </w:p>
    <w:p w14:paraId="311BDB71"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medsebojno usklajenost posameznih delov projekta</w:t>
      </w:r>
    </w:p>
    <w:p w14:paraId="14BE5E7D" w14:textId="77777777" w:rsidR="009D3D99" w:rsidRPr="00343747" w:rsidRDefault="009D3D99" w:rsidP="009D3D99">
      <w:pPr>
        <w:autoSpaceDE w:val="0"/>
        <w:spacing w:after="0"/>
        <w:jc w:val="both"/>
        <w:rPr>
          <w:rFonts w:ascii="Arial" w:hAnsi="Arial" w:cs="Arial"/>
          <w:color w:val="auto"/>
        </w:rPr>
      </w:pPr>
      <w:r w:rsidRPr="00343747">
        <w:rPr>
          <w:rFonts w:ascii="Arial" w:hAnsi="Arial" w:cs="Arial"/>
          <w:color w:val="auto"/>
        </w:rPr>
        <w:t>•</w:t>
      </w:r>
      <w:r w:rsidRPr="00343747">
        <w:rPr>
          <w:rFonts w:ascii="Arial" w:hAnsi="Arial" w:cs="Arial"/>
          <w:color w:val="auto"/>
        </w:rPr>
        <w:tab/>
        <w:t>Odgovornost za izdelavo koordinacijskega načrta instalacij</w:t>
      </w:r>
    </w:p>
    <w:p w14:paraId="663B8C1E" w14:textId="77777777" w:rsidR="009D3D99" w:rsidRPr="00343747" w:rsidRDefault="009D3D99" w:rsidP="009D3D99">
      <w:pPr>
        <w:autoSpaceDE w:val="0"/>
        <w:spacing w:after="0"/>
        <w:jc w:val="both"/>
        <w:rPr>
          <w:rFonts w:ascii="Arial" w:hAnsi="Arial" w:cs="Arial"/>
          <w:color w:val="auto"/>
        </w:rPr>
      </w:pPr>
    </w:p>
    <w:p w14:paraId="157B4945" w14:textId="0E269299" w:rsidR="009D3D99" w:rsidRPr="00343747" w:rsidRDefault="009D3D99" w:rsidP="00937B27">
      <w:pPr>
        <w:numPr>
          <w:ilvl w:val="12"/>
          <w:numId w:val="0"/>
        </w:numPr>
        <w:tabs>
          <w:tab w:val="left" w:pos="570"/>
        </w:tabs>
        <w:spacing w:after="0"/>
        <w:ind w:right="-483"/>
        <w:rPr>
          <w:rFonts w:ascii="Arial" w:hAnsi="Arial" w:cs="Arial"/>
          <w:b/>
          <w:color w:val="auto"/>
        </w:rPr>
      </w:pPr>
      <w:r w:rsidRPr="00343747">
        <w:rPr>
          <w:rFonts w:ascii="Arial" w:hAnsi="Arial" w:cs="Arial"/>
          <w:b/>
          <w:color w:val="auto"/>
        </w:rPr>
        <w:t>PREGLED IN DOPOLNITEV PROGRAMSKIH IZHODIŠČ</w:t>
      </w:r>
    </w:p>
    <w:p w14:paraId="780ADB13" w14:textId="77777777" w:rsidR="00B860E0" w:rsidRPr="00343747" w:rsidRDefault="00B860E0" w:rsidP="009D3D99">
      <w:pPr>
        <w:autoSpaceDE w:val="0"/>
        <w:spacing w:after="0"/>
        <w:jc w:val="both"/>
        <w:rPr>
          <w:rFonts w:ascii="Arial" w:hAnsi="Arial" w:cs="Arial"/>
          <w:color w:val="auto"/>
        </w:rPr>
      </w:pPr>
    </w:p>
    <w:p w14:paraId="35B6A4E6" w14:textId="3CCD49F4" w:rsidR="009D3D99" w:rsidRPr="00343747" w:rsidRDefault="00CB7B13" w:rsidP="009D3D99">
      <w:pPr>
        <w:autoSpaceDE w:val="0"/>
        <w:spacing w:after="0"/>
        <w:jc w:val="both"/>
        <w:rPr>
          <w:rFonts w:ascii="Arial" w:hAnsi="Arial" w:cs="Arial"/>
          <w:color w:val="auto"/>
        </w:rPr>
      </w:pPr>
      <w:r w:rsidRPr="00343747">
        <w:rPr>
          <w:rFonts w:ascii="Arial" w:hAnsi="Arial" w:cs="Arial"/>
          <w:color w:val="auto"/>
        </w:rPr>
        <w:t xml:space="preserve">Izvajalec </w:t>
      </w:r>
      <w:r w:rsidR="009D3D99" w:rsidRPr="00343747">
        <w:rPr>
          <w:rFonts w:ascii="Arial" w:hAnsi="Arial" w:cs="Arial"/>
          <w:color w:val="auto"/>
        </w:rPr>
        <w:t>je dolžan pravočasno in natančno pregledati programska izhodišča in projektno nalogo, na podlagi katere bo izdelal projektno dokumentacijo v skladu s to pogodbo ter od naročnika pravočasno pismeno zahtevati pojasnila o detajlih, ki mu niso dovolj jasni.</w:t>
      </w:r>
    </w:p>
    <w:p w14:paraId="550DD96E" w14:textId="77777777" w:rsidR="00C061B6" w:rsidRPr="00343747" w:rsidRDefault="00C061B6" w:rsidP="009D3D99">
      <w:pPr>
        <w:autoSpaceDE w:val="0"/>
        <w:spacing w:after="0"/>
        <w:jc w:val="both"/>
        <w:rPr>
          <w:rFonts w:ascii="Arial" w:hAnsi="Arial" w:cs="Arial"/>
          <w:color w:val="auto"/>
        </w:rPr>
      </w:pPr>
    </w:p>
    <w:p w14:paraId="3AC844D9" w14:textId="40FD6B65" w:rsidR="009D3D99" w:rsidRPr="00343747" w:rsidRDefault="009D3D99" w:rsidP="004F6C5B">
      <w:pPr>
        <w:autoSpaceDE w:val="0"/>
        <w:spacing w:after="0"/>
        <w:jc w:val="both"/>
        <w:rPr>
          <w:rFonts w:ascii="Arial" w:hAnsi="Arial" w:cs="Arial"/>
          <w:color w:val="auto"/>
        </w:rPr>
      </w:pPr>
      <w:r w:rsidRPr="00343747">
        <w:rPr>
          <w:rFonts w:ascii="Arial" w:hAnsi="Arial" w:cs="Arial"/>
          <w:color w:val="auto"/>
        </w:rPr>
        <w:lastRenderedPageBreak/>
        <w:t>V primeru, da projektant ugotovi pomanjkljivosti v programskih izhodiščih in projektni nalogi in je mnenja, da bi bilo potrebno to dokumentacijo spremeniti zaradi izboljšave ali iz drugih razlogov, je dolžan o tem pravočasno obvestiti naročnika.</w:t>
      </w:r>
    </w:p>
    <w:p w14:paraId="2B778E31" w14:textId="77777777" w:rsidR="00B57592" w:rsidRDefault="00B57592" w:rsidP="004F6C5B">
      <w:pPr>
        <w:autoSpaceDE w:val="0"/>
        <w:spacing w:after="0"/>
        <w:jc w:val="both"/>
        <w:rPr>
          <w:rFonts w:ascii="Arial" w:hAnsi="Arial" w:cs="Arial"/>
          <w:color w:val="auto"/>
        </w:rPr>
      </w:pPr>
    </w:p>
    <w:p w14:paraId="04BC5753" w14:textId="77777777" w:rsidR="007C4753" w:rsidRDefault="007C4753" w:rsidP="004F6C5B">
      <w:pPr>
        <w:autoSpaceDE w:val="0"/>
        <w:spacing w:after="0"/>
        <w:jc w:val="both"/>
        <w:rPr>
          <w:rFonts w:ascii="Arial" w:hAnsi="Arial" w:cs="Arial"/>
          <w:color w:val="auto"/>
        </w:rPr>
      </w:pPr>
    </w:p>
    <w:p w14:paraId="486EB7CF" w14:textId="77777777" w:rsidR="007C4753" w:rsidRPr="00343747" w:rsidRDefault="007C4753" w:rsidP="004F6C5B">
      <w:pPr>
        <w:autoSpaceDE w:val="0"/>
        <w:spacing w:after="0"/>
        <w:jc w:val="both"/>
        <w:rPr>
          <w:rFonts w:ascii="Arial" w:hAnsi="Arial" w:cs="Arial"/>
          <w:color w:val="auto"/>
        </w:rPr>
      </w:pPr>
    </w:p>
    <w:p w14:paraId="0FB6E1AE" w14:textId="7BC8C4A4" w:rsidR="00A76C01" w:rsidRPr="00343747" w:rsidRDefault="00A76C01" w:rsidP="004F6C5B">
      <w:pPr>
        <w:tabs>
          <w:tab w:val="left" w:pos="-969"/>
          <w:tab w:val="left" w:pos="567"/>
          <w:tab w:val="left" w:pos="5529"/>
          <w:tab w:val="right" w:pos="8505"/>
        </w:tabs>
        <w:suppressAutoHyphens/>
        <w:spacing w:after="0"/>
        <w:jc w:val="both"/>
        <w:rPr>
          <w:rFonts w:ascii="Arial" w:hAnsi="Arial" w:cs="Arial"/>
          <w:b/>
          <w:color w:val="auto"/>
        </w:rPr>
      </w:pPr>
      <w:r w:rsidRPr="00343747">
        <w:rPr>
          <w:rFonts w:ascii="Arial" w:hAnsi="Arial" w:cs="Arial"/>
          <w:b/>
          <w:color w:val="auto"/>
        </w:rPr>
        <w:t>FINANČNO ZAVAROVANJE</w:t>
      </w:r>
    </w:p>
    <w:p w14:paraId="75FC852F" w14:textId="32EA5EF5" w:rsidR="00A76C01" w:rsidRPr="00343747" w:rsidRDefault="00A76C01" w:rsidP="004F6C5B">
      <w:pPr>
        <w:pStyle w:val="Standard"/>
        <w:numPr>
          <w:ilvl w:val="0"/>
          <w:numId w:val="44"/>
        </w:numPr>
        <w:jc w:val="center"/>
        <w:rPr>
          <w:rFonts w:ascii="Arial" w:eastAsia="Arial Unicode MS" w:hAnsi="Arial" w:cs="Arial"/>
          <w:b/>
        </w:rPr>
      </w:pPr>
      <w:r w:rsidRPr="00343747">
        <w:rPr>
          <w:rFonts w:ascii="Arial" w:hAnsi="Arial" w:cs="Arial"/>
          <w:b/>
        </w:rPr>
        <w:t>člen</w:t>
      </w:r>
    </w:p>
    <w:p w14:paraId="40CCE3DC" w14:textId="778B9595" w:rsidR="00A76C01" w:rsidRPr="00343747" w:rsidRDefault="00A76C01" w:rsidP="004F6C5B">
      <w:pPr>
        <w:spacing w:after="0"/>
        <w:rPr>
          <w:rFonts w:ascii="Arial" w:eastAsia="Arial Unicode MS" w:hAnsi="Arial" w:cs="Arial"/>
          <w:color w:val="auto"/>
        </w:rPr>
      </w:pPr>
      <w:r w:rsidRPr="00343747">
        <w:rPr>
          <w:rFonts w:ascii="Arial" w:eastAsia="Arial Unicode MS" w:hAnsi="Arial" w:cs="Arial"/>
          <w:color w:val="auto"/>
        </w:rPr>
        <w:t>Izvajalec se zavezuje predložiti naročniku finančno zavarovanje, ki bo skladno z zahtevami iz povabila k oddaji posameznega naročila.</w:t>
      </w:r>
    </w:p>
    <w:p w14:paraId="179DF825" w14:textId="4892FFFA" w:rsidR="00A91C5A" w:rsidRPr="00343747" w:rsidRDefault="00A91C5A" w:rsidP="004F6C5B">
      <w:pPr>
        <w:spacing w:after="0"/>
        <w:rPr>
          <w:rFonts w:ascii="Arial" w:hAnsi="Arial" w:cs="Arial"/>
          <w:b/>
          <w:color w:val="auto"/>
        </w:rPr>
      </w:pPr>
    </w:p>
    <w:p w14:paraId="3BBFF009" w14:textId="77777777" w:rsidR="00B57592" w:rsidRPr="00343747" w:rsidRDefault="00B57592" w:rsidP="004F6C5B">
      <w:pPr>
        <w:spacing w:after="0"/>
        <w:rPr>
          <w:rFonts w:ascii="Arial" w:hAnsi="Arial" w:cs="Arial"/>
          <w:b/>
          <w:color w:val="auto"/>
        </w:rPr>
      </w:pPr>
    </w:p>
    <w:p w14:paraId="72366264" w14:textId="5614743B" w:rsidR="005A2C57" w:rsidRPr="00343747" w:rsidRDefault="005A2C57" w:rsidP="004F6C5B">
      <w:pPr>
        <w:tabs>
          <w:tab w:val="left" w:pos="-8961"/>
          <w:tab w:val="left" w:pos="-8734"/>
          <w:tab w:val="left" w:pos="-5275"/>
          <w:tab w:val="left" w:pos="-3999"/>
          <w:tab w:val="right" w:pos="-1023"/>
        </w:tabs>
        <w:suppressAutoHyphens/>
        <w:autoSpaceDN w:val="0"/>
        <w:spacing w:after="0"/>
        <w:jc w:val="both"/>
        <w:rPr>
          <w:rFonts w:ascii="Arial" w:hAnsi="Arial" w:cs="Arial"/>
          <w:b/>
          <w:color w:val="auto"/>
        </w:rPr>
      </w:pPr>
      <w:r w:rsidRPr="00343747">
        <w:rPr>
          <w:rFonts w:ascii="Arial" w:hAnsi="Arial" w:cs="Arial"/>
          <w:b/>
          <w:color w:val="auto"/>
        </w:rPr>
        <w:t>AVTORSKE PRAVICE IN LAST DOKUMENTACIJE</w:t>
      </w:r>
    </w:p>
    <w:p w14:paraId="2B697CAF" w14:textId="651739EE"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08E0FDD9" w14:textId="3B81468F" w:rsidR="005A2C57" w:rsidRPr="00343747" w:rsidRDefault="005A2C57" w:rsidP="004F6C5B">
      <w:pPr>
        <w:spacing w:after="0"/>
        <w:jc w:val="both"/>
        <w:rPr>
          <w:rFonts w:ascii="Arial" w:hAnsi="Arial" w:cs="Arial"/>
          <w:color w:val="auto"/>
        </w:rPr>
      </w:pPr>
      <w:r w:rsidRPr="00343747">
        <w:rPr>
          <w:rFonts w:ascii="Arial" w:hAnsi="Arial" w:cs="Arial"/>
          <w:color w:val="auto"/>
        </w:rPr>
        <w:t xml:space="preserve">Projektna dokumentacija, ki jo izdela izvajalec, je last naročnika, ki pridobi tudi materialno pravico predelave in dodelave te dokumentacije in jo izvajalec lahko preda tretji osebi samo s soglasjem naročnika. </w:t>
      </w:r>
    </w:p>
    <w:p w14:paraId="3A77311E" w14:textId="697CA6CD" w:rsidR="005A2C57" w:rsidRPr="00343747" w:rsidRDefault="005A2C57" w:rsidP="004F6C5B">
      <w:pPr>
        <w:spacing w:after="0"/>
        <w:jc w:val="both"/>
        <w:rPr>
          <w:rFonts w:ascii="Arial" w:hAnsi="Arial" w:cs="Arial"/>
          <w:color w:val="auto"/>
        </w:rPr>
      </w:pPr>
    </w:p>
    <w:p w14:paraId="09A42A16" w14:textId="0D81F012" w:rsidR="005A2C57" w:rsidRPr="00343747" w:rsidRDefault="005A2C57" w:rsidP="004F6C5B">
      <w:pPr>
        <w:spacing w:after="0"/>
        <w:jc w:val="both"/>
        <w:rPr>
          <w:rFonts w:ascii="Arial" w:hAnsi="Arial" w:cs="Arial"/>
          <w:color w:val="auto"/>
        </w:rPr>
      </w:pPr>
      <w:r w:rsidRPr="00343747">
        <w:rPr>
          <w:rFonts w:ascii="Arial" w:hAnsi="Arial" w:cs="Arial"/>
          <w:color w:val="auto"/>
        </w:rPr>
        <w:t>Izvajalec je dolžan hraniti izvod kompletne izdelane projektne dokumentacije v svojem arhivu.</w:t>
      </w:r>
    </w:p>
    <w:p w14:paraId="79EF4DD4" w14:textId="4CE39CAF" w:rsidR="005A2C57" w:rsidRPr="00343747" w:rsidRDefault="005A2C57" w:rsidP="004F6C5B">
      <w:pPr>
        <w:spacing w:after="0"/>
        <w:jc w:val="both"/>
        <w:rPr>
          <w:rFonts w:ascii="Arial" w:hAnsi="Arial" w:cs="Arial"/>
          <w:color w:val="auto"/>
        </w:rPr>
      </w:pPr>
    </w:p>
    <w:p w14:paraId="6C89B4ED" w14:textId="11BD1A49" w:rsidR="005A2C57" w:rsidRPr="00343747" w:rsidRDefault="005A2C57" w:rsidP="004F6C5B">
      <w:pPr>
        <w:spacing w:after="0"/>
        <w:jc w:val="both"/>
        <w:rPr>
          <w:rFonts w:ascii="Arial" w:hAnsi="Arial" w:cs="Arial"/>
          <w:color w:val="auto"/>
        </w:rPr>
      </w:pPr>
      <w:r w:rsidRPr="00343747">
        <w:rPr>
          <w:rFonts w:ascii="Arial" w:hAnsi="Arial" w:cs="Arial"/>
          <w:color w:val="auto"/>
        </w:rPr>
        <w:t>Naročnik se obvezuje spoštovati moralne avtorske pravice izvajalca.</w:t>
      </w:r>
    </w:p>
    <w:p w14:paraId="79EECC20" w14:textId="1EA62BBA" w:rsidR="005A2C57" w:rsidRPr="00343747" w:rsidRDefault="005A2C57" w:rsidP="004F6C5B">
      <w:pPr>
        <w:spacing w:after="0"/>
        <w:rPr>
          <w:rFonts w:ascii="Arial" w:hAnsi="Arial" w:cs="Arial"/>
          <w:color w:val="auto"/>
        </w:rPr>
      </w:pPr>
    </w:p>
    <w:p w14:paraId="142E06B3" w14:textId="1830B507" w:rsidR="005A2C57" w:rsidRPr="00343747" w:rsidRDefault="005A2C57" w:rsidP="004F6C5B">
      <w:pPr>
        <w:suppressAutoHyphens/>
        <w:overflowPunct w:val="0"/>
        <w:autoSpaceDE w:val="0"/>
        <w:autoSpaceDN w:val="0"/>
        <w:adjustRightInd w:val="0"/>
        <w:spacing w:after="0"/>
        <w:jc w:val="both"/>
        <w:textAlignment w:val="baseline"/>
        <w:rPr>
          <w:rFonts w:ascii="Arial" w:eastAsia="Times New Roman" w:hAnsi="Arial" w:cs="Arial"/>
          <w:b/>
          <w:color w:val="auto"/>
          <w:lang w:eastAsia="sl-SI"/>
        </w:rPr>
      </w:pPr>
      <w:r w:rsidRPr="00343747">
        <w:rPr>
          <w:rFonts w:ascii="Arial" w:eastAsia="Times New Roman" w:hAnsi="Arial" w:cs="Arial"/>
          <w:b/>
          <w:color w:val="auto"/>
          <w:lang w:eastAsia="sl-SI"/>
        </w:rPr>
        <w:t>ZAVAROVANJE ODGOVORNOSTI PROJEKTANTA</w:t>
      </w:r>
    </w:p>
    <w:p w14:paraId="44C3BDF2" w14:textId="7AE3D209" w:rsidR="005A2C57" w:rsidRPr="00343747" w:rsidRDefault="005A2C57" w:rsidP="004F6C5B">
      <w:pPr>
        <w:pStyle w:val="Standard"/>
        <w:numPr>
          <w:ilvl w:val="0"/>
          <w:numId w:val="44"/>
        </w:numPr>
        <w:jc w:val="center"/>
        <w:rPr>
          <w:rFonts w:ascii="Arial" w:eastAsia="Times New Roman" w:hAnsi="Arial" w:cs="Arial"/>
          <w:b/>
          <w:lang w:eastAsia="sl-SI"/>
        </w:rPr>
      </w:pPr>
      <w:r w:rsidRPr="00343747">
        <w:rPr>
          <w:rFonts w:ascii="Arial" w:eastAsia="Times New Roman" w:hAnsi="Arial" w:cs="Arial"/>
          <w:b/>
          <w:lang w:eastAsia="sl-SI"/>
        </w:rPr>
        <w:t>člen</w:t>
      </w:r>
    </w:p>
    <w:p w14:paraId="0EAE1729" w14:textId="5A90C4DC" w:rsidR="00A76C01" w:rsidRPr="00343747" w:rsidRDefault="005A2C57" w:rsidP="004F6C5B">
      <w:pPr>
        <w:overflowPunct w:val="0"/>
        <w:autoSpaceDE w:val="0"/>
        <w:autoSpaceDN w:val="0"/>
        <w:adjustRightInd w:val="0"/>
        <w:spacing w:after="0"/>
        <w:jc w:val="both"/>
        <w:textAlignment w:val="baseline"/>
        <w:rPr>
          <w:rFonts w:ascii="Arial" w:eastAsia="Times New Roman" w:hAnsi="Arial" w:cs="Arial"/>
          <w:color w:val="auto"/>
          <w:lang w:eastAsia="sl-SI"/>
        </w:rPr>
      </w:pPr>
      <w:r w:rsidRPr="00343747">
        <w:rPr>
          <w:rFonts w:ascii="Arial" w:eastAsia="Times New Roman" w:hAnsi="Arial" w:cs="Arial"/>
          <w:color w:val="auto"/>
          <w:lang w:eastAsia="sl-SI"/>
        </w:rPr>
        <w:t xml:space="preserve">Izvajalec je dolžan v roku 10 (desetih) dni po podpisu </w:t>
      </w:r>
      <w:r w:rsidR="00C66116" w:rsidRPr="00343747">
        <w:rPr>
          <w:rFonts w:ascii="Arial" w:eastAsia="Times New Roman" w:hAnsi="Arial" w:cs="Arial"/>
          <w:color w:val="auto"/>
          <w:lang w:eastAsia="sl-SI"/>
        </w:rPr>
        <w:t>te pogodbe</w:t>
      </w:r>
      <w:r w:rsidRPr="00343747">
        <w:rPr>
          <w:rFonts w:ascii="Arial" w:eastAsia="Times New Roman" w:hAnsi="Arial" w:cs="Arial"/>
          <w:color w:val="auto"/>
          <w:lang w:eastAsia="sl-SI"/>
        </w:rPr>
        <w:t xml:space="preserve"> naročniku izročiti fotokopijo zavarovalne police za zavarovanje odgovornosti </w:t>
      </w:r>
      <w:r w:rsidR="00A76C01" w:rsidRPr="00343747">
        <w:rPr>
          <w:rFonts w:ascii="Arial" w:eastAsia="Times New Roman" w:hAnsi="Arial" w:cs="Arial"/>
          <w:color w:val="auto"/>
          <w:lang w:eastAsia="sl-SI"/>
        </w:rPr>
        <w:t xml:space="preserve">projektanta </w:t>
      </w:r>
      <w:r w:rsidRPr="00343747">
        <w:rPr>
          <w:rFonts w:ascii="Arial" w:eastAsia="Times New Roman" w:hAnsi="Arial" w:cs="Arial"/>
          <w:color w:val="auto"/>
          <w:lang w:eastAsia="sl-SI"/>
        </w:rPr>
        <w:t>v višini najmanj</w:t>
      </w:r>
      <w:r w:rsidR="00C66116" w:rsidRPr="00343747">
        <w:rPr>
          <w:rFonts w:ascii="Arial" w:eastAsia="Times New Roman" w:hAnsi="Arial" w:cs="Arial"/>
          <w:color w:val="auto"/>
          <w:lang w:eastAsia="sl-SI"/>
        </w:rPr>
        <w:t xml:space="preserve"> ________</w:t>
      </w:r>
      <w:r w:rsidRPr="00343747">
        <w:rPr>
          <w:rFonts w:ascii="Arial" w:eastAsia="Times New Roman" w:hAnsi="Arial" w:cs="Arial"/>
          <w:color w:val="auto"/>
          <w:lang w:eastAsia="sl-SI"/>
        </w:rPr>
        <w:t xml:space="preserve"> EUR. </w:t>
      </w:r>
    </w:p>
    <w:p w14:paraId="7646974E" w14:textId="7EDD1F28" w:rsidR="00A76C01" w:rsidRPr="00343747" w:rsidRDefault="00A76C01" w:rsidP="004F6C5B">
      <w:pPr>
        <w:overflowPunct w:val="0"/>
        <w:autoSpaceDE w:val="0"/>
        <w:autoSpaceDN w:val="0"/>
        <w:adjustRightInd w:val="0"/>
        <w:spacing w:after="0"/>
        <w:jc w:val="both"/>
        <w:textAlignment w:val="baseline"/>
        <w:rPr>
          <w:rFonts w:ascii="Arial" w:eastAsia="Times New Roman" w:hAnsi="Arial" w:cs="Arial"/>
          <w:color w:val="auto"/>
          <w:lang w:eastAsia="sl-SI"/>
        </w:rPr>
      </w:pPr>
    </w:p>
    <w:p w14:paraId="245ABA3E" w14:textId="373B13E1" w:rsidR="005A2C57" w:rsidRPr="00343747" w:rsidRDefault="005A2C57" w:rsidP="004F6C5B">
      <w:pPr>
        <w:overflowPunct w:val="0"/>
        <w:autoSpaceDE w:val="0"/>
        <w:autoSpaceDN w:val="0"/>
        <w:adjustRightInd w:val="0"/>
        <w:spacing w:after="0"/>
        <w:jc w:val="both"/>
        <w:textAlignment w:val="baseline"/>
        <w:rPr>
          <w:rFonts w:ascii="Arial" w:eastAsia="Times New Roman" w:hAnsi="Arial" w:cs="Arial"/>
          <w:color w:val="auto"/>
          <w:lang w:eastAsia="sl-SI"/>
        </w:rPr>
      </w:pPr>
      <w:r w:rsidRPr="00343747">
        <w:rPr>
          <w:rFonts w:ascii="Arial" w:eastAsia="Times New Roman" w:hAnsi="Arial" w:cs="Arial"/>
          <w:color w:val="auto"/>
          <w:lang w:eastAsia="sl-SI"/>
        </w:rPr>
        <w:t>Izvajalec mora imeti sklenjeno zavarovanje ves čas trajanja te pogodbe</w:t>
      </w:r>
      <w:r w:rsidR="00A76C01" w:rsidRPr="00343747">
        <w:rPr>
          <w:rFonts w:ascii="Arial" w:eastAsia="Times New Roman" w:hAnsi="Arial" w:cs="Arial"/>
          <w:color w:val="auto"/>
          <w:lang w:eastAsia="sl-SI"/>
        </w:rPr>
        <w:t xml:space="preserve">, vendar ne manj kot 1 leto. </w:t>
      </w:r>
      <w:r w:rsidRPr="00343747">
        <w:rPr>
          <w:rFonts w:ascii="Arial" w:eastAsia="Times New Roman" w:hAnsi="Arial" w:cs="Arial"/>
          <w:color w:val="auto"/>
          <w:lang w:eastAsia="sl-SI"/>
        </w:rPr>
        <w:t xml:space="preserve"> </w:t>
      </w:r>
    </w:p>
    <w:p w14:paraId="47A7A162" w14:textId="70766804" w:rsidR="005A2C57" w:rsidRPr="00343747" w:rsidRDefault="005A2C57" w:rsidP="004F6C5B">
      <w:pPr>
        <w:pStyle w:val="Standard"/>
        <w:rPr>
          <w:rFonts w:ascii="Arial" w:hAnsi="Arial" w:cs="Arial"/>
        </w:rPr>
      </w:pPr>
    </w:p>
    <w:p w14:paraId="04E703AC" w14:textId="0FCED98E" w:rsidR="005A2C57" w:rsidRPr="00343747" w:rsidRDefault="005A2C57" w:rsidP="004F6C5B">
      <w:pPr>
        <w:pStyle w:val="Standard"/>
        <w:rPr>
          <w:rFonts w:ascii="Arial" w:hAnsi="Arial" w:cs="Arial"/>
          <w:b/>
        </w:rPr>
      </w:pPr>
      <w:r w:rsidRPr="00343747">
        <w:rPr>
          <w:rFonts w:ascii="Arial" w:hAnsi="Arial" w:cs="Arial"/>
          <w:b/>
        </w:rPr>
        <w:t xml:space="preserve">ODSTOP OD </w:t>
      </w:r>
      <w:r w:rsidR="00B17740" w:rsidRPr="00343747">
        <w:rPr>
          <w:rFonts w:ascii="Arial" w:hAnsi="Arial" w:cs="Arial"/>
          <w:b/>
        </w:rPr>
        <w:t>POGODBE</w:t>
      </w:r>
    </w:p>
    <w:p w14:paraId="2D849382" w14:textId="0732D3E7"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521BBAA4" w14:textId="3B70340B" w:rsidR="005A2C57" w:rsidRPr="00343747" w:rsidRDefault="005A2C57" w:rsidP="004F6C5B">
      <w:pPr>
        <w:tabs>
          <w:tab w:val="left" w:pos="567"/>
          <w:tab w:val="left" w:pos="4253"/>
          <w:tab w:val="left" w:pos="5529"/>
          <w:tab w:val="right" w:pos="8505"/>
        </w:tabs>
        <w:spacing w:after="0"/>
        <w:jc w:val="both"/>
        <w:rPr>
          <w:rFonts w:ascii="Arial" w:hAnsi="Arial" w:cs="Arial"/>
          <w:bCs/>
          <w:color w:val="auto"/>
        </w:rPr>
      </w:pPr>
      <w:r w:rsidRPr="00343747">
        <w:rPr>
          <w:rFonts w:ascii="Arial" w:hAnsi="Arial" w:cs="Arial"/>
          <w:bCs/>
          <w:color w:val="auto"/>
        </w:rPr>
        <w:t xml:space="preserve">Naročnik sme odstopiti od </w:t>
      </w:r>
      <w:r w:rsidR="00EF2CCF" w:rsidRPr="00343747">
        <w:rPr>
          <w:rFonts w:ascii="Arial" w:hAnsi="Arial" w:cs="Arial"/>
          <w:bCs/>
          <w:color w:val="auto"/>
        </w:rPr>
        <w:t>pogodbe,</w:t>
      </w:r>
      <w:r w:rsidR="00AD196A" w:rsidRPr="00343747">
        <w:rPr>
          <w:rFonts w:ascii="Arial" w:hAnsi="Arial" w:cs="Arial"/>
          <w:bCs/>
          <w:color w:val="auto"/>
        </w:rPr>
        <w:t xml:space="preserve"> če:</w:t>
      </w:r>
    </w:p>
    <w:p w14:paraId="4E80BEE4" w14:textId="16984AFC"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 xml:space="preserve">izvajalec ne pristopi k izdelavi projektne dokumentacije takoj po podpisu pogodbe oziroma glede na dogovor z naročnikom, </w:t>
      </w:r>
    </w:p>
    <w:p w14:paraId="3C280127" w14:textId="79DCBEEC"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 xml:space="preserve">izvajalec ne izdela projektne dokumentacije ali ne pridobi gradbenega dovoljenja v skladu z zahtevami naročnika, veljavnimi predpisi in po pravilih stroke, </w:t>
      </w:r>
    </w:p>
    <w:p w14:paraId="65C10437" w14:textId="2A9ADB07"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izvajalec pri projektiranju ne upošteva temeljnih okoljskih zahtev za projektiranje po Uredbi o zelenem javnem naročanju, kadar je upoštevanje teh zahtevano</w:t>
      </w:r>
      <w:r w:rsidR="006E6DB3" w:rsidRPr="00343747">
        <w:rPr>
          <w:rFonts w:ascii="Arial" w:hAnsi="Arial" w:cs="Arial"/>
          <w:color w:val="auto"/>
        </w:rPr>
        <w:t>,</w:t>
      </w:r>
    </w:p>
    <w:p w14:paraId="38CBA406" w14:textId="11D156AA" w:rsidR="00A76C01" w:rsidRPr="00343747" w:rsidRDefault="00A76C01" w:rsidP="004F6C5B">
      <w:pPr>
        <w:numPr>
          <w:ilvl w:val="0"/>
          <w:numId w:val="40"/>
        </w:numPr>
        <w:suppressAutoHyphens/>
        <w:autoSpaceDE w:val="0"/>
        <w:spacing w:after="0"/>
        <w:jc w:val="both"/>
        <w:rPr>
          <w:rFonts w:ascii="Arial" w:hAnsi="Arial" w:cs="Arial"/>
          <w:color w:val="auto"/>
        </w:rPr>
      </w:pPr>
      <w:r w:rsidRPr="00343747">
        <w:rPr>
          <w:rFonts w:ascii="Arial" w:hAnsi="Arial" w:cs="Arial"/>
          <w:color w:val="auto"/>
        </w:rPr>
        <w:t>izvajalec ne spoštuje s svoje strani dane ponudbe in določil te pogodbe</w:t>
      </w:r>
      <w:r w:rsidR="006E6DB3" w:rsidRPr="00343747">
        <w:rPr>
          <w:rFonts w:ascii="Arial" w:hAnsi="Arial" w:cs="Arial"/>
          <w:color w:val="auto"/>
        </w:rPr>
        <w:t>,</w:t>
      </w:r>
      <w:r w:rsidRPr="00343747">
        <w:rPr>
          <w:rFonts w:ascii="Arial" w:hAnsi="Arial" w:cs="Arial"/>
          <w:color w:val="auto"/>
        </w:rPr>
        <w:t xml:space="preserve"> </w:t>
      </w:r>
    </w:p>
    <w:p w14:paraId="5498E422" w14:textId="654E7117" w:rsidR="005A2C57" w:rsidRPr="00343747" w:rsidRDefault="00AD196A" w:rsidP="004F6C5B">
      <w:pPr>
        <w:pStyle w:val="Odstavekseznama"/>
        <w:numPr>
          <w:ilvl w:val="0"/>
          <w:numId w:val="40"/>
        </w:numPr>
        <w:tabs>
          <w:tab w:val="left" w:pos="360"/>
        </w:tabs>
        <w:overflowPunct w:val="0"/>
        <w:autoSpaceDE w:val="0"/>
        <w:autoSpaceDN w:val="0"/>
        <w:adjustRightInd w:val="0"/>
        <w:spacing w:after="0"/>
        <w:contextualSpacing/>
        <w:jc w:val="both"/>
        <w:textAlignment w:val="baseline"/>
        <w:rPr>
          <w:rFonts w:ascii="Arial" w:eastAsia="Cambria" w:hAnsi="Arial" w:cs="Arial"/>
          <w:bCs/>
          <w:color w:val="auto"/>
        </w:rPr>
      </w:pPr>
      <w:r w:rsidRPr="00343747">
        <w:rPr>
          <w:rFonts w:ascii="Arial" w:eastAsia="Cambria" w:hAnsi="Arial" w:cs="Arial"/>
          <w:bCs/>
          <w:color w:val="auto"/>
        </w:rPr>
        <w:t xml:space="preserve">izvajalec </w:t>
      </w:r>
      <w:r w:rsidR="005A2C57" w:rsidRPr="00343747">
        <w:rPr>
          <w:rFonts w:ascii="Arial" w:eastAsia="Cambria" w:hAnsi="Arial" w:cs="Arial"/>
          <w:bCs/>
          <w:color w:val="auto"/>
        </w:rPr>
        <w:t xml:space="preserve">ne izroči naročniku v roku 10 (desetih) dni po podpisu te pogodbe </w:t>
      </w:r>
      <w:r w:rsidRPr="00343747">
        <w:rPr>
          <w:rFonts w:ascii="Arial" w:eastAsia="Cambria" w:hAnsi="Arial" w:cs="Arial"/>
          <w:bCs/>
          <w:color w:val="auto"/>
        </w:rPr>
        <w:t xml:space="preserve">zavarovanja </w:t>
      </w:r>
      <w:r w:rsidR="005A2C57" w:rsidRPr="00343747">
        <w:rPr>
          <w:rFonts w:ascii="Arial" w:eastAsia="Cambria" w:hAnsi="Arial" w:cs="Arial"/>
          <w:bCs/>
          <w:color w:val="auto"/>
        </w:rPr>
        <w:t>za dobro izvedbo pogodbenih obveznosti</w:t>
      </w:r>
      <w:r w:rsidRPr="00343747">
        <w:rPr>
          <w:rFonts w:ascii="Arial" w:eastAsia="Cambria" w:hAnsi="Arial" w:cs="Arial"/>
          <w:bCs/>
          <w:color w:val="auto"/>
        </w:rPr>
        <w:t xml:space="preserve">. </w:t>
      </w:r>
    </w:p>
    <w:p w14:paraId="0874BEDA" w14:textId="06150DE4" w:rsidR="005A2C57" w:rsidRPr="00343747" w:rsidRDefault="005A2C57" w:rsidP="00C061B6">
      <w:pPr>
        <w:spacing w:after="0"/>
        <w:ind w:left="360"/>
        <w:rPr>
          <w:rFonts w:ascii="Arial" w:hAnsi="Arial" w:cs="Arial"/>
          <w:color w:val="auto"/>
        </w:rPr>
      </w:pPr>
    </w:p>
    <w:p w14:paraId="01CA6427" w14:textId="65A5CFB7" w:rsidR="005A2C57" w:rsidRPr="00343747" w:rsidRDefault="005A2C57" w:rsidP="004F6C5B">
      <w:pPr>
        <w:tabs>
          <w:tab w:val="left" w:pos="567"/>
          <w:tab w:val="left" w:pos="4253"/>
          <w:tab w:val="left" w:pos="5529"/>
          <w:tab w:val="right" w:pos="8505"/>
        </w:tabs>
        <w:spacing w:after="0"/>
        <w:jc w:val="both"/>
        <w:rPr>
          <w:rFonts w:ascii="Arial" w:hAnsi="Arial" w:cs="Arial"/>
          <w:bCs/>
          <w:color w:val="auto"/>
        </w:rPr>
      </w:pPr>
      <w:r w:rsidRPr="00343747">
        <w:rPr>
          <w:rFonts w:ascii="Arial" w:hAnsi="Arial" w:cs="Arial"/>
          <w:bCs/>
          <w:color w:val="auto"/>
        </w:rPr>
        <w:t xml:space="preserve">Izvajalec sme odstopiti od </w:t>
      </w:r>
      <w:r w:rsidR="00635E66" w:rsidRPr="00343747">
        <w:rPr>
          <w:rFonts w:ascii="Arial" w:hAnsi="Arial" w:cs="Arial"/>
          <w:bCs/>
          <w:color w:val="auto"/>
        </w:rPr>
        <w:t>pogodbe:</w:t>
      </w:r>
    </w:p>
    <w:p w14:paraId="4C70CD10" w14:textId="229051DF" w:rsidR="005A2C57" w:rsidRPr="00343747" w:rsidRDefault="005A2C57" w:rsidP="004F6C5B">
      <w:pPr>
        <w:numPr>
          <w:ilvl w:val="0"/>
          <w:numId w:val="35"/>
        </w:numPr>
        <w:tabs>
          <w:tab w:val="left" w:pos="-18489"/>
          <w:tab w:val="left" w:pos="-18262"/>
          <w:tab w:val="left" w:pos="-14803"/>
          <w:tab w:val="left" w:pos="-13527"/>
          <w:tab w:val="right" w:pos="-10551"/>
        </w:tabs>
        <w:suppressAutoHyphens/>
        <w:autoSpaceDN w:val="0"/>
        <w:spacing w:after="0"/>
        <w:jc w:val="both"/>
        <w:rPr>
          <w:rFonts w:ascii="Arial" w:hAnsi="Arial" w:cs="Arial"/>
          <w:bCs/>
          <w:color w:val="auto"/>
        </w:rPr>
      </w:pPr>
      <w:r w:rsidRPr="00343747">
        <w:rPr>
          <w:rFonts w:ascii="Arial" w:hAnsi="Arial" w:cs="Arial"/>
          <w:bCs/>
          <w:color w:val="auto"/>
        </w:rPr>
        <w:t>če izvajalec pride v situacijo, zaradi katere iz objektivnih razlogov z deli ne more nadaljevati.</w:t>
      </w:r>
    </w:p>
    <w:p w14:paraId="1E77AEB1" w14:textId="15A18B57" w:rsidR="005A2C57" w:rsidRPr="00343747" w:rsidRDefault="005A2C57" w:rsidP="004F6C5B">
      <w:pPr>
        <w:autoSpaceDE w:val="0"/>
        <w:spacing w:after="0"/>
        <w:jc w:val="both"/>
        <w:rPr>
          <w:rFonts w:ascii="Arial" w:hAnsi="Arial" w:cs="Arial"/>
          <w:color w:val="auto"/>
          <w:lang w:val="pl-PL"/>
        </w:rPr>
      </w:pPr>
    </w:p>
    <w:p w14:paraId="7075788A" w14:textId="2B030759" w:rsidR="005A2C57" w:rsidRPr="00343747" w:rsidRDefault="005A2C57" w:rsidP="004F6C5B">
      <w:pPr>
        <w:autoSpaceDE w:val="0"/>
        <w:spacing w:after="0"/>
        <w:jc w:val="both"/>
        <w:rPr>
          <w:rFonts w:ascii="Arial" w:hAnsi="Arial" w:cs="Arial"/>
          <w:color w:val="auto"/>
          <w:lang w:val="pl-PL"/>
        </w:rPr>
      </w:pPr>
      <w:r w:rsidRPr="00343747">
        <w:rPr>
          <w:rFonts w:ascii="Arial" w:hAnsi="Arial" w:cs="Arial"/>
          <w:color w:val="auto"/>
          <w:lang w:val="pl-PL"/>
        </w:rPr>
        <w:lastRenderedPageBreak/>
        <w:t>Naročnik bo v primeru odstopa od t</w:t>
      </w:r>
      <w:r w:rsidR="00581B33" w:rsidRPr="00343747">
        <w:rPr>
          <w:rFonts w:ascii="Arial" w:hAnsi="Arial" w:cs="Arial"/>
          <w:color w:val="auto"/>
          <w:lang w:val="pl-PL"/>
        </w:rPr>
        <w:t>e pogodbe</w:t>
      </w:r>
      <w:r w:rsidRPr="00343747">
        <w:rPr>
          <w:rFonts w:ascii="Arial" w:hAnsi="Arial" w:cs="Arial"/>
          <w:color w:val="auto"/>
          <w:lang w:val="pl-PL"/>
        </w:rPr>
        <w:t xml:space="preserve">, o tem pisno obvestil izvajalca in sicer v roku 10 dni pred nameravanim </w:t>
      </w:r>
      <w:r w:rsidR="00A76C01" w:rsidRPr="00343747">
        <w:rPr>
          <w:rFonts w:ascii="Arial" w:hAnsi="Arial" w:cs="Arial"/>
          <w:color w:val="auto"/>
          <w:lang w:val="pl-PL"/>
        </w:rPr>
        <w:t xml:space="preserve">odstopom, razen v primeru prve in </w:t>
      </w:r>
      <w:r w:rsidRPr="00343747">
        <w:rPr>
          <w:rFonts w:ascii="Arial" w:hAnsi="Arial" w:cs="Arial"/>
          <w:color w:val="auto"/>
          <w:lang w:val="pl-PL"/>
        </w:rPr>
        <w:t xml:space="preserve">druge alineje prvega odstavka tega člena, ko ima naročnik pravico odstopiti takoj. </w:t>
      </w:r>
    </w:p>
    <w:p w14:paraId="659E47D5" w14:textId="2E3DAF2F" w:rsidR="005A2C57" w:rsidRPr="00343747" w:rsidRDefault="005A2C57" w:rsidP="004F6C5B">
      <w:pPr>
        <w:autoSpaceDE w:val="0"/>
        <w:spacing w:after="0"/>
        <w:jc w:val="both"/>
        <w:rPr>
          <w:rFonts w:ascii="Arial" w:hAnsi="Arial" w:cs="Arial"/>
          <w:color w:val="auto"/>
          <w:lang w:val="pl-PL"/>
        </w:rPr>
      </w:pPr>
    </w:p>
    <w:p w14:paraId="0436A068" w14:textId="1F3D19FA" w:rsidR="005A2C57" w:rsidRPr="00343747" w:rsidRDefault="005A2C57" w:rsidP="004F6C5B">
      <w:pPr>
        <w:spacing w:after="0"/>
        <w:jc w:val="both"/>
        <w:rPr>
          <w:rFonts w:ascii="Arial" w:hAnsi="Arial" w:cs="Arial"/>
          <w:color w:val="auto"/>
          <w:lang w:val="pl-PL"/>
        </w:rPr>
      </w:pPr>
      <w:r w:rsidRPr="00343747">
        <w:rPr>
          <w:rFonts w:ascii="Arial" w:hAnsi="Arial" w:cs="Arial"/>
          <w:color w:val="auto"/>
          <w:lang w:val="pl-PL"/>
        </w:rPr>
        <w:t xml:space="preserve">V primeru če </w:t>
      </w:r>
      <w:r w:rsidR="00937B27" w:rsidRPr="00343747">
        <w:rPr>
          <w:rFonts w:ascii="Arial" w:hAnsi="Arial" w:cs="Arial"/>
          <w:color w:val="auto"/>
          <w:lang w:val="pl-PL"/>
        </w:rPr>
        <w:t xml:space="preserve">izvajalec </w:t>
      </w:r>
      <w:r w:rsidRPr="00343747">
        <w:rPr>
          <w:rFonts w:ascii="Arial" w:hAnsi="Arial" w:cs="Arial"/>
          <w:color w:val="auto"/>
          <w:lang w:val="pl-PL"/>
        </w:rPr>
        <w:t xml:space="preserve">odstopi od </w:t>
      </w:r>
      <w:r w:rsidR="00D640D0" w:rsidRPr="00343747">
        <w:rPr>
          <w:rFonts w:ascii="Arial" w:hAnsi="Arial" w:cs="Arial"/>
          <w:color w:val="auto"/>
          <w:lang w:val="pl-PL"/>
        </w:rPr>
        <w:t>pogodbe</w:t>
      </w:r>
      <w:r w:rsidRPr="00343747">
        <w:rPr>
          <w:rFonts w:ascii="Arial" w:hAnsi="Arial" w:cs="Arial"/>
          <w:color w:val="auto"/>
          <w:lang w:val="pl-PL"/>
        </w:rPr>
        <w:t xml:space="preserve">, je izvajalec dolžan plačati pogodbeno kazen v višini </w:t>
      </w:r>
      <w:r w:rsidR="00AD196A" w:rsidRPr="00343747">
        <w:rPr>
          <w:rFonts w:ascii="Arial" w:hAnsi="Arial" w:cs="Arial"/>
          <w:color w:val="auto"/>
          <w:lang w:val="pl-PL"/>
        </w:rPr>
        <w:t>______________</w:t>
      </w:r>
      <w:r w:rsidRPr="00343747">
        <w:rPr>
          <w:rFonts w:ascii="Arial" w:hAnsi="Arial" w:cs="Arial"/>
          <w:color w:val="auto"/>
          <w:lang w:val="pl-PL"/>
        </w:rPr>
        <w:t xml:space="preserve"> EUR in vso škodo, ki naročniku zaradi tega nastane. </w:t>
      </w:r>
    </w:p>
    <w:p w14:paraId="3EB46A15" w14:textId="37E90D18" w:rsidR="005A2C57" w:rsidRPr="00343747" w:rsidRDefault="005A2C57" w:rsidP="004F6C5B">
      <w:pPr>
        <w:spacing w:after="0"/>
        <w:jc w:val="both"/>
        <w:rPr>
          <w:rFonts w:ascii="Arial" w:hAnsi="Arial" w:cs="Arial"/>
          <w:color w:val="auto"/>
          <w:lang w:val="pl-PL"/>
        </w:rPr>
      </w:pPr>
    </w:p>
    <w:p w14:paraId="2A56793A" w14:textId="09B591F3" w:rsidR="005A2C57" w:rsidRPr="00343747" w:rsidRDefault="005A2C57" w:rsidP="004F6C5B">
      <w:pPr>
        <w:pStyle w:val="Standard"/>
        <w:numPr>
          <w:ilvl w:val="0"/>
          <w:numId w:val="44"/>
        </w:numPr>
        <w:jc w:val="center"/>
        <w:rPr>
          <w:rFonts w:ascii="Arial" w:hAnsi="Arial" w:cs="Arial"/>
          <w:b/>
          <w:lang w:val="pl-PL"/>
        </w:rPr>
      </w:pPr>
      <w:r w:rsidRPr="00343747">
        <w:rPr>
          <w:rFonts w:ascii="Arial" w:hAnsi="Arial" w:cs="Arial"/>
          <w:b/>
          <w:lang w:val="pl-PL"/>
        </w:rPr>
        <w:t>člen</w:t>
      </w:r>
    </w:p>
    <w:p w14:paraId="5275787E" w14:textId="79EF8208" w:rsidR="005A2C57" w:rsidRPr="00343747" w:rsidRDefault="005A2C57" w:rsidP="004F6C5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343747">
        <w:rPr>
          <w:rFonts w:ascii="Arial" w:hAnsi="Arial" w:cs="Arial"/>
          <w:bCs/>
          <w:sz w:val="22"/>
          <w:szCs w:val="22"/>
        </w:rPr>
        <w:t xml:space="preserve">Odstop od </w:t>
      </w:r>
      <w:r w:rsidR="00EC27CE" w:rsidRPr="00343747">
        <w:rPr>
          <w:rFonts w:ascii="Arial" w:hAnsi="Arial" w:cs="Arial"/>
          <w:bCs/>
          <w:sz w:val="22"/>
          <w:szCs w:val="22"/>
        </w:rPr>
        <w:t>pogodbe</w:t>
      </w:r>
      <w:r w:rsidRPr="00343747">
        <w:rPr>
          <w:rFonts w:ascii="Arial" w:hAnsi="Arial" w:cs="Arial"/>
          <w:bCs/>
          <w:sz w:val="22"/>
          <w:szCs w:val="22"/>
        </w:rPr>
        <w:t xml:space="preserve"> se izvede v pisni obliki, z navedbo razloga ali razlogov, zaradi katerih se od </w:t>
      </w:r>
      <w:r w:rsidR="00924CBF" w:rsidRPr="00343747">
        <w:rPr>
          <w:rFonts w:ascii="Arial" w:hAnsi="Arial" w:cs="Arial"/>
          <w:bCs/>
          <w:sz w:val="22"/>
          <w:szCs w:val="22"/>
        </w:rPr>
        <w:t>pogodbe</w:t>
      </w:r>
      <w:r w:rsidRPr="00343747">
        <w:rPr>
          <w:rFonts w:ascii="Arial" w:hAnsi="Arial" w:cs="Arial"/>
          <w:bCs/>
          <w:sz w:val="22"/>
          <w:szCs w:val="22"/>
        </w:rPr>
        <w:t xml:space="preserve"> odstopa</w:t>
      </w:r>
      <w:r w:rsidR="00924CBF" w:rsidRPr="00343747">
        <w:rPr>
          <w:rFonts w:ascii="Arial" w:hAnsi="Arial" w:cs="Arial"/>
          <w:bCs/>
          <w:sz w:val="22"/>
          <w:szCs w:val="22"/>
        </w:rPr>
        <w:t xml:space="preserve">, razen v primeru </w:t>
      </w:r>
      <w:r w:rsidR="00A76C01" w:rsidRPr="00343747">
        <w:rPr>
          <w:rFonts w:ascii="Arial" w:hAnsi="Arial" w:cs="Arial"/>
          <w:bCs/>
          <w:sz w:val="22"/>
          <w:szCs w:val="22"/>
        </w:rPr>
        <w:t>pete</w:t>
      </w:r>
      <w:r w:rsidR="00924CBF" w:rsidRPr="00343747">
        <w:rPr>
          <w:rFonts w:ascii="Arial" w:hAnsi="Arial" w:cs="Arial"/>
          <w:bCs/>
          <w:sz w:val="22"/>
          <w:szCs w:val="22"/>
        </w:rPr>
        <w:t xml:space="preserve"> alineje prvega odstavka prejšnjega člena</w:t>
      </w:r>
      <w:r w:rsidRPr="00343747">
        <w:rPr>
          <w:rFonts w:ascii="Arial" w:hAnsi="Arial" w:cs="Arial"/>
          <w:bCs/>
          <w:sz w:val="22"/>
          <w:szCs w:val="22"/>
        </w:rPr>
        <w:t>.</w:t>
      </w:r>
    </w:p>
    <w:p w14:paraId="7F9C4C1E" w14:textId="745C793E" w:rsidR="005A2C57" w:rsidRPr="00343747" w:rsidRDefault="005A2C57" w:rsidP="004F6C5B">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p>
    <w:p w14:paraId="722AF121" w14:textId="2974A497" w:rsidR="005A2C57" w:rsidRPr="00343747" w:rsidRDefault="005A2C57" w:rsidP="004F6C5B">
      <w:pPr>
        <w:numPr>
          <w:ilvl w:val="12"/>
          <w:numId w:val="0"/>
        </w:numPr>
        <w:spacing w:after="0"/>
        <w:ind w:right="7"/>
        <w:jc w:val="both"/>
        <w:rPr>
          <w:rFonts w:ascii="Arial" w:hAnsi="Arial" w:cs="Arial"/>
          <w:color w:val="auto"/>
        </w:rPr>
      </w:pPr>
      <w:r w:rsidRPr="00343747">
        <w:rPr>
          <w:rFonts w:ascii="Arial" w:hAnsi="Arial" w:cs="Arial"/>
          <w:color w:val="auto"/>
        </w:rPr>
        <w:t>Naročn</w:t>
      </w:r>
      <w:r w:rsidR="002C494B" w:rsidRPr="00343747">
        <w:rPr>
          <w:rFonts w:ascii="Arial" w:hAnsi="Arial" w:cs="Arial"/>
          <w:color w:val="auto"/>
        </w:rPr>
        <w:t>ik ob prenehanju veljavnosti te pogodbe</w:t>
      </w:r>
      <w:r w:rsidRPr="00343747">
        <w:rPr>
          <w:rFonts w:ascii="Arial" w:hAnsi="Arial" w:cs="Arial"/>
          <w:color w:val="auto"/>
        </w:rPr>
        <w:t xml:space="preserve"> (ne glede na trajanje veljavnosti te</w:t>
      </w:r>
      <w:r w:rsidR="002C494B" w:rsidRPr="00343747">
        <w:rPr>
          <w:rFonts w:ascii="Arial" w:hAnsi="Arial" w:cs="Arial"/>
          <w:color w:val="auto"/>
        </w:rPr>
        <w:t xml:space="preserve"> pogodbe</w:t>
      </w:r>
      <w:r w:rsidRPr="00343747">
        <w:rPr>
          <w:rFonts w:ascii="Arial" w:hAnsi="Arial" w:cs="Arial"/>
          <w:color w:val="auto"/>
        </w:rPr>
        <w:t>) ni dolžan povrniti izvajalcu nobenih vlaganj oz. stroškov v zvezi z izvajanjem te</w:t>
      </w:r>
      <w:r w:rsidR="005101D2" w:rsidRPr="00343747">
        <w:rPr>
          <w:rFonts w:ascii="Arial" w:hAnsi="Arial" w:cs="Arial"/>
          <w:color w:val="auto"/>
        </w:rPr>
        <w:t xml:space="preserve"> pogodbe </w:t>
      </w:r>
      <w:r w:rsidRPr="00343747">
        <w:rPr>
          <w:rFonts w:ascii="Arial" w:hAnsi="Arial" w:cs="Arial"/>
          <w:color w:val="auto"/>
        </w:rPr>
        <w:t xml:space="preserve">in tudi nima do izvajalca nobenih drugih obveznosti, razen tistih, za katere ta </w:t>
      </w:r>
      <w:r w:rsidR="005101D2" w:rsidRPr="00343747">
        <w:rPr>
          <w:rFonts w:ascii="Arial" w:hAnsi="Arial" w:cs="Arial"/>
          <w:color w:val="auto"/>
        </w:rPr>
        <w:t>pogodba</w:t>
      </w:r>
      <w:r w:rsidRPr="00343747">
        <w:rPr>
          <w:rFonts w:ascii="Arial" w:hAnsi="Arial" w:cs="Arial"/>
          <w:color w:val="auto"/>
        </w:rPr>
        <w:t xml:space="preserve"> to izrecno določa.</w:t>
      </w:r>
    </w:p>
    <w:p w14:paraId="74716FC1" w14:textId="7ADB0746" w:rsidR="005A2C57" w:rsidRPr="00343747" w:rsidRDefault="005A2C57" w:rsidP="004F6C5B">
      <w:pPr>
        <w:numPr>
          <w:ilvl w:val="12"/>
          <w:numId w:val="0"/>
        </w:numPr>
        <w:spacing w:after="0"/>
        <w:ind w:right="7"/>
        <w:jc w:val="both"/>
        <w:rPr>
          <w:rFonts w:ascii="Arial" w:hAnsi="Arial" w:cs="Arial"/>
          <w:color w:val="auto"/>
        </w:rPr>
      </w:pPr>
    </w:p>
    <w:p w14:paraId="3ED92730" w14:textId="3040A338" w:rsidR="005A2C57" w:rsidRPr="00343747" w:rsidRDefault="005A2C57" w:rsidP="004F6C5B">
      <w:pPr>
        <w:numPr>
          <w:ilvl w:val="12"/>
          <w:numId w:val="0"/>
        </w:numPr>
        <w:spacing w:after="0"/>
        <w:ind w:right="7"/>
        <w:jc w:val="both"/>
        <w:rPr>
          <w:rFonts w:ascii="Arial" w:hAnsi="Arial" w:cs="Arial"/>
          <w:color w:val="auto"/>
        </w:rPr>
      </w:pPr>
      <w:r w:rsidRPr="00343747">
        <w:rPr>
          <w:rFonts w:ascii="Arial" w:hAnsi="Arial" w:cs="Arial"/>
          <w:color w:val="auto"/>
        </w:rPr>
        <w:t>Po prenehanju veljavnosti te</w:t>
      </w:r>
      <w:r w:rsidR="00D64326" w:rsidRPr="00343747">
        <w:rPr>
          <w:rFonts w:ascii="Arial" w:hAnsi="Arial" w:cs="Arial"/>
          <w:color w:val="auto"/>
        </w:rPr>
        <w:t xml:space="preserve"> pogodbe </w:t>
      </w:r>
      <w:r w:rsidRPr="00343747">
        <w:rPr>
          <w:rFonts w:ascii="Arial" w:hAnsi="Arial" w:cs="Arial"/>
          <w:color w:val="auto"/>
        </w:rPr>
        <w:t xml:space="preserve">pripadajo izvajalcu izključno tista plačila po </w:t>
      </w:r>
      <w:r w:rsidR="00CF5CEF" w:rsidRPr="00343747">
        <w:rPr>
          <w:rFonts w:ascii="Arial" w:hAnsi="Arial" w:cs="Arial"/>
          <w:color w:val="auto"/>
        </w:rPr>
        <w:t>tej pogodbi</w:t>
      </w:r>
      <w:r w:rsidRPr="00343747">
        <w:rPr>
          <w:rFonts w:ascii="Arial" w:hAnsi="Arial" w:cs="Arial"/>
          <w:color w:val="auto"/>
        </w:rPr>
        <w:t>, za plačilo katerih so bili na dan prenehanja veljavnosti te</w:t>
      </w:r>
      <w:r w:rsidR="00CF5CEF" w:rsidRPr="00343747">
        <w:rPr>
          <w:rFonts w:ascii="Arial" w:hAnsi="Arial" w:cs="Arial"/>
          <w:color w:val="auto"/>
        </w:rPr>
        <w:t xml:space="preserve"> pogodbe </w:t>
      </w:r>
      <w:r w:rsidRPr="00343747">
        <w:rPr>
          <w:rFonts w:ascii="Arial" w:hAnsi="Arial" w:cs="Arial"/>
          <w:color w:val="auto"/>
        </w:rPr>
        <w:t>izp</w:t>
      </w:r>
      <w:r w:rsidR="00CF5CEF" w:rsidRPr="00343747">
        <w:rPr>
          <w:rFonts w:ascii="Arial" w:hAnsi="Arial" w:cs="Arial"/>
          <w:color w:val="auto"/>
        </w:rPr>
        <w:t>olnjeni vsi pogoji v skladu s to pogodbo</w:t>
      </w:r>
      <w:r w:rsidRPr="00343747">
        <w:rPr>
          <w:rFonts w:ascii="Arial" w:hAnsi="Arial" w:cs="Arial"/>
          <w:color w:val="auto"/>
        </w:rPr>
        <w:t>.</w:t>
      </w:r>
    </w:p>
    <w:p w14:paraId="2BC141D1" w14:textId="3AC26DEA" w:rsidR="005A2C57" w:rsidRPr="00343747" w:rsidRDefault="005A2C57" w:rsidP="004F6C5B">
      <w:pPr>
        <w:autoSpaceDE w:val="0"/>
        <w:spacing w:after="0"/>
        <w:jc w:val="both"/>
        <w:rPr>
          <w:rFonts w:ascii="Arial" w:hAnsi="Arial" w:cs="Arial"/>
          <w:color w:val="auto"/>
          <w:lang w:val="pl-PL"/>
        </w:rPr>
      </w:pPr>
    </w:p>
    <w:p w14:paraId="3006BF8D" w14:textId="19692262" w:rsidR="005A2C57" w:rsidRPr="00343747" w:rsidRDefault="005A2C57" w:rsidP="004F6C5B">
      <w:pPr>
        <w:pStyle w:val="Standard"/>
        <w:rPr>
          <w:rFonts w:ascii="Arial" w:hAnsi="Arial" w:cs="Arial"/>
          <w:b/>
        </w:rPr>
      </w:pPr>
      <w:r w:rsidRPr="00343747">
        <w:rPr>
          <w:rFonts w:ascii="Arial" w:hAnsi="Arial" w:cs="Arial"/>
          <w:b/>
        </w:rPr>
        <w:t>POSLOVNA SKRIVNOST</w:t>
      </w:r>
    </w:p>
    <w:p w14:paraId="0DEF48C9" w14:textId="78AA4846"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2FC80237" w14:textId="6E378EA8" w:rsidR="005A2C57" w:rsidRPr="00343747" w:rsidRDefault="005A2C57" w:rsidP="004F6C5B">
      <w:pPr>
        <w:pStyle w:val="Standard"/>
        <w:rPr>
          <w:rFonts w:ascii="Arial" w:hAnsi="Arial" w:cs="Arial"/>
        </w:rPr>
      </w:pPr>
      <w:r w:rsidRPr="00343747">
        <w:rPr>
          <w:rFonts w:ascii="Arial" w:hAnsi="Arial" w:cs="Arial"/>
        </w:rPr>
        <w:t>Vsi podatki povezani z izvajanjem te</w:t>
      </w:r>
      <w:r w:rsidR="00CF5CEF" w:rsidRPr="00343747">
        <w:rPr>
          <w:rFonts w:ascii="Arial" w:hAnsi="Arial" w:cs="Arial"/>
        </w:rPr>
        <w:t xml:space="preserve"> pogodbe</w:t>
      </w:r>
      <w:r w:rsidRPr="00343747">
        <w:rPr>
          <w:rFonts w:ascii="Arial" w:hAnsi="Arial" w:cs="Arial"/>
        </w:rPr>
        <w:t xml:space="preserve">, predstavljajo poslovno skrivnost. Stranki </w:t>
      </w:r>
      <w:r w:rsidR="00CF5CEF" w:rsidRPr="00343747">
        <w:rPr>
          <w:rFonts w:ascii="Arial" w:hAnsi="Arial" w:cs="Arial"/>
        </w:rPr>
        <w:t>pogodbe</w:t>
      </w:r>
      <w:r w:rsidRPr="00343747">
        <w:rPr>
          <w:rFonts w:ascii="Arial" w:hAnsi="Arial" w:cs="Arial"/>
        </w:rPr>
        <w:t xml:space="preserve"> sta dolžni vse te podatke skrbno varovati ter jih uporabljati izključno za namene, povezane z izvajanjem te </w:t>
      </w:r>
      <w:r w:rsidR="00CF5CEF" w:rsidRPr="00343747">
        <w:rPr>
          <w:rFonts w:ascii="Arial" w:hAnsi="Arial" w:cs="Arial"/>
        </w:rPr>
        <w:t>pogodbe</w:t>
      </w:r>
      <w:r w:rsidRPr="00343747">
        <w:rPr>
          <w:rFonts w:ascii="Arial" w:hAnsi="Arial" w:cs="Arial"/>
        </w:rPr>
        <w:t>.</w:t>
      </w:r>
    </w:p>
    <w:p w14:paraId="2709BE7D" w14:textId="6468AFC0" w:rsidR="005A2C57" w:rsidRPr="00343747" w:rsidRDefault="005A2C57" w:rsidP="004F6C5B">
      <w:pPr>
        <w:pStyle w:val="Standard"/>
        <w:rPr>
          <w:rFonts w:ascii="Arial" w:hAnsi="Arial" w:cs="Arial"/>
        </w:rPr>
      </w:pPr>
    </w:p>
    <w:p w14:paraId="3BDD9854" w14:textId="5A7C7748" w:rsidR="005A2C57" w:rsidRPr="00343747" w:rsidRDefault="005A2C57" w:rsidP="004F6C5B">
      <w:pPr>
        <w:pStyle w:val="Standard"/>
        <w:rPr>
          <w:rFonts w:ascii="Arial" w:hAnsi="Arial" w:cs="Arial"/>
        </w:rPr>
      </w:pPr>
      <w:r w:rsidRPr="00343747">
        <w:rPr>
          <w:rFonts w:ascii="Arial" w:hAnsi="Arial" w:cs="Arial"/>
        </w:rPr>
        <w:t>Izvajalec je dolžan zagotoviti, da njegovi delavci vse poslovne skrivnosti naročnika varujejo z največjo možno mero skrbnosti.</w:t>
      </w:r>
    </w:p>
    <w:p w14:paraId="3F299CF7" w14:textId="73F8E0F1" w:rsidR="005A2C57" w:rsidRPr="00343747" w:rsidRDefault="005A2C57" w:rsidP="004F6C5B">
      <w:pPr>
        <w:pStyle w:val="Standard"/>
        <w:rPr>
          <w:rFonts w:ascii="Arial" w:hAnsi="Arial" w:cs="Arial"/>
        </w:rPr>
      </w:pPr>
    </w:p>
    <w:p w14:paraId="3A779063" w14:textId="1E2DF3DB" w:rsidR="005A2C57" w:rsidRPr="00343747" w:rsidRDefault="005A2C57" w:rsidP="004F6C5B">
      <w:pPr>
        <w:pStyle w:val="Standard"/>
        <w:rPr>
          <w:rFonts w:ascii="Arial" w:hAnsi="Arial" w:cs="Arial"/>
        </w:rPr>
      </w:pPr>
      <w:r w:rsidRPr="00343747">
        <w:rPr>
          <w:rFonts w:ascii="Arial" w:hAnsi="Arial" w:cs="Arial"/>
        </w:rPr>
        <w:t>Za izvajalca, ki opravlja za naročnika pogodbene obveznosti, velja glede teh obveznosti enako strog način varovanja podatkov, kot ga ima naročnik.</w:t>
      </w:r>
    </w:p>
    <w:p w14:paraId="17EB0BF2" w14:textId="63F0D579" w:rsidR="005A2C57" w:rsidRPr="00343747" w:rsidRDefault="005A2C57" w:rsidP="004F6C5B">
      <w:pPr>
        <w:pStyle w:val="Standard"/>
        <w:rPr>
          <w:rFonts w:ascii="Arial" w:hAnsi="Arial" w:cs="Arial"/>
        </w:rPr>
      </w:pPr>
    </w:p>
    <w:p w14:paraId="2F35FE8F" w14:textId="5292638C" w:rsidR="005A2C57" w:rsidRPr="00343747" w:rsidRDefault="005A2C57" w:rsidP="004F6C5B">
      <w:pPr>
        <w:pStyle w:val="Standard"/>
        <w:rPr>
          <w:rFonts w:ascii="Arial" w:hAnsi="Arial" w:cs="Arial"/>
        </w:rPr>
      </w:pPr>
      <w:r w:rsidRPr="00343747">
        <w:rPr>
          <w:rFonts w:ascii="Arial" w:hAnsi="Arial" w:cs="Arial"/>
        </w:rPr>
        <w:t xml:space="preserve">Obveznost varovanja podatkov se nanašata tako na čas izvrševanja </w:t>
      </w:r>
      <w:r w:rsidR="003A5729" w:rsidRPr="00343747">
        <w:rPr>
          <w:rFonts w:ascii="Arial" w:hAnsi="Arial" w:cs="Arial"/>
        </w:rPr>
        <w:t>pogodbe</w:t>
      </w:r>
      <w:r w:rsidRPr="00343747">
        <w:rPr>
          <w:rFonts w:ascii="Arial" w:hAnsi="Arial" w:cs="Arial"/>
        </w:rPr>
        <w:t>, kot tudi za čas po tem. V primeru kršitve določb o varovanju poslovne skrivnosti, je izvajalec naročniku odškodninsko odgovoren za vso posredno in neposredno škodo, ki bo nastala zaradi kršitve poslovne tajnosti.</w:t>
      </w:r>
    </w:p>
    <w:p w14:paraId="45737DE7" w14:textId="5501D896" w:rsidR="005A2C57" w:rsidRPr="00343747" w:rsidRDefault="005A2C57" w:rsidP="004F6C5B">
      <w:pPr>
        <w:pStyle w:val="Standard"/>
        <w:rPr>
          <w:rFonts w:ascii="Arial" w:hAnsi="Arial" w:cs="Arial"/>
        </w:rPr>
      </w:pPr>
    </w:p>
    <w:p w14:paraId="7AB1EB78" w14:textId="787CC89C" w:rsidR="005A2C57" w:rsidRPr="00343747" w:rsidRDefault="005A2C57" w:rsidP="004F6C5B">
      <w:pPr>
        <w:pStyle w:val="Standard"/>
        <w:rPr>
          <w:rFonts w:ascii="Arial" w:hAnsi="Arial" w:cs="Arial"/>
        </w:rPr>
      </w:pPr>
      <w:r w:rsidRPr="00343747">
        <w:rPr>
          <w:rFonts w:ascii="Arial" w:hAnsi="Arial" w:cs="Arial"/>
        </w:rPr>
        <w:t>Izvajalec sme objaviti svojo poslovno povezanost z naročnikom samo ob izrecnem pisnem dovoljenju slednjega.</w:t>
      </w:r>
    </w:p>
    <w:p w14:paraId="16A351A8" w14:textId="6628F0F8" w:rsidR="005A2C57" w:rsidRPr="00343747" w:rsidRDefault="005A2C57" w:rsidP="004F6C5B">
      <w:pPr>
        <w:pStyle w:val="Standard"/>
        <w:rPr>
          <w:rFonts w:ascii="Arial" w:hAnsi="Arial" w:cs="Arial"/>
        </w:rPr>
      </w:pPr>
    </w:p>
    <w:p w14:paraId="7E5FAF0B" w14:textId="77777777" w:rsidR="00E57B67" w:rsidRPr="00343747" w:rsidRDefault="00E57B67" w:rsidP="004F6C5B">
      <w:pPr>
        <w:pStyle w:val="Standard"/>
        <w:rPr>
          <w:rFonts w:ascii="Arial" w:hAnsi="Arial" w:cs="Arial"/>
        </w:rPr>
      </w:pPr>
    </w:p>
    <w:p w14:paraId="128065A3" w14:textId="1871774C" w:rsidR="005A2C57" w:rsidRPr="00343747" w:rsidRDefault="005A2C57"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 xml:space="preserve">SKRBNIK </w:t>
      </w:r>
      <w:r w:rsidR="003A5729" w:rsidRPr="00343747">
        <w:rPr>
          <w:rFonts w:ascii="Arial" w:hAnsi="Arial" w:cs="Arial"/>
          <w:b/>
          <w:color w:val="auto"/>
          <w:sz w:val="22"/>
          <w:szCs w:val="22"/>
        </w:rPr>
        <w:t>POGODBE</w:t>
      </w:r>
    </w:p>
    <w:p w14:paraId="62C7DC41" w14:textId="44B32D19"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285992BD" w14:textId="3D3B5484" w:rsidR="005A2C57" w:rsidRPr="00343747" w:rsidRDefault="005A2C57" w:rsidP="004F6C5B">
      <w:pPr>
        <w:spacing w:after="0"/>
        <w:jc w:val="both"/>
        <w:rPr>
          <w:rFonts w:ascii="Arial" w:hAnsi="Arial" w:cs="Arial"/>
          <w:color w:val="auto"/>
        </w:rPr>
      </w:pPr>
      <w:r w:rsidRPr="00343747">
        <w:rPr>
          <w:rFonts w:ascii="Arial" w:hAnsi="Arial" w:cs="Arial"/>
          <w:color w:val="auto"/>
        </w:rPr>
        <w:t>Naročnik ima pravico nadzorovati izvajalca pri opravljanju del po tej pogodbi in mu dajati navodila. Izvajalec je dolžan naročnika opozoriti na pomanjkljivosti njegovega naročila, kot tudi na druge okoliščine, ki so pomembne za pravočasno izvedbo del po te</w:t>
      </w:r>
      <w:r w:rsidR="003A5729" w:rsidRPr="00343747">
        <w:rPr>
          <w:rFonts w:ascii="Arial" w:hAnsi="Arial" w:cs="Arial"/>
          <w:color w:val="auto"/>
        </w:rPr>
        <w:t>j pogodbi</w:t>
      </w:r>
      <w:r w:rsidRPr="00343747">
        <w:rPr>
          <w:rFonts w:ascii="Arial" w:hAnsi="Arial" w:cs="Arial"/>
          <w:color w:val="auto"/>
        </w:rPr>
        <w:t>, sicer je naročniku odškodninsko odgovoren.</w:t>
      </w:r>
    </w:p>
    <w:p w14:paraId="0F5F306F" w14:textId="282620A0" w:rsidR="005A2C57" w:rsidRPr="00343747" w:rsidRDefault="005A2C57" w:rsidP="004F6C5B">
      <w:pPr>
        <w:spacing w:after="0"/>
        <w:jc w:val="both"/>
        <w:rPr>
          <w:rFonts w:ascii="Arial" w:hAnsi="Arial" w:cs="Arial"/>
          <w:color w:val="auto"/>
        </w:rPr>
      </w:pPr>
    </w:p>
    <w:p w14:paraId="51D1C8A5" w14:textId="1E33CA0B"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lastRenderedPageBreak/>
        <w:t xml:space="preserve">Skrbnik </w:t>
      </w:r>
      <w:r w:rsidR="003A5729" w:rsidRPr="00343747">
        <w:rPr>
          <w:rFonts w:ascii="Arial" w:hAnsi="Arial" w:cs="Arial"/>
          <w:color w:val="auto"/>
        </w:rPr>
        <w:t>pogodbe</w:t>
      </w:r>
      <w:r w:rsidRPr="00343747">
        <w:rPr>
          <w:rFonts w:ascii="Arial" w:hAnsi="Arial" w:cs="Arial"/>
          <w:color w:val="auto"/>
        </w:rPr>
        <w:t xml:space="preserve"> za naročnika je:</w:t>
      </w:r>
    </w:p>
    <w:p w14:paraId="780B563A" w14:textId="3E67484E"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w:t>
      </w:r>
    </w:p>
    <w:p w14:paraId="65F7EBAD" w14:textId="0C15B86A"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Tel ……..</w:t>
      </w:r>
      <w:r w:rsidRPr="00343747">
        <w:rPr>
          <w:rFonts w:ascii="Arial" w:hAnsi="Arial" w:cs="Arial"/>
          <w:color w:val="auto"/>
        </w:rPr>
        <w:tab/>
      </w:r>
      <w:proofErr w:type="spellStart"/>
      <w:r w:rsidRPr="00343747">
        <w:rPr>
          <w:rFonts w:ascii="Arial" w:hAnsi="Arial" w:cs="Arial"/>
          <w:color w:val="auto"/>
        </w:rPr>
        <w:t>fax</w:t>
      </w:r>
      <w:proofErr w:type="spellEnd"/>
      <w:r w:rsidRPr="00343747">
        <w:rPr>
          <w:rFonts w:ascii="Arial" w:hAnsi="Arial" w:cs="Arial"/>
          <w:color w:val="auto"/>
        </w:rPr>
        <w:t xml:space="preserve"> ……</w:t>
      </w:r>
      <w:r w:rsidRPr="00343747">
        <w:rPr>
          <w:rFonts w:ascii="Arial" w:hAnsi="Arial" w:cs="Arial"/>
          <w:color w:val="auto"/>
        </w:rPr>
        <w:tab/>
        <w:t xml:space="preserve">e-pošta: ….. </w:t>
      </w:r>
    </w:p>
    <w:p w14:paraId="73192862" w14:textId="385076E7" w:rsidR="005A2C57" w:rsidRPr="00343747" w:rsidRDefault="005A2C57" w:rsidP="004F6C5B">
      <w:pPr>
        <w:autoSpaceDE w:val="0"/>
        <w:spacing w:after="0"/>
        <w:jc w:val="both"/>
        <w:rPr>
          <w:rFonts w:ascii="Arial" w:hAnsi="Arial" w:cs="Arial"/>
          <w:color w:val="auto"/>
        </w:rPr>
      </w:pPr>
    </w:p>
    <w:p w14:paraId="272F1DF5" w14:textId="6882B158"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Skrbnik </w:t>
      </w:r>
      <w:r w:rsidR="003A5729" w:rsidRPr="00343747">
        <w:rPr>
          <w:rFonts w:ascii="Arial" w:hAnsi="Arial" w:cs="Arial"/>
          <w:color w:val="auto"/>
        </w:rPr>
        <w:t>pogodbe</w:t>
      </w:r>
      <w:r w:rsidRPr="00343747">
        <w:rPr>
          <w:rFonts w:ascii="Arial" w:hAnsi="Arial" w:cs="Arial"/>
          <w:color w:val="auto"/>
        </w:rPr>
        <w:t xml:space="preserve"> za izvajalca je:</w:t>
      </w:r>
    </w:p>
    <w:p w14:paraId="559CF846" w14:textId="6E0CD4AB"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w:t>
      </w:r>
    </w:p>
    <w:p w14:paraId="01ED7F15" w14:textId="3C1C8814"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Tel………………</w:t>
      </w:r>
      <w:r w:rsidRPr="00343747">
        <w:rPr>
          <w:rFonts w:ascii="Arial" w:hAnsi="Arial" w:cs="Arial"/>
          <w:color w:val="auto"/>
        </w:rPr>
        <w:tab/>
      </w:r>
      <w:proofErr w:type="spellStart"/>
      <w:r w:rsidRPr="00343747">
        <w:rPr>
          <w:rFonts w:ascii="Arial" w:hAnsi="Arial" w:cs="Arial"/>
          <w:color w:val="auto"/>
        </w:rPr>
        <w:t>fax</w:t>
      </w:r>
      <w:proofErr w:type="spellEnd"/>
      <w:r w:rsidRPr="00343747">
        <w:rPr>
          <w:rFonts w:ascii="Arial" w:hAnsi="Arial" w:cs="Arial"/>
          <w:color w:val="auto"/>
        </w:rPr>
        <w:t xml:space="preserve"> ………………</w:t>
      </w:r>
      <w:r w:rsidRPr="00343747">
        <w:rPr>
          <w:rFonts w:ascii="Arial" w:hAnsi="Arial" w:cs="Arial"/>
          <w:color w:val="auto"/>
        </w:rPr>
        <w:tab/>
        <w:t>e-pošta: ……………………</w:t>
      </w:r>
    </w:p>
    <w:p w14:paraId="0F310074" w14:textId="2D9D3B69" w:rsidR="005A2C57" w:rsidRPr="00343747" w:rsidRDefault="005A2C57" w:rsidP="004F6C5B">
      <w:pPr>
        <w:pStyle w:val="Telobesedila3"/>
        <w:tabs>
          <w:tab w:val="left" w:pos="570"/>
        </w:tabs>
        <w:spacing w:after="0"/>
        <w:ind w:right="7"/>
        <w:jc w:val="both"/>
        <w:rPr>
          <w:rFonts w:ascii="Arial" w:hAnsi="Arial" w:cs="Arial"/>
          <w:b/>
          <w:color w:val="auto"/>
          <w:sz w:val="22"/>
          <w:szCs w:val="22"/>
        </w:rPr>
      </w:pPr>
    </w:p>
    <w:p w14:paraId="271BD82F" w14:textId="061A3DF4" w:rsidR="00A76C01" w:rsidRPr="00343747" w:rsidRDefault="00A76C01" w:rsidP="004F6C5B">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Imenovani odgovorni projektant</w:t>
      </w:r>
      <w:r w:rsidR="006E6DB3" w:rsidRPr="00343747">
        <w:rPr>
          <w:rFonts w:ascii="Arial" w:hAnsi="Arial" w:cs="Arial"/>
          <w:color w:val="auto"/>
          <w:sz w:val="22"/>
          <w:szCs w:val="22"/>
        </w:rPr>
        <w:t xml:space="preserve"> za arhitekturo</w:t>
      </w:r>
      <w:r w:rsidRPr="00343747">
        <w:rPr>
          <w:rFonts w:ascii="Arial" w:hAnsi="Arial" w:cs="Arial"/>
          <w:color w:val="auto"/>
          <w:sz w:val="22"/>
          <w:szCs w:val="22"/>
        </w:rPr>
        <w:t xml:space="preserve"> je __________</w:t>
      </w:r>
      <w:r w:rsidR="001825D0" w:rsidRPr="00343747">
        <w:rPr>
          <w:rFonts w:ascii="Arial" w:hAnsi="Arial" w:cs="Arial"/>
          <w:color w:val="auto"/>
          <w:sz w:val="22"/>
          <w:szCs w:val="22"/>
        </w:rPr>
        <w:t xml:space="preserve">, identifikacijska št___ </w:t>
      </w:r>
      <w:r w:rsidRPr="00343747">
        <w:rPr>
          <w:rFonts w:ascii="Arial" w:hAnsi="Arial" w:cs="Arial"/>
          <w:color w:val="auto"/>
          <w:sz w:val="22"/>
          <w:szCs w:val="22"/>
        </w:rPr>
        <w:t>.</w:t>
      </w:r>
    </w:p>
    <w:p w14:paraId="1EA029E7" w14:textId="2C6847FD" w:rsidR="006E6DB3" w:rsidRPr="00343747" w:rsidRDefault="006E6DB3" w:rsidP="006E6DB3">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Imenovani odgovorni projektant za elektro instalacije</w:t>
      </w:r>
      <w:r w:rsidR="001825D0" w:rsidRPr="00343747">
        <w:rPr>
          <w:rFonts w:ascii="Arial" w:hAnsi="Arial" w:cs="Arial"/>
          <w:color w:val="auto"/>
          <w:sz w:val="22"/>
          <w:szCs w:val="22"/>
        </w:rPr>
        <w:t xml:space="preserve"> je _________</w:t>
      </w:r>
      <w:r w:rsidRPr="00343747">
        <w:rPr>
          <w:rFonts w:ascii="Arial" w:hAnsi="Arial" w:cs="Arial"/>
          <w:color w:val="auto"/>
          <w:sz w:val="22"/>
          <w:szCs w:val="22"/>
        </w:rPr>
        <w:t>___</w:t>
      </w:r>
      <w:r w:rsidR="001825D0" w:rsidRPr="00343747">
        <w:rPr>
          <w:rFonts w:ascii="Arial" w:hAnsi="Arial" w:cs="Arial"/>
          <w:color w:val="auto"/>
          <w:sz w:val="22"/>
          <w:szCs w:val="22"/>
        </w:rPr>
        <w:t>, identifikacijska št.__</w:t>
      </w:r>
      <w:r w:rsidRPr="00343747">
        <w:rPr>
          <w:rFonts w:ascii="Arial" w:hAnsi="Arial" w:cs="Arial"/>
          <w:color w:val="auto"/>
          <w:sz w:val="22"/>
          <w:szCs w:val="22"/>
        </w:rPr>
        <w:t>.</w:t>
      </w:r>
    </w:p>
    <w:p w14:paraId="11BC7D15" w14:textId="335DF66B" w:rsidR="006E6DB3" w:rsidRPr="00343747" w:rsidRDefault="006E6DB3" w:rsidP="006E6DB3">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Imenovani odgovorni projektant za strojne instalacije</w:t>
      </w:r>
      <w:r w:rsidR="001825D0" w:rsidRPr="00343747">
        <w:rPr>
          <w:rFonts w:ascii="Arial" w:hAnsi="Arial" w:cs="Arial"/>
          <w:color w:val="auto"/>
          <w:sz w:val="22"/>
          <w:szCs w:val="22"/>
        </w:rPr>
        <w:t xml:space="preserve"> je ___</w:t>
      </w:r>
      <w:r w:rsidRPr="00343747">
        <w:rPr>
          <w:rFonts w:ascii="Arial" w:hAnsi="Arial" w:cs="Arial"/>
          <w:color w:val="auto"/>
          <w:sz w:val="22"/>
          <w:szCs w:val="22"/>
        </w:rPr>
        <w:t>_________</w:t>
      </w:r>
      <w:r w:rsidR="001825D0" w:rsidRPr="00343747">
        <w:rPr>
          <w:rFonts w:ascii="Arial" w:hAnsi="Arial" w:cs="Arial"/>
          <w:color w:val="auto"/>
          <w:sz w:val="22"/>
          <w:szCs w:val="22"/>
        </w:rPr>
        <w:t>, identifikacijska št. _</w:t>
      </w:r>
      <w:r w:rsidRPr="00343747">
        <w:rPr>
          <w:rFonts w:ascii="Arial" w:hAnsi="Arial" w:cs="Arial"/>
          <w:color w:val="auto"/>
          <w:sz w:val="22"/>
          <w:szCs w:val="22"/>
        </w:rPr>
        <w:t>.</w:t>
      </w:r>
    </w:p>
    <w:p w14:paraId="211CCF3E" w14:textId="1E8036BC" w:rsidR="006E6DB3" w:rsidRPr="00343747" w:rsidRDefault="006E6DB3" w:rsidP="004F6C5B">
      <w:pPr>
        <w:pStyle w:val="Telobesedila3"/>
        <w:tabs>
          <w:tab w:val="left" w:pos="570"/>
        </w:tabs>
        <w:spacing w:after="0"/>
        <w:ind w:right="7"/>
        <w:jc w:val="both"/>
        <w:rPr>
          <w:rFonts w:ascii="Arial" w:hAnsi="Arial" w:cs="Arial"/>
          <w:color w:val="auto"/>
          <w:sz w:val="22"/>
          <w:szCs w:val="22"/>
        </w:rPr>
      </w:pPr>
      <w:r w:rsidRPr="00343747">
        <w:rPr>
          <w:rFonts w:ascii="Arial" w:hAnsi="Arial" w:cs="Arial"/>
          <w:color w:val="auto"/>
          <w:sz w:val="22"/>
          <w:szCs w:val="22"/>
        </w:rPr>
        <w:t xml:space="preserve">Imenovani odgovorni projektant </w:t>
      </w:r>
      <w:r w:rsidR="001825D0" w:rsidRPr="00343747">
        <w:rPr>
          <w:rFonts w:ascii="Arial" w:hAnsi="Arial" w:cs="Arial"/>
          <w:color w:val="auto"/>
          <w:sz w:val="22"/>
          <w:szCs w:val="22"/>
        </w:rPr>
        <w:t xml:space="preserve">za gradbene konstrukcije je ________, identifikacijska št.__. </w:t>
      </w:r>
    </w:p>
    <w:p w14:paraId="724138F2" w14:textId="640862B2" w:rsidR="00A76C01" w:rsidRPr="00343747" w:rsidRDefault="00A76C01" w:rsidP="004F6C5B">
      <w:pPr>
        <w:pStyle w:val="Telobesedila3"/>
        <w:tabs>
          <w:tab w:val="left" w:pos="570"/>
        </w:tabs>
        <w:spacing w:after="0"/>
        <w:ind w:right="7"/>
        <w:jc w:val="both"/>
        <w:rPr>
          <w:rFonts w:ascii="Arial" w:hAnsi="Arial" w:cs="Arial"/>
          <w:b/>
          <w:color w:val="auto"/>
          <w:sz w:val="22"/>
          <w:szCs w:val="22"/>
        </w:rPr>
      </w:pPr>
    </w:p>
    <w:p w14:paraId="65EB21FB" w14:textId="31F24825" w:rsidR="005A2C57" w:rsidRPr="00343747" w:rsidRDefault="005A2C57"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KONČNE DOLOČBE</w:t>
      </w:r>
    </w:p>
    <w:p w14:paraId="088381BD" w14:textId="36C68377" w:rsidR="005A2C57" w:rsidRPr="00343747" w:rsidRDefault="005A2C57" w:rsidP="004F6C5B">
      <w:pPr>
        <w:pStyle w:val="Telobesedila3"/>
        <w:spacing w:after="0"/>
        <w:ind w:right="7"/>
        <w:jc w:val="both"/>
        <w:rPr>
          <w:rFonts w:ascii="Arial" w:hAnsi="Arial" w:cs="Arial"/>
          <w:b/>
          <w:color w:val="auto"/>
          <w:sz w:val="22"/>
          <w:szCs w:val="22"/>
        </w:rPr>
      </w:pPr>
    </w:p>
    <w:p w14:paraId="3814E430" w14:textId="50B772BA"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1482C594" w14:textId="63FD28E1" w:rsidR="005A2C57" w:rsidRPr="00343747" w:rsidRDefault="005A2C57"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Izvajalec je dolžan kjerkoli in kadarkoli varovati dobro ime in poslovni ugled naročnika.</w:t>
      </w:r>
    </w:p>
    <w:p w14:paraId="77E284D2" w14:textId="021637B4" w:rsidR="005A2C57" w:rsidRPr="00343747" w:rsidRDefault="005A2C57" w:rsidP="004F6C5B">
      <w:pPr>
        <w:pStyle w:val="Telobesedila3"/>
        <w:spacing w:after="0"/>
        <w:ind w:right="-483"/>
        <w:jc w:val="both"/>
        <w:rPr>
          <w:rFonts w:ascii="Arial" w:hAnsi="Arial" w:cs="Arial"/>
          <w:b/>
          <w:color w:val="auto"/>
          <w:sz w:val="22"/>
          <w:szCs w:val="22"/>
        </w:rPr>
      </w:pPr>
    </w:p>
    <w:p w14:paraId="480E661F" w14:textId="6E0F2E20" w:rsidR="005A2C57" w:rsidRPr="00343747" w:rsidRDefault="00CF2023" w:rsidP="004F6C5B">
      <w:pPr>
        <w:pStyle w:val="Telobesedila3"/>
        <w:spacing w:after="0"/>
        <w:ind w:right="-483"/>
        <w:jc w:val="both"/>
        <w:rPr>
          <w:rFonts w:ascii="Arial" w:hAnsi="Arial" w:cs="Arial"/>
          <w:b/>
          <w:color w:val="auto"/>
          <w:sz w:val="22"/>
          <w:szCs w:val="22"/>
        </w:rPr>
      </w:pPr>
      <w:r w:rsidRPr="00343747">
        <w:rPr>
          <w:rFonts w:ascii="Arial" w:hAnsi="Arial" w:cs="Arial"/>
          <w:b/>
          <w:color w:val="auto"/>
          <w:sz w:val="22"/>
          <w:szCs w:val="22"/>
        </w:rPr>
        <w:t>Veljavnost pogodbe</w:t>
      </w:r>
    </w:p>
    <w:p w14:paraId="6B709A96" w14:textId="012E673D"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59E758D6" w14:textId="2A711FBC"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Ta </w:t>
      </w:r>
      <w:r w:rsidR="003A5729" w:rsidRPr="00343747">
        <w:rPr>
          <w:rFonts w:ascii="Arial" w:hAnsi="Arial" w:cs="Arial"/>
          <w:color w:val="auto"/>
        </w:rPr>
        <w:t>pogodba je sklenjena za izvedbo ___________________.</w:t>
      </w:r>
    </w:p>
    <w:p w14:paraId="1B47FCC2" w14:textId="50DB34D4" w:rsidR="005A2C57" w:rsidRPr="00343747" w:rsidRDefault="005A2C57" w:rsidP="004F6C5B">
      <w:pPr>
        <w:autoSpaceDE w:val="0"/>
        <w:spacing w:after="0"/>
        <w:jc w:val="both"/>
        <w:rPr>
          <w:rFonts w:ascii="Arial" w:hAnsi="Arial" w:cs="Arial"/>
          <w:color w:val="auto"/>
        </w:rPr>
      </w:pPr>
    </w:p>
    <w:p w14:paraId="33B87159" w14:textId="1F6D4A88" w:rsidR="005A2C57" w:rsidRPr="00343747" w:rsidRDefault="005A2C57" w:rsidP="004F6C5B">
      <w:pPr>
        <w:autoSpaceDE w:val="0"/>
        <w:spacing w:after="0"/>
        <w:jc w:val="both"/>
        <w:rPr>
          <w:rFonts w:ascii="Arial" w:hAnsi="Arial" w:cs="Arial"/>
          <w:color w:val="auto"/>
        </w:rPr>
      </w:pPr>
      <w:r w:rsidRPr="00343747">
        <w:rPr>
          <w:rFonts w:ascii="Arial" w:hAnsi="Arial" w:cs="Arial"/>
          <w:color w:val="auto"/>
        </w:rPr>
        <w:t xml:space="preserve">Stranki </w:t>
      </w:r>
      <w:r w:rsidR="003A5729" w:rsidRPr="00343747">
        <w:rPr>
          <w:rFonts w:ascii="Arial" w:hAnsi="Arial" w:cs="Arial"/>
          <w:color w:val="auto"/>
        </w:rPr>
        <w:t>pogodbe</w:t>
      </w:r>
      <w:r w:rsidRPr="00343747">
        <w:rPr>
          <w:rFonts w:ascii="Arial" w:hAnsi="Arial" w:cs="Arial"/>
          <w:color w:val="auto"/>
        </w:rPr>
        <w:t xml:space="preserve"> sta sporazumni, da začne </w:t>
      </w:r>
      <w:r w:rsidR="003A5729" w:rsidRPr="00343747">
        <w:rPr>
          <w:rFonts w:ascii="Arial" w:hAnsi="Arial" w:cs="Arial"/>
          <w:color w:val="auto"/>
        </w:rPr>
        <w:t>pogodba</w:t>
      </w:r>
      <w:r w:rsidRPr="00343747">
        <w:rPr>
          <w:rFonts w:ascii="Arial" w:hAnsi="Arial" w:cs="Arial"/>
          <w:color w:val="auto"/>
        </w:rPr>
        <w:t xml:space="preserve"> veljati z dnem obojestranskega podpisa </w:t>
      </w:r>
      <w:r w:rsidR="003A5729" w:rsidRPr="00343747">
        <w:rPr>
          <w:rFonts w:ascii="Arial" w:hAnsi="Arial" w:cs="Arial"/>
          <w:color w:val="auto"/>
        </w:rPr>
        <w:t>pogodbe</w:t>
      </w:r>
      <w:r w:rsidRPr="00343747">
        <w:rPr>
          <w:rFonts w:ascii="Arial" w:hAnsi="Arial" w:cs="Arial"/>
          <w:color w:val="auto"/>
        </w:rPr>
        <w:t>, pod pogojem, da izvajalec naročniku v desetih (10) dneh od podpisa izroči kopijo zavarovalne police iz te</w:t>
      </w:r>
      <w:r w:rsidR="003A5729" w:rsidRPr="00343747">
        <w:rPr>
          <w:rFonts w:ascii="Arial" w:hAnsi="Arial" w:cs="Arial"/>
          <w:color w:val="auto"/>
        </w:rPr>
        <w:t xml:space="preserve"> pogodbe</w:t>
      </w:r>
      <w:r w:rsidRPr="00343747">
        <w:rPr>
          <w:rFonts w:ascii="Arial" w:hAnsi="Arial" w:cs="Arial"/>
          <w:color w:val="auto"/>
        </w:rPr>
        <w:t xml:space="preserve">. </w:t>
      </w:r>
    </w:p>
    <w:p w14:paraId="45E13920" w14:textId="3ED0F96E" w:rsidR="005A2C57" w:rsidRPr="00343747" w:rsidRDefault="005A2C57" w:rsidP="004F6C5B">
      <w:pPr>
        <w:autoSpaceDE w:val="0"/>
        <w:spacing w:after="0"/>
        <w:rPr>
          <w:rFonts w:ascii="Arial" w:hAnsi="Arial" w:cs="Arial"/>
          <w:color w:val="auto"/>
        </w:rPr>
      </w:pPr>
    </w:p>
    <w:p w14:paraId="6C5959A3" w14:textId="30234E9A"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3AD0BA53" w14:textId="1EF9FAB4" w:rsidR="005A2C57" w:rsidRPr="00343747" w:rsidRDefault="005A2C57" w:rsidP="004F6C5B">
      <w:pPr>
        <w:pStyle w:val="Telobesedila3"/>
        <w:spacing w:after="0"/>
        <w:ind w:right="7"/>
        <w:jc w:val="both"/>
        <w:rPr>
          <w:rFonts w:ascii="Arial" w:hAnsi="Arial" w:cs="Arial"/>
          <w:color w:val="auto"/>
          <w:sz w:val="22"/>
          <w:szCs w:val="22"/>
        </w:rPr>
      </w:pPr>
      <w:r w:rsidRPr="00343747">
        <w:rPr>
          <w:rFonts w:ascii="Arial" w:hAnsi="Arial" w:cs="Arial"/>
          <w:color w:val="auto"/>
          <w:sz w:val="22"/>
          <w:szCs w:val="22"/>
        </w:rPr>
        <w:t>Vsaka pogodbena stranka odgovarja drugi pogodbeni stranki za škodo, ki jo povzroči drugi pogodbeni stranki v posledici neizpolnjevanja svojih obveznosti po te</w:t>
      </w:r>
      <w:r w:rsidR="0033090C" w:rsidRPr="00343747">
        <w:rPr>
          <w:rFonts w:ascii="Arial" w:hAnsi="Arial" w:cs="Arial"/>
          <w:color w:val="auto"/>
          <w:sz w:val="22"/>
          <w:szCs w:val="22"/>
        </w:rPr>
        <w:t>j pogodbi</w:t>
      </w:r>
      <w:r w:rsidRPr="00343747">
        <w:rPr>
          <w:rFonts w:ascii="Arial" w:hAnsi="Arial" w:cs="Arial"/>
          <w:color w:val="auto"/>
          <w:sz w:val="22"/>
          <w:szCs w:val="22"/>
        </w:rPr>
        <w:t>, v skladu z veljavnimi predpisi.</w:t>
      </w:r>
    </w:p>
    <w:p w14:paraId="7488E295" w14:textId="77138096" w:rsidR="005A2C57" w:rsidRPr="00343747" w:rsidRDefault="005A2C57" w:rsidP="004F6C5B">
      <w:pPr>
        <w:pStyle w:val="Standard"/>
        <w:ind w:right="7"/>
        <w:rPr>
          <w:rFonts w:ascii="Arial" w:hAnsi="Arial" w:cs="Arial"/>
        </w:rPr>
      </w:pPr>
    </w:p>
    <w:p w14:paraId="42696591" w14:textId="1EC292BE" w:rsidR="005A2C57" w:rsidRPr="00343747" w:rsidRDefault="005A2C57" w:rsidP="004F6C5B">
      <w:pPr>
        <w:pStyle w:val="Standard"/>
        <w:ind w:right="7"/>
        <w:rPr>
          <w:rFonts w:ascii="Arial" w:hAnsi="Arial" w:cs="Arial"/>
          <w:b/>
        </w:rPr>
      </w:pPr>
      <w:r w:rsidRPr="00343747">
        <w:rPr>
          <w:rFonts w:ascii="Arial" w:hAnsi="Arial" w:cs="Arial"/>
          <w:b/>
        </w:rPr>
        <w:t>Reševanje sporov</w:t>
      </w:r>
    </w:p>
    <w:p w14:paraId="606A33D4" w14:textId="50C3F751"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65534925" w14:textId="7499FA06" w:rsidR="005A2C57" w:rsidRPr="00343747" w:rsidRDefault="005A2C57" w:rsidP="004F6C5B">
      <w:pPr>
        <w:pStyle w:val="Standard"/>
        <w:ind w:right="7"/>
        <w:rPr>
          <w:rFonts w:ascii="Arial" w:hAnsi="Arial" w:cs="Arial"/>
        </w:rPr>
      </w:pPr>
      <w:r w:rsidRPr="00343747">
        <w:rPr>
          <w:rFonts w:ascii="Arial" w:hAnsi="Arial" w:cs="Arial"/>
        </w:rPr>
        <w:t xml:space="preserve">Stranki </w:t>
      </w:r>
      <w:r w:rsidR="00CF2023" w:rsidRPr="00343747">
        <w:rPr>
          <w:rFonts w:ascii="Arial" w:hAnsi="Arial" w:cs="Arial"/>
        </w:rPr>
        <w:t>pogodbe</w:t>
      </w:r>
      <w:r w:rsidRPr="00343747">
        <w:rPr>
          <w:rFonts w:ascii="Arial" w:hAnsi="Arial" w:cs="Arial"/>
        </w:rPr>
        <w:t xml:space="preserve"> bosta katerakoli nesoglasja v zvezi s to pogodbo najprej skušali rešiti sporazumno in izvensodno, če pa to ne bi bilo mogoče in bi katerakoli stranka svoje zahtevke zoper drugo stranko iz naslova te</w:t>
      </w:r>
      <w:r w:rsidR="00CF2023" w:rsidRPr="00343747">
        <w:rPr>
          <w:rFonts w:ascii="Arial" w:hAnsi="Arial" w:cs="Arial"/>
        </w:rPr>
        <w:t xml:space="preserve"> pogodbe</w:t>
      </w:r>
      <w:r w:rsidRPr="00343747">
        <w:rPr>
          <w:rFonts w:ascii="Arial" w:hAnsi="Arial" w:cs="Arial"/>
        </w:rPr>
        <w:t xml:space="preserve"> uveljavljala pred sodiščem, pa je za odločanje krajevno pristojno stvarno pristojno sodišče v </w:t>
      </w:r>
      <w:r w:rsidR="00A76C01" w:rsidRPr="00343747">
        <w:rPr>
          <w:rFonts w:ascii="Arial" w:hAnsi="Arial" w:cs="Arial"/>
        </w:rPr>
        <w:t>Ljubljani.</w:t>
      </w:r>
    </w:p>
    <w:p w14:paraId="4729F751" w14:textId="3BA748AF" w:rsidR="005A2C57" w:rsidRPr="00343747" w:rsidRDefault="005A2C57" w:rsidP="004F6C5B">
      <w:pPr>
        <w:pStyle w:val="Standard"/>
        <w:ind w:right="7"/>
        <w:rPr>
          <w:rFonts w:ascii="Arial" w:hAnsi="Arial" w:cs="Arial"/>
        </w:rPr>
      </w:pPr>
      <w:r w:rsidRPr="00343747">
        <w:rPr>
          <w:rFonts w:ascii="Arial" w:hAnsi="Arial" w:cs="Arial"/>
        </w:rPr>
        <w:t xml:space="preserve"> </w:t>
      </w:r>
    </w:p>
    <w:p w14:paraId="3001C754" w14:textId="7B9CCF57" w:rsidR="005A2C57" w:rsidRPr="00343747" w:rsidRDefault="005A2C57" w:rsidP="004F6C5B">
      <w:pPr>
        <w:pStyle w:val="Telobesedila3"/>
        <w:tabs>
          <w:tab w:val="left" w:pos="570"/>
        </w:tabs>
        <w:spacing w:after="0"/>
        <w:ind w:right="7"/>
        <w:jc w:val="both"/>
        <w:rPr>
          <w:rFonts w:ascii="Arial" w:hAnsi="Arial" w:cs="Arial"/>
          <w:b/>
          <w:color w:val="auto"/>
          <w:sz w:val="22"/>
          <w:szCs w:val="22"/>
        </w:rPr>
      </w:pPr>
      <w:r w:rsidRPr="00343747">
        <w:rPr>
          <w:rFonts w:ascii="Arial" w:hAnsi="Arial" w:cs="Arial"/>
          <w:b/>
          <w:color w:val="auto"/>
          <w:sz w:val="22"/>
          <w:szCs w:val="22"/>
        </w:rPr>
        <w:t xml:space="preserve">SKLENITEV </w:t>
      </w:r>
      <w:r w:rsidR="00A76C01" w:rsidRPr="00343747">
        <w:rPr>
          <w:rFonts w:ascii="Arial" w:hAnsi="Arial" w:cs="Arial"/>
          <w:b/>
          <w:color w:val="auto"/>
          <w:sz w:val="22"/>
          <w:szCs w:val="22"/>
        </w:rPr>
        <w:t>POGODBE</w:t>
      </w:r>
      <w:r w:rsidRPr="00343747">
        <w:rPr>
          <w:rFonts w:ascii="Arial" w:hAnsi="Arial" w:cs="Arial"/>
          <w:b/>
          <w:color w:val="auto"/>
          <w:sz w:val="22"/>
          <w:szCs w:val="22"/>
        </w:rPr>
        <w:t xml:space="preserve"> IN ŠTEVILO IZVODOV</w:t>
      </w:r>
    </w:p>
    <w:p w14:paraId="4F48A061" w14:textId="13A0F1B1"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t>člen</w:t>
      </w:r>
    </w:p>
    <w:p w14:paraId="303D924A" w14:textId="1BF450AE" w:rsidR="005A2C57" w:rsidRPr="00343747" w:rsidRDefault="005A2C57"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Kakršnekoli spremembe oz. dopolnitve te</w:t>
      </w:r>
      <w:r w:rsidR="00CF2023" w:rsidRPr="00343747">
        <w:rPr>
          <w:rFonts w:ascii="Arial" w:hAnsi="Arial" w:cs="Arial"/>
          <w:bCs/>
          <w:color w:val="auto"/>
          <w:sz w:val="22"/>
          <w:szCs w:val="22"/>
        </w:rPr>
        <w:t xml:space="preserve"> pogodbe </w:t>
      </w:r>
      <w:r w:rsidRPr="00343747">
        <w:rPr>
          <w:rFonts w:ascii="Arial" w:hAnsi="Arial" w:cs="Arial"/>
          <w:bCs/>
          <w:color w:val="auto"/>
          <w:sz w:val="22"/>
          <w:szCs w:val="22"/>
        </w:rPr>
        <w:t>so veljavne le, če so dogovorjene v pisni obliki.</w:t>
      </w:r>
    </w:p>
    <w:p w14:paraId="4521EDAF" w14:textId="06C7D9C3" w:rsidR="005A2C57" w:rsidRPr="00343747" w:rsidRDefault="005A2C57" w:rsidP="004F6C5B">
      <w:pPr>
        <w:pStyle w:val="Telobesedila-zamik3"/>
        <w:spacing w:after="0"/>
        <w:ind w:left="0" w:right="7"/>
        <w:rPr>
          <w:rFonts w:ascii="Arial" w:hAnsi="Arial" w:cs="Arial"/>
          <w:bCs/>
          <w:color w:val="auto"/>
          <w:sz w:val="22"/>
          <w:szCs w:val="22"/>
        </w:rPr>
      </w:pPr>
    </w:p>
    <w:p w14:paraId="41A83362" w14:textId="78D30293"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6CC80426" w14:textId="60316A6E" w:rsidR="005A2C57" w:rsidRPr="00343747" w:rsidRDefault="005A2C57" w:rsidP="004F6C5B">
      <w:pPr>
        <w:pStyle w:val="Telobesedila-zamik3"/>
        <w:spacing w:after="0"/>
        <w:ind w:left="0" w:right="7"/>
        <w:jc w:val="both"/>
        <w:rPr>
          <w:rFonts w:ascii="Arial" w:hAnsi="Arial" w:cs="Arial"/>
          <w:bCs/>
          <w:color w:val="auto"/>
          <w:sz w:val="22"/>
          <w:szCs w:val="22"/>
        </w:rPr>
      </w:pPr>
      <w:r w:rsidRPr="00343747">
        <w:rPr>
          <w:rFonts w:ascii="Arial" w:hAnsi="Arial" w:cs="Arial"/>
          <w:bCs/>
          <w:color w:val="auto"/>
          <w:sz w:val="22"/>
          <w:szCs w:val="22"/>
        </w:rPr>
        <w:t>Predmetn</w:t>
      </w:r>
      <w:r w:rsidR="00CF2023" w:rsidRPr="00343747">
        <w:rPr>
          <w:rFonts w:ascii="Arial" w:hAnsi="Arial" w:cs="Arial"/>
          <w:bCs/>
          <w:color w:val="auto"/>
          <w:sz w:val="22"/>
          <w:szCs w:val="22"/>
        </w:rPr>
        <w:t xml:space="preserve">a pogodba </w:t>
      </w:r>
      <w:r w:rsidRPr="00343747">
        <w:rPr>
          <w:rFonts w:ascii="Arial" w:hAnsi="Arial" w:cs="Arial"/>
          <w:bCs/>
          <w:color w:val="auto"/>
          <w:sz w:val="22"/>
          <w:szCs w:val="22"/>
        </w:rPr>
        <w:t>je sestavlje</w:t>
      </w:r>
      <w:r w:rsidR="00CF2023" w:rsidRPr="00343747">
        <w:rPr>
          <w:rFonts w:ascii="Arial" w:hAnsi="Arial" w:cs="Arial"/>
          <w:bCs/>
          <w:color w:val="auto"/>
          <w:sz w:val="22"/>
          <w:szCs w:val="22"/>
        </w:rPr>
        <w:t>na</w:t>
      </w:r>
      <w:r w:rsidRPr="00343747">
        <w:rPr>
          <w:rFonts w:ascii="Arial" w:hAnsi="Arial" w:cs="Arial"/>
          <w:bCs/>
          <w:color w:val="auto"/>
          <w:sz w:val="22"/>
          <w:szCs w:val="22"/>
        </w:rPr>
        <w:t xml:space="preserve"> in podpisan</w:t>
      </w:r>
      <w:r w:rsidR="00CF2023" w:rsidRPr="00343747">
        <w:rPr>
          <w:rFonts w:ascii="Arial" w:hAnsi="Arial" w:cs="Arial"/>
          <w:bCs/>
          <w:color w:val="auto"/>
          <w:sz w:val="22"/>
          <w:szCs w:val="22"/>
        </w:rPr>
        <w:t>a</w:t>
      </w:r>
      <w:r w:rsidRPr="00343747">
        <w:rPr>
          <w:rFonts w:ascii="Arial" w:hAnsi="Arial" w:cs="Arial"/>
          <w:bCs/>
          <w:color w:val="auto"/>
          <w:sz w:val="22"/>
          <w:szCs w:val="22"/>
        </w:rPr>
        <w:t xml:space="preserve"> v štirih (4) enakih izvodih, od katerih vsaka stranka prejme dva (2) izvoda.</w:t>
      </w:r>
    </w:p>
    <w:p w14:paraId="505425EE" w14:textId="62CCDDB8" w:rsidR="005A2C57" w:rsidRPr="00343747" w:rsidRDefault="005A2C57" w:rsidP="004F6C5B">
      <w:pPr>
        <w:pStyle w:val="Telobesedila-zamik3"/>
        <w:spacing w:after="0"/>
        <w:ind w:left="0" w:right="7"/>
        <w:rPr>
          <w:rFonts w:ascii="Arial" w:hAnsi="Arial" w:cs="Arial"/>
          <w:bCs/>
          <w:color w:val="auto"/>
          <w:sz w:val="22"/>
          <w:szCs w:val="22"/>
        </w:rPr>
      </w:pPr>
    </w:p>
    <w:p w14:paraId="47400CAD" w14:textId="2EAA0332" w:rsidR="005A2C57" w:rsidRPr="00343747" w:rsidRDefault="005A2C57" w:rsidP="004F6C5B">
      <w:pPr>
        <w:pStyle w:val="Standard"/>
        <w:ind w:right="7"/>
        <w:rPr>
          <w:rFonts w:ascii="Arial" w:hAnsi="Arial" w:cs="Arial"/>
          <w:b/>
          <w:bCs/>
        </w:rPr>
      </w:pPr>
      <w:r w:rsidRPr="00343747">
        <w:rPr>
          <w:rFonts w:ascii="Arial" w:hAnsi="Arial" w:cs="Arial"/>
          <w:b/>
          <w:bCs/>
        </w:rPr>
        <w:t>Socialna klavzula</w:t>
      </w:r>
    </w:p>
    <w:p w14:paraId="7F33344B" w14:textId="58266E36" w:rsidR="005A2C57" w:rsidRPr="00343747" w:rsidRDefault="005A2C57" w:rsidP="004F6C5B">
      <w:pPr>
        <w:pStyle w:val="Standard"/>
        <w:numPr>
          <w:ilvl w:val="0"/>
          <w:numId w:val="44"/>
        </w:numPr>
        <w:jc w:val="center"/>
        <w:rPr>
          <w:rFonts w:ascii="Arial" w:hAnsi="Arial" w:cs="Arial"/>
          <w:b/>
        </w:rPr>
      </w:pPr>
      <w:r w:rsidRPr="00343747">
        <w:rPr>
          <w:rFonts w:ascii="Arial" w:hAnsi="Arial" w:cs="Arial"/>
          <w:b/>
        </w:rPr>
        <w:lastRenderedPageBreak/>
        <w:t>člen</w:t>
      </w:r>
    </w:p>
    <w:p w14:paraId="6A6A0D37" w14:textId="61A88554" w:rsidR="005A2C57" w:rsidRPr="00343747" w:rsidRDefault="001D6F95" w:rsidP="004F6C5B">
      <w:pPr>
        <w:spacing w:after="0"/>
        <w:ind w:right="7"/>
        <w:jc w:val="both"/>
        <w:rPr>
          <w:rFonts w:ascii="Arial" w:hAnsi="Arial" w:cs="Arial"/>
          <w:color w:val="auto"/>
        </w:rPr>
      </w:pPr>
      <w:r w:rsidRPr="00343747">
        <w:rPr>
          <w:rFonts w:ascii="Arial" w:hAnsi="Arial" w:cs="Arial"/>
          <w:color w:val="auto"/>
        </w:rPr>
        <w:t>Pogodba</w:t>
      </w:r>
      <w:r w:rsidR="005A2C57" w:rsidRPr="00343747">
        <w:rPr>
          <w:rFonts w:ascii="Arial" w:hAnsi="Arial" w:cs="Arial"/>
          <w:color w:val="auto"/>
        </w:rPr>
        <w:t xml:space="preserve"> preneha veljati, če je naročnik seznanjen, da je pristojni državni organ ali sodišče s pravnomočno odločitvijo ugotovilo kršitev delovne, okoljske ali socialne zakonodaje s strani izvajalca </w:t>
      </w:r>
      <w:r w:rsidRPr="00343747">
        <w:rPr>
          <w:rFonts w:ascii="Arial" w:hAnsi="Arial" w:cs="Arial"/>
          <w:color w:val="auto"/>
        </w:rPr>
        <w:t>pogodbe</w:t>
      </w:r>
      <w:r w:rsidR="005A2C57" w:rsidRPr="00343747">
        <w:rPr>
          <w:rFonts w:ascii="Arial" w:hAnsi="Arial" w:cs="Arial"/>
          <w:color w:val="auto"/>
        </w:rPr>
        <w:t xml:space="preserve"> ali njegovega podizvajalca.</w:t>
      </w:r>
    </w:p>
    <w:p w14:paraId="0189ED72" w14:textId="190FDC68" w:rsidR="005A2C57" w:rsidRPr="00343747" w:rsidRDefault="005A2C57" w:rsidP="004F6C5B">
      <w:pPr>
        <w:spacing w:after="0"/>
        <w:ind w:right="7"/>
        <w:rPr>
          <w:rFonts w:ascii="Arial" w:hAnsi="Arial" w:cs="Arial"/>
          <w:b/>
          <w:bCs/>
          <w:color w:val="auto"/>
        </w:rPr>
      </w:pPr>
    </w:p>
    <w:p w14:paraId="2366E88F" w14:textId="3023DEDB" w:rsidR="005A2C57" w:rsidRPr="00343747" w:rsidRDefault="005A2C57" w:rsidP="004F6C5B">
      <w:pPr>
        <w:pStyle w:val="Standard"/>
        <w:ind w:right="7"/>
        <w:rPr>
          <w:rFonts w:ascii="Arial" w:hAnsi="Arial" w:cs="Arial"/>
          <w:b/>
          <w:bCs/>
        </w:rPr>
      </w:pPr>
      <w:r w:rsidRPr="00343747">
        <w:rPr>
          <w:rFonts w:ascii="Arial" w:hAnsi="Arial" w:cs="Arial"/>
          <w:b/>
          <w:bCs/>
        </w:rPr>
        <w:t>Protikorupcijska klavzula</w:t>
      </w:r>
    </w:p>
    <w:p w14:paraId="3DF48DFE" w14:textId="41FF237A" w:rsidR="005A2C57" w:rsidRPr="00343747" w:rsidRDefault="005A2C57" w:rsidP="004F6C5B">
      <w:pPr>
        <w:pStyle w:val="Standard"/>
        <w:numPr>
          <w:ilvl w:val="0"/>
          <w:numId w:val="44"/>
        </w:numPr>
        <w:jc w:val="center"/>
        <w:rPr>
          <w:rFonts w:ascii="Arial" w:hAnsi="Arial" w:cs="Arial"/>
          <w:b/>
          <w:bCs/>
        </w:rPr>
      </w:pPr>
      <w:r w:rsidRPr="00343747">
        <w:rPr>
          <w:rFonts w:ascii="Arial" w:hAnsi="Arial" w:cs="Arial"/>
          <w:b/>
          <w:bCs/>
        </w:rPr>
        <w:t>člen</w:t>
      </w:r>
    </w:p>
    <w:p w14:paraId="69F818A8" w14:textId="16E5DCDF" w:rsidR="005A2C57" w:rsidRPr="00343747" w:rsidRDefault="005A2C57" w:rsidP="004F6C5B">
      <w:pPr>
        <w:pStyle w:val="Standard"/>
        <w:rPr>
          <w:rFonts w:ascii="Arial" w:hAnsi="Arial" w:cs="Arial"/>
        </w:rPr>
      </w:pPr>
      <w:r w:rsidRPr="00343747">
        <w:rPr>
          <w:rFonts w:ascii="Arial" w:hAnsi="Arial" w:cs="Arial"/>
        </w:rPr>
        <w:t xml:space="preserve">Stranki </w:t>
      </w:r>
      <w:r w:rsidR="00514F64" w:rsidRPr="00343747">
        <w:rPr>
          <w:rFonts w:ascii="Arial" w:hAnsi="Arial" w:cs="Arial"/>
        </w:rPr>
        <w:t xml:space="preserve">pogodbe </w:t>
      </w:r>
      <w:r w:rsidRPr="00343747">
        <w:rPr>
          <w:rFonts w:ascii="Arial" w:hAnsi="Arial" w:cs="Arial"/>
        </w:rPr>
        <w:t>in njeni zakoniti zastopniki izrecno izjavljajo, da v postopku sklepanja in izvajanja te</w:t>
      </w:r>
      <w:r w:rsidR="00514F64" w:rsidRPr="00343747">
        <w:rPr>
          <w:rFonts w:ascii="Arial" w:hAnsi="Arial" w:cs="Arial"/>
        </w:rPr>
        <w:t xml:space="preserve"> pogodbe </w:t>
      </w:r>
      <w:r w:rsidRPr="00343747">
        <w:rPr>
          <w:rFonts w:ascii="Arial" w:hAnsi="Arial" w:cs="Arial"/>
        </w:rPr>
        <w:t>ni prišlo in ne prihaja do nikakršnih dejanj, ki bi bila v nasprotju z veljavno  zakonodajo in/ali imajo znake koruptivnih dejanj. V primeru, da se pri postopku sklepanja ali izvajanja te</w:t>
      </w:r>
      <w:r w:rsidR="00514F64" w:rsidRPr="00343747">
        <w:rPr>
          <w:rFonts w:ascii="Arial" w:hAnsi="Arial" w:cs="Arial"/>
        </w:rPr>
        <w:t xml:space="preserve"> pogodbe </w:t>
      </w:r>
      <w:r w:rsidRPr="00343747">
        <w:rPr>
          <w:rFonts w:ascii="Arial" w:hAnsi="Arial" w:cs="Arial"/>
        </w:rPr>
        <w:t>ugotovi, da so se zgodila koruptivna dejanja, potem se šteje predmetn</w:t>
      </w:r>
      <w:r w:rsidR="00514F64" w:rsidRPr="00343747">
        <w:rPr>
          <w:rFonts w:ascii="Arial" w:hAnsi="Arial" w:cs="Arial"/>
        </w:rPr>
        <w:t>a pogodba za nično</w:t>
      </w:r>
      <w:r w:rsidRPr="00343747">
        <w:rPr>
          <w:rFonts w:ascii="Arial" w:hAnsi="Arial" w:cs="Arial"/>
        </w:rPr>
        <w:t xml:space="preserve"> in brez učinka v pravnem prometu, kar se zgodi v trenutku, ko je zoper posameznika ali zoper pravno osebo, ki je pogodbena stranka oz. njen zakoniti zastopnik, vložena pravnomočna obtožba oz. obtožni predlog.</w:t>
      </w:r>
    </w:p>
    <w:p w14:paraId="6DD6E335" w14:textId="0B571F19" w:rsidR="005A2C57" w:rsidRPr="00343747" w:rsidRDefault="005A2C57" w:rsidP="004F6C5B">
      <w:pPr>
        <w:pStyle w:val="Standard"/>
        <w:tabs>
          <w:tab w:val="right" w:pos="2556"/>
          <w:tab w:val="right" w:pos="5609"/>
        </w:tabs>
        <w:rPr>
          <w:rFonts w:ascii="Arial" w:hAnsi="Arial" w:cs="Arial"/>
        </w:rPr>
      </w:pPr>
    </w:p>
    <w:p w14:paraId="67D763F5" w14:textId="2850AB85" w:rsidR="005A2C57" w:rsidRPr="00343747" w:rsidRDefault="005A2C57" w:rsidP="004F6C5B">
      <w:pPr>
        <w:spacing w:after="0"/>
        <w:jc w:val="both"/>
        <w:rPr>
          <w:rFonts w:ascii="Arial" w:eastAsia="Arial Unicode MS" w:hAnsi="Arial" w:cs="Arial"/>
          <w:color w:val="auto"/>
        </w:rPr>
      </w:pPr>
    </w:p>
    <w:tbl>
      <w:tblPr>
        <w:tblW w:w="8358" w:type="dxa"/>
        <w:tblCellMar>
          <w:left w:w="10" w:type="dxa"/>
          <w:right w:w="10" w:type="dxa"/>
        </w:tblCellMar>
        <w:tblLook w:val="04A0" w:firstRow="1" w:lastRow="0" w:firstColumn="1" w:lastColumn="0" w:noHBand="0" w:noVBand="1"/>
      </w:tblPr>
      <w:tblGrid>
        <w:gridCol w:w="4142"/>
        <w:gridCol w:w="4216"/>
      </w:tblGrid>
      <w:tr w:rsidR="00343747" w:rsidRPr="00343747" w14:paraId="63D04B9C" w14:textId="461408EE" w:rsidTr="005A2C57">
        <w:tc>
          <w:tcPr>
            <w:tcW w:w="4142" w:type="dxa"/>
            <w:shd w:val="clear" w:color="auto" w:fill="auto"/>
            <w:tcMar>
              <w:top w:w="0" w:type="dxa"/>
              <w:left w:w="108" w:type="dxa"/>
              <w:bottom w:w="0" w:type="dxa"/>
              <w:right w:w="108" w:type="dxa"/>
            </w:tcMar>
          </w:tcPr>
          <w:p w14:paraId="4D22AA02" w14:textId="1B133FCE" w:rsidR="005A2C57" w:rsidRPr="00343747" w:rsidRDefault="005A2C57" w:rsidP="004F6C5B">
            <w:pPr>
              <w:spacing w:after="0"/>
              <w:jc w:val="both"/>
              <w:rPr>
                <w:rFonts w:ascii="Arial" w:hAnsi="Arial" w:cs="Arial"/>
                <w:color w:val="auto"/>
              </w:rPr>
            </w:pPr>
            <w:r w:rsidRPr="00343747">
              <w:rPr>
                <w:rFonts w:ascii="Arial" w:hAnsi="Arial" w:cs="Arial"/>
                <w:color w:val="auto"/>
              </w:rPr>
              <w:t>Kraj in datum: _____________</w:t>
            </w:r>
          </w:p>
        </w:tc>
        <w:tc>
          <w:tcPr>
            <w:tcW w:w="4216" w:type="dxa"/>
            <w:shd w:val="clear" w:color="auto" w:fill="auto"/>
            <w:tcMar>
              <w:top w:w="0" w:type="dxa"/>
              <w:left w:w="108" w:type="dxa"/>
              <w:bottom w:w="0" w:type="dxa"/>
              <w:right w:w="108" w:type="dxa"/>
            </w:tcMar>
          </w:tcPr>
          <w:p w14:paraId="45E1002B" w14:textId="6C7455FF" w:rsidR="005A2C57" w:rsidRPr="00343747" w:rsidRDefault="005A2C57" w:rsidP="004F6C5B">
            <w:pPr>
              <w:spacing w:after="0"/>
              <w:jc w:val="both"/>
              <w:rPr>
                <w:rFonts w:ascii="Arial" w:hAnsi="Arial" w:cs="Arial"/>
                <w:color w:val="auto"/>
              </w:rPr>
            </w:pPr>
            <w:r w:rsidRPr="00343747">
              <w:rPr>
                <w:rFonts w:ascii="Arial" w:hAnsi="Arial" w:cs="Arial"/>
                <w:color w:val="auto"/>
              </w:rPr>
              <w:t>Kraj in datum: Ljubljana, _________</w:t>
            </w:r>
          </w:p>
        </w:tc>
      </w:tr>
      <w:tr w:rsidR="00343747" w:rsidRPr="00343747" w14:paraId="0DA2BECE" w14:textId="518E5F8D" w:rsidTr="005A2C57">
        <w:tc>
          <w:tcPr>
            <w:tcW w:w="4142" w:type="dxa"/>
            <w:shd w:val="clear" w:color="auto" w:fill="auto"/>
            <w:tcMar>
              <w:top w:w="0" w:type="dxa"/>
              <w:left w:w="108" w:type="dxa"/>
              <w:bottom w:w="0" w:type="dxa"/>
              <w:right w:w="108" w:type="dxa"/>
            </w:tcMar>
          </w:tcPr>
          <w:p w14:paraId="48F17F48" w14:textId="09A75E84" w:rsidR="005A2C57" w:rsidRPr="00343747" w:rsidRDefault="005A2C57" w:rsidP="004F6C5B">
            <w:pPr>
              <w:spacing w:after="0"/>
              <w:jc w:val="both"/>
              <w:rPr>
                <w:rFonts w:ascii="Arial" w:hAnsi="Arial" w:cs="Arial"/>
                <w:color w:val="auto"/>
              </w:rPr>
            </w:pPr>
          </w:p>
          <w:p w14:paraId="73ACBE4D" w14:textId="11145274" w:rsidR="005A2C57" w:rsidRPr="00343747" w:rsidRDefault="005A2C57" w:rsidP="004F6C5B">
            <w:pPr>
              <w:spacing w:after="0"/>
              <w:jc w:val="both"/>
              <w:rPr>
                <w:rFonts w:ascii="Arial" w:hAnsi="Arial" w:cs="Arial"/>
                <w:color w:val="auto"/>
              </w:rPr>
            </w:pPr>
            <w:r w:rsidRPr="00343747">
              <w:rPr>
                <w:rFonts w:ascii="Arial" w:hAnsi="Arial" w:cs="Arial"/>
                <w:color w:val="auto"/>
              </w:rPr>
              <w:t>Izvajalec:</w:t>
            </w:r>
          </w:p>
        </w:tc>
        <w:tc>
          <w:tcPr>
            <w:tcW w:w="4216" w:type="dxa"/>
            <w:shd w:val="clear" w:color="auto" w:fill="auto"/>
            <w:tcMar>
              <w:top w:w="0" w:type="dxa"/>
              <w:left w:w="108" w:type="dxa"/>
              <w:bottom w:w="0" w:type="dxa"/>
              <w:right w:w="108" w:type="dxa"/>
            </w:tcMar>
          </w:tcPr>
          <w:p w14:paraId="450D854F" w14:textId="53ABDBDE" w:rsidR="005A2C57" w:rsidRPr="00343747" w:rsidRDefault="005A2C57" w:rsidP="004F6C5B">
            <w:pPr>
              <w:spacing w:after="0"/>
              <w:jc w:val="both"/>
              <w:rPr>
                <w:rFonts w:ascii="Arial" w:hAnsi="Arial" w:cs="Arial"/>
                <w:color w:val="auto"/>
              </w:rPr>
            </w:pPr>
          </w:p>
          <w:p w14:paraId="32C012EC" w14:textId="4F001765" w:rsidR="005A2C57" w:rsidRPr="00343747" w:rsidRDefault="005A2C57" w:rsidP="004F6C5B">
            <w:pPr>
              <w:spacing w:after="0"/>
              <w:jc w:val="both"/>
              <w:rPr>
                <w:rFonts w:ascii="Arial" w:hAnsi="Arial" w:cs="Arial"/>
                <w:color w:val="auto"/>
              </w:rPr>
            </w:pPr>
            <w:r w:rsidRPr="00343747">
              <w:rPr>
                <w:rFonts w:ascii="Arial" w:hAnsi="Arial" w:cs="Arial"/>
                <w:color w:val="auto"/>
              </w:rPr>
              <w:t>Naročnik:</w:t>
            </w:r>
          </w:p>
        </w:tc>
      </w:tr>
      <w:tr w:rsidR="00343747" w:rsidRPr="00343747" w14:paraId="37B743F8" w14:textId="297FAF76" w:rsidTr="005A2C57">
        <w:tc>
          <w:tcPr>
            <w:tcW w:w="4142" w:type="dxa"/>
            <w:shd w:val="clear" w:color="auto" w:fill="auto"/>
            <w:tcMar>
              <w:top w:w="0" w:type="dxa"/>
              <w:left w:w="108" w:type="dxa"/>
              <w:bottom w:w="0" w:type="dxa"/>
              <w:right w:w="108" w:type="dxa"/>
            </w:tcMar>
          </w:tcPr>
          <w:p w14:paraId="377E9ADC" w14:textId="5DF4773E" w:rsidR="005A2C57" w:rsidRPr="00343747" w:rsidRDefault="005A2C57" w:rsidP="004F6C5B">
            <w:pPr>
              <w:spacing w:after="0"/>
              <w:jc w:val="both"/>
              <w:rPr>
                <w:rFonts w:ascii="Arial" w:hAnsi="Arial" w:cs="Arial"/>
                <w:color w:val="auto"/>
              </w:rPr>
            </w:pPr>
          </w:p>
        </w:tc>
        <w:tc>
          <w:tcPr>
            <w:tcW w:w="4216" w:type="dxa"/>
            <w:shd w:val="clear" w:color="auto" w:fill="auto"/>
            <w:tcMar>
              <w:top w:w="0" w:type="dxa"/>
              <w:left w:w="108" w:type="dxa"/>
              <w:bottom w:w="0" w:type="dxa"/>
              <w:right w:w="108" w:type="dxa"/>
            </w:tcMar>
          </w:tcPr>
          <w:p w14:paraId="0F07C257" w14:textId="46C5B363" w:rsidR="005A2C57" w:rsidRPr="00343747" w:rsidRDefault="004274B0" w:rsidP="004F6C5B">
            <w:pPr>
              <w:spacing w:after="0"/>
              <w:jc w:val="both"/>
              <w:rPr>
                <w:rFonts w:ascii="Arial" w:hAnsi="Arial" w:cs="Arial"/>
                <w:color w:val="auto"/>
              </w:rPr>
            </w:pPr>
            <w:r w:rsidRPr="00343747">
              <w:rPr>
                <w:rFonts w:ascii="Arial" w:hAnsi="Arial" w:cs="Arial"/>
                <w:color w:val="auto"/>
              </w:rPr>
              <w:t>D.S.U., d.o.o.</w:t>
            </w:r>
          </w:p>
        </w:tc>
      </w:tr>
      <w:tr w:rsidR="00343747" w:rsidRPr="00343747" w14:paraId="4BFF5BE7" w14:textId="03245665" w:rsidTr="005A2C57">
        <w:tc>
          <w:tcPr>
            <w:tcW w:w="4142" w:type="dxa"/>
            <w:shd w:val="clear" w:color="auto" w:fill="auto"/>
            <w:tcMar>
              <w:top w:w="0" w:type="dxa"/>
              <w:left w:w="108" w:type="dxa"/>
              <w:bottom w:w="0" w:type="dxa"/>
              <w:right w:w="108" w:type="dxa"/>
            </w:tcMar>
          </w:tcPr>
          <w:p w14:paraId="0CB75C0F" w14:textId="227B1B2F" w:rsidR="005A2C57" w:rsidRPr="00343747" w:rsidRDefault="005A2C57" w:rsidP="004F6C5B">
            <w:pPr>
              <w:spacing w:after="0"/>
              <w:jc w:val="both"/>
              <w:rPr>
                <w:rFonts w:ascii="Arial" w:hAnsi="Arial" w:cs="Arial"/>
                <w:color w:val="auto"/>
              </w:rPr>
            </w:pPr>
          </w:p>
          <w:p w14:paraId="7153728E" w14:textId="7D1009C0" w:rsidR="005A2C57" w:rsidRPr="00343747" w:rsidRDefault="005A2C57" w:rsidP="004F6C5B">
            <w:pPr>
              <w:spacing w:after="0"/>
              <w:jc w:val="both"/>
              <w:rPr>
                <w:rFonts w:ascii="Arial" w:hAnsi="Arial" w:cs="Arial"/>
                <w:color w:val="auto"/>
              </w:rPr>
            </w:pPr>
            <w:r w:rsidRPr="00343747">
              <w:rPr>
                <w:rFonts w:ascii="Arial" w:hAnsi="Arial" w:cs="Arial"/>
                <w:color w:val="auto"/>
              </w:rPr>
              <w:t>Direktor:</w:t>
            </w:r>
          </w:p>
          <w:p w14:paraId="295E99E3" w14:textId="69B5DCF5" w:rsidR="005A2C57" w:rsidRPr="00343747" w:rsidRDefault="005A2C57" w:rsidP="004F6C5B">
            <w:pPr>
              <w:spacing w:after="0"/>
              <w:jc w:val="both"/>
              <w:rPr>
                <w:rFonts w:ascii="Arial" w:hAnsi="Arial" w:cs="Arial"/>
                <w:color w:val="auto"/>
              </w:rPr>
            </w:pPr>
            <w:r w:rsidRPr="00343747">
              <w:rPr>
                <w:rFonts w:ascii="Arial" w:hAnsi="Arial" w:cs="Arial"/>
                <w:color w:val="auto"/>
              </w:rPr>
              <w:t>__________________</w:t>
            </w:r>
          </w:p>
        </w:tc>
        <w:tc>
          <w:tcPr>
            <w:tcW w:w="4216" w:type="dxa"/>
            <w:shd w:val="clear" w:color="auto" w:fill="auto"/>
            <w:tcMar>
              <w:top w:w="0" w:type="dxa"/>
              <w:left w:w="108" w:type="dxa"/>
              <w:bottom w:w="0" w:type="dxa"/>
              <w:right w:w="108" w:type="dxa"/>
            </w:tcMar>
          </w:tcPr>
          <w:p w14:paraId="2D426D50" w14:textId="00EA932D" w:rsidR="005A2C57" w:rsidRPr="00343747" w:rsidRDefault="005A2C57" w:rsidP="004F6C5B">
            <w:pPr>
              <w:spacing w:after="0"/>
              <w:jc w:val="both"/>
              <w:rPr>
                <w:rFonts w:ascii="Arial" w:hAnsi="Arial" w:cs="Arial"/>
                <w:color w:val="auto"/>
              </w:rPr>
            </w:pPr>
          </w:p>
          <w:p w14:paraId="6868535A" w14:textId="7D64DFFF" w:rsidR="005A2C57" w:rsidRPr="00343747" w:rsidRDefault="005A2C57" w:rsidP="004F6C5B">
            <w:pPr>
              <w:spacing w:after="0"/>
              <w:jc w:val="both"/>
              <w:rPr>
                <w:rFonts w:ascii="Arial" w:hAnsi="Arial" w:cs="Arial"/>
                <w:color w:val="auto"/>
              </w:rPr>
            </w:pPr>
            <w:r w:rsidRPr="00343747">
              <w:rPr>
                <w:rFonts w:ascii="Arial" w:hAnsi="Arial" w:cs="Arial"/>
                <w:color w:val="auto"/>
              </w:rPr>
              <w:t>Direktor:</w:t>
            </w:r>
          </w:p>
          <w:p w14:paraId="584620DD" w14:textId="77777777" w:rsidR="005A2C57" w:rsidRPr="00343747" w:rsidRDefault="004274B0" w:rsidP="004F6C5B">
            <w:pPr>
              <w:spacing w:after="0"/>
              <w:jc w:val="both"/>
              <w:rPr>
                <w:rFonts w:ascii="Arial" w:hAnsi="Arial" w:cs="Arial"/>
                <w:color w:val="auto"/>
              </w:rPr>
            </w:pPr>
            <w:r w:rsidRPr="00343747">
              <w:rPr>
                <w:rFonts w:ascii="Arial" w:hAnsi="Arial" w:cs="Arial"/>
                <w:color w:val="auto"/>
              </w:rPr>
              <w:t>Tomaž Klemenc</w:t>
            </w:r>
          </w:p>
          <w:p w14:paraId="15679F8C" w14:textId="77777777" w:rsidR="00DE0231" w:rsidRPr="00343747" w:rsidRDefault="00DE0231" w:rsidP="004F6C5B">
            <w:pPr>
              <w:spacing w:after="0"/>
              <w:jc w:val="both"/>
              <w:rPr>
                <w:rFonts w:ascii="Arial" w:hAnsi="Arial" w:cs="Arial"/>
                <w:color w:val="auto"/>
              </w:rPr>
            </w:pPr>
          </w:p>
          <w:p w14:paraId="6C4FAA5A" w14:textId="77777777" w:rsidR="00DE0231" w:rsidRPr="00343747" w:rsidRDefault="00DE0231" w:rsidP="004F6C5B">
            <w:pPr>
              <w:spacing w:after="0"/>
              <w:jc w:val="both"/>
              <w:rPr>
                <w:rFonts w:ascii="Arial" w:hAnsi="Arial" w:cs="Arial"/>
                <w:color w:val="auto"/>
              </w:rPr>
            </w:pPr>
            <w:r w:rsidRPr="00343747">
              <w:rPr>
                <w:rFonts w:ascii="Arial" w:hAnsi="Arial" w:cs="Arial"/>
                <w:color w:val="auto"/>
              </w:rPr>
              <w:t xml:space="preserve">Prokurist: </w:t>
            </w:r>
          </w:p>
          <w:p w14:paraId="055293DE" w14:textId="103132BD" w:rsidR="00DE0231" w:rsidRPr="00343747" w:rsidRDefault="00DE0231" w:rsidP="004F6C5B">
            <w:pPr>
              <w:spacing w:after="0"/>
              <w:jc w:val="both"/>
              <w:rPr>
                <w:rFonts w:ascii="Arial" w:hAnsi="Arial" w:cs="Arial"/>
                <w:color w:val="auto"/>
              </w:rPr>
            </w:pPr>
            <w:r w:rsidRPr="00343747">
              <w:rPr>
                <w:rFonts w:ascii="Arial" w:hAnsi="Arial" w:cs="Arial"/>
                <w:color w:val="auto"/>
              </w:rPr>
              <w:t>Janez Tomšič</w:t>
            </w:r>
          </w:p>
        </w:tc>
      </w:tr>
    </w:tbl>
    <w:p w14:paraId="1E7585DC" w14:textId="47472A5E" w:rsidR="005A2C57" w:rsidRPr="00343747" w:rsidRDefault="005A2C57" w:rsidP="004F6C5B">
      <w:pPr>
        <w:spacing w:after="0"/>
        <w:rPr>
          <w:rFonts w:ascii="Arial" w:hAnsi="Arial" w:cs="Arial"/>
          <w:b/>
          <w:bCs/>
          <w:iCs/>
          <w:color w:val="auto"/>
        </w:rPr>
      </w:pPr>
    </w:p>
    <w:p w14:paraId="1D5752E2" w14:textId="77777777" w:rsidR="005A2C57" w:rsidRPr="00343747" w:rsidRDefault="005A2C57" w:rsidP="004F6C5B">
      <w:pPr>
        <w:spacing w:after="0"/>
        <w:rPr>
          <w:rFonts w:ascii="Arial" w:hAnsi="Arial" w:cs="Arial"/>
          <w:color w:val="auto"/>
          <w:lang w:eastAsia="zh-CN"/>
        </w:rPr>
      </w:pPr>
    </w:p>
    <w:p w14:paraId="3416D929" w14:textId="77777777" w:rsidR="005A2C57" w:rsidRPr="00343747" w:rsidRDefault="005A2C57" w:rsidP="004F6C5B">
      <w:pPr>
        <w:spacing w:after="0"/>
        <w:jc w:val="right"/>
        <w:rPr>
          <w:rStyle w:val="Neenpoudarek"/>
          <w:rFonts w:ascii="Arial" w:hAnsi="Arial" w:cs="Arial"/>
          <w:i w:val="0"/>
          <w:iCs w:val="0"/>
          <w:color w:val="auto"/>
          <w:sz w:val="22"/>
          <w:szCs w:val="22"/>
        </w:rPr>
      </w:pPr>
    </w:p>
    <w:p w14:paraId="40363A14" w14:textId="77777777" w:rsidR="005A2C57" w:rsidRPr="00343747" w:rsidRDefault="005A2C57" w:rsidP="004F6C5B">
      <w:pPr>
        <w:spacing w:after="0"/>
        <w:jc w:val="right"/>
        <w:rPr>
          <w:rStyle w:val="Neenpoudarek"/>
          <w:rFonts w:ascii="Arial" w:hAnsi="Arial" w:cs="Arial"/>
          <w:b/>
          <w:color w:val="auto"/>
          <w:sz w:val="22"/>
          <w:szCs w:val="22"/>
        </w:rPr>
      </w:pPr>
      <w:r w:rsidRPr="00343747">
        <w:rPr>
          <w:rStyle w:val="Neenpoudarek"/>
          <w:rFonts w:ascii="Arial" w:hAnsi="Arial" w:cs="Arial"/>
          <w:i w:val="0"/>
          <w:iCs w:val="0"/>
          <w:color w:val="auto"/>
          <w:sz w:val="22"/>
          <w:szCs w:val="22"/>
        </w:rPr>
        <w:br w:type="page"/>
      </w:r>
    </w:p>
    <w:p w14:paraId="58803F32" w14:textId="77777777" w:rsidR="008A0D89" w:rsidRPr="00343747" w:rsidRDefault="008A0D89" w:rsidP="004F6C5B">
      <w:pPr>
        <w:pStyle w:val="Slog3"/>
        <w:jc w:val="center"/>
        <w:rPr>
          <w:rStyle w:val="Neenpoudarek"/>
          <w:rFonts w:ascii="Arial" w:hAnsi="Arial" w:cs="Arial"/>
          <w:b w:val="0"/>
          <w:iCs/>
          <w:color w:val="auto"/>
          <w:sz w:val="22"/>
          <w:szCs w:val="22"/>
        </w:rPr>
        <w:sectPr w:rsidR="008A0D89" w:rsidRPr="00343747" w:rsidSect="00A660CE">
          <w:footerReference w:type="default" r:id="rId9"/>
          <w:pgSz w:w="11906" w:h="16838"/>
          <w:pgMar w:top="1418" w:right="1418" w:bottom="1418" w:left="1418" w:header="708" w:footer="708" w:gutter="0"/>
          <w:cols w:space="708"/>
          <w:docGrid w:linePitch="360"/>
        </w:sectPr>
      </w:pPr>
    </w:p>
    <w:p w14:paraId="7C410A64" w14:textId="22EE233C" w:rsidR="00131729" w:rsidRPr="00343747" w:rsidRDefault="0013290F" w:rsidP="004F6C5B">
      <w:pPr>
        <w:pStyle w:val="Slog3"/>
        <w:rPr>
          <w:rStyle w:val="Neenpoudarek"/>
          <w:rFonts w:ascii="Arial" w:hAnsi="Arial" w:cs="Arial"/>
          <w:i/>
          <w:iCs/>
          <w:color w:val="auto"/>
          <w:sz w:val="22"/>
          <w:szCs w:val="22"/>
        </w:rPr>
      </w:pPr>
      <w:bookmarkStart w:id="32" w:name="_Toc476319502"/>
      <w:r w:rsidRPr="00343747">
        <w:rPr>
          <w:rStyle w:val="Neenpoudarek"/>
          <w:rFonts w:ascii="Arial" w:hAnsi="Arial" w:cs="Arial"/>
          <w:i/>
          <w:iCs/>
          <w:color w:val="auto"/>
          <w:sz w:val="22"/>
          <w:szCs w:val="22"/>
        </w:rPr>
        <w:lastRenderedPageBreak/>
        <w:t>OVOJNICA</w:t>
      </w:r>
      <w:bookmarkEnd w:id="32"/>
    </w:p>
    <w:tbl>
      <w:tblPr>
        <w:tblW w:w="5000" w:type="pct"/>
        <w:tblInd w:w="2" w:type="dxa"/>
        <w:tblLook w:val="00A0" w:firstRow="1" w:lastRow="0" w:firstColumn="1" w:lastColumn="0" w:noHBand="0" w:noVBand="0"/>
      </w:tblPr>
      <w:tblGrid>
        <w:gridCol w:w="8283"/>
        <w:gridCol w:w="5935"/>
      </w:tblGrid>
      <w:tr w:rsidR="00343747" w:rsidRPr="00343747" w14:paraId="684F17AC" w14:textId="77777777">
        <w:trPr>
          <w:trHeight w:val="2782"/>
        </w:trPr>
        <w:tc>
          <w:tcPr>
            <w:tcW w:w="2913" w:type="pct"/>
          </w:tcPr>
          <w:p w14:paraId="66388B6C" w14:textId="77777777" w:rsidR="00131729" w:rsidRPr="00343747" w:rsidRDefault="00131729" w:rsidP="004F6C5B">
            <w:pPr>
              <w:spacing w:after="0"/>
              <w:rPr>
                <w:rFonts w:ascii="Arial" w:hAnsi="Arial" w:cs="Arial"/>
                <w:b/>
                <w:bCs/>
                <w:color w:val="auto"/>
                <w:lang w:eastAsia="zh-CN"/>
              </w:rPr>
            </w:pPr>
            <w:r w:rsidRPr="00343747">
              <w:rPr>
                <w:rFonts w:ascii="Arial" w:hAnsi="Arial" w:cs="Arial"/>
                <w:b/>
                <w:bCs/>
                <w:color w:val="auto"/>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343747" w:rsidRPr="00343747" w14:paraId="5236B08D"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22499A0F"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7CA7F388" w14:textId="77777777" w:rsidR="00131729" w:rsidRPr="00343747" w:rsidRDefault="00131729" w:rsidP="004F6C5B">
                  <w:pPr>
                    <w:spacing w:after="0"/>
                    <w:rPr>
                      <w:rFonts w:ascii="Arial" w:hAnsi="Arial" w:cs="Arial"/>
                      <w:color w:val="auto"/>
                      <w:lang w:eastAsia="zh-CN"/>
                    </w:rPr>
                  </w:pPr>
                </w:p>
              </w:tc>
            </w:tr>
            <w:tr w:rsidR="00343747" w:rsidRPr="00343747" w14:paraId="396C0608"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1FECB7"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3EC8D3A4" w14:textId="77777777" w:rsidR="00131729" w:rsidRPr="00343747" w:rsidRDefault="00131729" w:rsidP="004F6C5B">
                  <w:pPr>
                    <w:spacing w:after="0"/>
                    <w:rPr>
                      <w:rFonts w:ascii="Arial" w:hAnsi="Arial" w:cs="Arial"/>
                      <w:color w:val="auto"/>
                      <w:lang w:eastAsia="zh-CN"/>
                    </w:rPr>
                  </w:pPr>
                </w:p>
              </w:tc>
            </w:tr>
            <w:tr w:rsidR="00343747" w:rsidRPr="00343747" w14:paraId="443212C3"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0303761"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54C928E1" w14:textId="77777777" w:rsidR="00131729" w:rsidRPr="00343747" w:rsidRDefault="00131729" w:rsidP="004F6C5B">
                  <w:pPr>
                    <w:spacing w:after="0"/>
                    <w:rPr>
                      <w:rFonts w:ascii="Arial" w:hAnsi="Arial" w:cs="Arial"/>
                      <w:color w:val="auto"/>
                      <w:lang w:eastAsia="zh-CN"/>
                    </w:rPr>
                  </w:pPr>
                </w:p>
              </w:tc>
            </w:tr>
            <w:tr w:rsidR="00343747" w:rsidRPr="00343747" w14:paraId="5CCE440B"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068E97"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26992933" w14:textId="77777777" w:rsidR="00131729" w:rsidRPr="00343747" w:rsidRDefault="00131729" w:rsidP="004F6C5B">
                  <w:pPr>
                    <w:spacing w:after="0"/>
                    <w:rPr>
                      <w:rFonts w:ascii="Arial" w:hAnsi="Arial" w:cs="Arial"/>
                      <w:color w:val="auto"/>
                      <w:lang w:eastAsia="zh-CN"/>
                    </w:rPr>
                  </w:pPr>
                </w:p>
              </w:tc>
            </w:tr>
            <w:tr w:rsidR="00343747" w:rsidRPr="00343747" w14:paraId="4FB5A7C1"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01554E0"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7D661161" w14:textId="77777777" w:rsidR="00131729" w:rsidRPr="00343747" w:rsidRDefault="00131729" w:rsidP="004F6C5B">
                  <w:pPr>
                    <w:spacing w:after="0"/>
                    <w:rPr>
                      <w:rFonts w:ascii="Arial" w:hAnsi="Arial" w:cs="Arial"/>
                      <w:color w:val="auto"/>
                      <w:lang w:eastAsia="zh-CN"/>
                    </w:rPr>
                  </w:pPr>
                </w:p>
              </w:tc>
            </w:tr>
            <w:tr w:rsidR="00343747" w:rsidRPr="00343747" w14:paraId="6E3E15F4" w14:textId="77777777">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6F17826"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789B05E5" w14:textId="77777777" w:rsidR="00131729" w:rsidRPr="00343747" w:rsidRDefault="00131729" w:rsidP="004F6C5B">
                  <w:pPr>
                    <w:spacing w:after="0"/>
                    <w:rPr>
                      <w:rFonts w:ascii="Arial" w:hAnsi="Arial" w:cs="Arial"/>
                      <w:color w:val="auto"/>
                      <w:lang w:eastAsia="zh-CN"/>
                    </w:rPr>
                  </w:pPr>
                </w:p>
              </w:tc>
            </w:tr>
          </w:tbl>
          <w:p w14:paraId="5EDD23E8" w14:textId="77777777" w:rsidR="00131729" w:rsidRPr="00343747" w:rsidRDefault="00131729" w:rsidP="004F6C5B">
            <w:pPr>
              <w:tabs>
                <w:tab w:val="left" w:pos="1222"/>
              </w:tabs>
              <w:spacing w:after="0"/>
              <w:rPr>
                <w:rFonts w:ascii="Arial" w:hAnsi="Arial" w:cs="Arial"/>
                <w:color w:val="auto"/>
                <w:lang w:eastAsia="zh-CN"/>
              </w:rPr>
            </w:pPr>
          </w:p>
        </w:tc>
        <w:tc>
          <w:tcPr>
            <w:tcW w:w="2087" w:type="pct"/>
          </w:tcPr>
          <w:p w14:paraId="64B75545" w14:textId="77777777" w:rsidR="00131729" w:rsidRPr="00343747" w:rsidRDefault="00131729" w:rsidP="004F6C5B">
            <w:pPr>
              <w:spacing w:after="0"/>
              <w:rPr>
                <w:rFonts w:ascii="Arial" w:hAnsi="Arial" w:cs="Arial"/>
                <w:color w:val="auto"/>
                <w:lang w:eastAsia="zh-CN"/>
              </w:rPr>
            </w:pPr>
          </w:p>
        </w:tc>
      </w:tr>
      <w:tr w:rsidR="00343747" w:rsidRPr="00343747" w14:paraId="7EAA4083" w14:textId="77777777">
        <w:tc>
          <w:tcPr>
            <w:tcW w:w="2913" w:type="pct"/>
          </w:tcPr>
          <w:p w14:paraId="3D4C18FF" w14:textId="77777777" w:rsidR="00131729" w:rsidRPr="00343747" w:rsidRDefault="00131729" w:rsidP="004F6C5B">
            <w:pPr>
              <w:spacing w:after="0"/>
              <w:rPr>
                <w:rFonts w:ascii="Arial" w:hAnsi="Arial" w:cs="Arial"/>
                <w:color w:val="auto"/>
                <w:lang w:eastAsia="zh-CN"/>
              </w:rPr>
            </w:pPr>
          </w:p>
          <w:p w14:paraId="2B67BD9D" w14:textId="77777777" w:rsidR="00131729" w:rsidRPr="00343747" w:rsidRDefault="00131729" w:rsidP="004F6C5B">
            <w:pPr>
              <w:spacing w:after="0"/>
              <w:rPr>
                <w:rFonts w:ascii="Arial" w:hAnsi="Arial" w:cs="Arial"/>
                <w:color w:val="auto"/>
                <w:lang w:eastAsia="zh-CN"/>
              </w:rPr>
            </w:pPr>
            <w:r w:rsidRPr="00343747">
              <w:rPr>
                <w:rFonts w:ascii="Segoe UI Symbol" w:eastAsia="MS Gothic" w:hAnsi="Segoe UI Symbol" w:cs="Segoe UI Symbol"/>
                <w:color w:val="auto"/>
                <w:lang w:eastAsia="zh-CN"/>
              </w:rPr>
              <w:t>☐</w:t>
            </w:r>
            <w:r w:rsidRPr="00343747">
              <w:rPr>
                <w:rFonts w:ascii="Arial" w:hAnsi="Arial" w:cs="Arial"/>
                <w:color w:val="auto"/>
                <w:lang w:eastAsia="zh-CN"/>
              </w:rPr>
              <w:t xml:space="preserve"> ponudba</w:t>
            </w:r>
          </w:p>
          <w:p w14:paraId="45E1F4BF" w14:textId="77777777" w:rsidR="00131729" w:rsidRPr="00343747" w:rsidRDefault="00131729" w:rsidP="004F6C5B">
            <w:pPr>
              <w:spacing w:after="0"/>
              <w:rPr>
                <w:rFonts w:ascii="Arial" w:hAnsi="Arial" w:cs="Arial"/>
                <w:color w:val="auto"/>
                <w:lang w:eastAsia="zh-CN"/>
              </w:rPr>
            </w:pPr>
            <w:r w:rsidRPr="00343747">
              <w:rPr>
                <w:rFonts w:ascii="Segoe UI Symbol" w:eastAsia="MS Gothic" w:hAnsi="Segoe UI Symbol" w:cs="Segoe UI Symbol"/>
                <w:color w:val="auto"/>
                <w:lang w:eastAsia="zh-CN"/>
              </w:rPr>
              <w:t>☐</w:t>
            </w:r>
            <w:r w:rsidRPr="00343747">
              <w:rPr>
                <w:rFonts w:ascii="Arial" w:hAnsi="Arial" w:cs="Arial"/>
                <w:color w:val="auto"/>
                <w:lang w:eastAsia="zh-CN"/>
              </w:rPr>
              <w:t xml:space="preserve"> sprememba</w:t>
            </w:r>
          </w:p>
          <w:p w14:paraId="08770C85" w14:textId="77777777" w:rsidR="00131729" w:rsidRPr="00343747" w:rsidRDefault="00131729" w:rsidP="004F6C5B">
            <w:pPr>
              <w:spacing w:after="0"/>
              <w:rPr>
                <w:rFonts w:ascii="Arial" w:hAnsi="Arial" w:cs="Arial"/>
                <w:color w:val="auto"/>
                <w:lang w:eastAsia="zh-CN"/>
              </w:rPr>
            </w:pPr>
            <w:r w:rsidRPr="00343747">
              <w:rPr>
                <w:rFonts w:ascii="Segoe UI Symbol" w:eastAsia="MS Gothic" w:hAnsi="Segoe UI Symbol" w:cs="Segoe UI Symbol"/>
                <w:color w:val="auto"/>
                <w:lang w:eastAsia="zh-CN"/>
              </w:rPr>
              <w:t>☐</w:t>
            </w:r>
            <w:r w:rsidRPr="00343747">
              <w:rPr>
                <w:rFonts w:ascii="Arial" w:hAnsi="Arial" w:cs="Arial"/>
                <w:color w:val="auto"/>
                <w:lang w:eastAsia="zh-CN"/>
              </w:rPr>
              <w:t xml:space="preserve"> umik</w:t>
            </w:r>
          </w:p>
          <w:p w14:paraId="5A280895" w14:textId="77777777" w:rsidR="00131729" w:rsidRPr="00343747" w:rsidRDefault="00131729" w:rsidP="004F6C5B">
            <w:pPr>
              <w:spacing w:after="0"/>
              <w:rPr>
                <w:rFonts w:ascii="Arial" w:hAnsi="Arial" w:cs="Arial"/>
                <w:color w:val="auto"/>
                <w:lang w:eastAsia="zh-CN"/>
              </w:rPr>
            </w:pPr>
          </w:p>
        </w:tc>
        <w:tc>
          <w:tcPr>
            <w:tcW w:w="2087" w:type="pct"/>
          </w:tcPr>
          <w:p w14:paraId="4CDE13CB" w14:textId="77777777" w:rsidR="00131729" w:rsidRPr="00343747" w:rsidRDefault="00131729" w:rsidP="004F6C5B">
            <w:pPr>
              <w:spacing w:after="0"/>
              <w:rPr>
                <w:rFonts w:ascii="Arial" w:hAnsi="Arial" w:cs="Arial"/>
                <w:color w:val="auto"/>
                <w:lang w:eastAsia="zh-CN"/>
              </w:rPr>
            </w:pPr>
          </w:p>
        </w:tc>
      </w:tr>
      <w:tr w:rsidR="00343747" w:rsidRPr="00343747" w14:paraId="44581BCF" w14:textId="77777777">
        <w:tc>
          <w:tcPr>
            <w:tcW w:w="2913" w:type="pct"/>
          </w:tcPr>
          <w:p w14:paraId="6479E5C3" w14:textId="77777777" w:rsidR="00131729" w:rsidRPr="00343747" w:rsidRDefault="00131729" w:rsidP="004F6C5B">
            <w:pPr>
              <w:spacing w:after="0"/>
              <w:rPr>
                <w:rFonts w:ascii="Arial" w:hAnsi="Arial" w:cs="Arial"/>
                <w:color w:val="auto"/>
                <w:lang w:eastAsia="zh-CN"/>
              </w:rPr>
            </w:pPr>
          </w:p>
          <w:p w14:paraId="33705391" w14:textId="77777777" w:rsidR="00131729" w:rsidRPr="00343747" w:rsidRDefault="00131729" w:rsidP="004F6C5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343747" w:rsidRPr="00343747" w14:paraId="5212D750" w14:textId="77777777">
              <w:tc>
                <w:tcPr>
                  <w:tcW w:w="6767" w:type="dxa"/>
                  <w:tcBorders>
                    <w:top w:val="single" w:sz="4" w:space="0" w:color="auto"/>
                    <w:left w:val="single" w:sz="4" w:space="0" w:color="auto"/>
                    <w:bottom w:val="single" w:sz="4" w:space="0" w:color="auto"/>
                    <w:right w:val="single" w:sz="4" w:space="0" w:color="auto"/>
                  </w:tcBorders>
                  <w:shd w:val="clear" w:color="auto" w:fill="F1E4F8"/>
                </w:tcPr>
                <w:p w14:paraId="7742A076" w14:textId="77777777" w:rsidR="00131729" w:rsidRPr="00343747" w:rsidRDefault="00131729" w:rsidP="004F6C5B">
                  <w:pPr>
                    <w:spacing w:after="0"/>
                    <w:jc w:val="center"/>
                    <w:rPr>
                      <w:rFonts w:ascii="Arial" w:hAnsi="Arial" w:cs="Arial"/>
                      <w:b/>
                      <w:bCs/>
                      <w:color w:val="auto"/>
                      <w:lang w:eastAsia="zh-CN"/>
                    </w:rPr>
                  </w:pPr>
                  <w:r w:rsidRPr="00343747">
                    <w:rPr>
                      <w:rFonts w:ascii="Arial" w:hAnsi="Arial" w:cs="Arial"/>
                      <w:b/>
                      <w:bCs/>
                      <w:color w:val="auto"/>
                      <w:lang w:eastAsia="zh-CN"/>
                    </w:rPr>
                    <w:t>!! NE ODPIRAJ – PONUDBA !!</w:t>
                  </w:r>
                </w:p>
              </w:tc>
            </w:tr>
          </w:tbl>
          <w:p w14:paraId="37DAE910" w14:textId="12EDBDBF" w:rsidR="00131729" w:rsidRPr="00343747" w:rsidRDefault="00131729" w:rsidP="004F6C5B">
            <w:pPr>
              <w:spacing w:after="0"/>
              <w:rPr>
                <w:rFonts w:ascii="Arial" w:hAnsi="Arial" w:cs="Arial"/>
                <w:color w:val="auto"/>
                <w:lang w:eastAsia="zh-CN"/>
              </w:rPr>
            </w:pPr>
            <w:r w:rsidRPr="00343747">
              <w:rPr>
                <w:rFonts w:ascii="Arial" w:hAnsi="Arial" w:cs="Arial"/>
                <w:color w:val="auto"/>
                <w:lang w:eastAsia="zh-CN"/>
              </w:rPr>
              <w:t>Oddaja javnega naročila: »</w:t>
            </w:r>
            <w:r w:rsidR="007F3308" w:rsidRPr="00343747">
              <w:rPr>
                <w:rFonts w:ascii="Arial" w:hAnsi="Arial" w:cs="Arial"/>
                <w:color w:val="auto"/>
                <w:lang w:eastAsia="zh-CN"/>
              </w:rPr>
              <w:t xml:space="preserve">Izdelava </w:t>
            </w:r>
            <w:r w:rsidR="00E261BC" w:rsidRPr="00343747">
              <w:rPr>
                <w:rFonts w:ascii="Arial" w:hAnsi="Arial" w:cs="Arial"/>
                <w:color w:val="auto"/>
                <w:lang w:eastAsia="zh-CN"/>
              </w:rPr>
              <w:t>I</w:t>
            </w:r>
            <w:r w:rsidR="00945A7F" w:rsidRPr="00343747">
              <w:rPr>
                <w:rFonts w:ascii="Arial" w:hAnsi="Arial" w:cs="Arial"/>
                <w:color w:val="auto"/>
                <w:lang w:eastAsia="zh-CN"/>
              </w:rPr>
              <w:t>D</w:t>
            </w:r>
            <w:r w:rsidR="00E261BC" w:rsidRPr="00343747">
              <w:rPr>
                <w:rFonts w:ascii="Arial" w:hAnsi="Arial" w:cs="Arial"/>
                <w:color w:val="auto"/>
                <w:lang w:eastAsia="zh-CN"/>
              </w:rPr>
              <w:t xml:space="preserve">Z, </w:t>
            </w:r>
            <w:r w:rsidR="007F3308" w:rsidRPr="00343747">
              <w:rPr>
                <w:rFonts w:ascii="Arial" w:hAnsi="Arial" w:cs="Arial"/>
                <w:color w:val="auto"/>
                <w:lang w:eastAsia="zh-CN"/>
              </w:rPr>
              <w:t>PGD, PZI in PID projektne dokumentacije</w:t>
            </w:r>
            <w:r w:rsidRPr="00343747">
              <w:rPr>
                <w:rFonts w:ascii="Arial" w:hAnsi="Arial" w:cs="Arial"/>
                <w:color w:val="auto"/>
                <w:lang w:eastAsia="zh-CN"/>
              </w:rPr>
              <w:t>«</w:t>
            </w:r>
          </w:p>
          <w:p w14:paraId="642BCBD9" w14:textId="77777777" w:rsidR="00131729" w:rsidRPr="00343747" w:rsidRDefault="00131729" w:rsidP="004F6C5B">
            <w:pPr>
              <w:spacing w:after="0"/>
              <w:rPr>
                <w:rFonts w:ascii="Arial" w:hAnsi="Arial" w:cs="Arial"/>
                <w:color w:val="auto"/>
                <w:lang w:eastAsia="zh-CN"/>
              </w:rPr>
            </w:pPr>
          </w:p>
          <w:p w14:paraId="7F383725" w14:textId="77777777" w:rsidR="00131729" w:rsidRPr="00343747" w:rsidRDefault="00131729" w:rsidP="004F6C5B">
            <w:pPr>
              <w:spacing w:after="0"/>
              <w:rPr>
                <w:rFonts w:ascii="Arial" w:hAnsi="Arial" w:cs="Arial"/>
                <w:color w:val="auto"/>
                <w:lang w:eastAsia="zh-CN"/>
              </w:rPr>
            </w:pPr>
          </w:p>
          <w:p w14:paraId="2AA87530" w14:textId="77777777" w:rsidR="00131729" w:rsidRPr="00343747" w:rsidRDefault="00131729" w:rsidP="004F6C5B">
            <w:pPr>
              <w:spacing w:after="0"/>
              <w:rPr>
                <w:rFonts w:ascii="Arial" w:hAnsi="Arial" w:cs="Arial"/>
                <w:color w:val="auto"/>
                <w:lang w:eastAsia="zh-CN"/>
              </w:rPr>
            </w:pPr>
            <w:r w:rsidRPr="00343747">
              <w:rPr>
                <w:rFonts w:ascii="Arial" w:hAnsi="Arial" w:cs="Arial"/>
                <w:color w:val="auto"/>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343747" w:rsidRPr="00343747" w14:paraId="66BF995C"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BA477E6"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0F9874A5" w14:textId="77777777" w:rsidR="00131729" w:rsidRPr="00343747" w:rsidRDefault="00131729" w:rsidP="004F6C5B">
                  <w:pPr>
                    <w:spacing w:after="0"/>
                    <w:rPr>
                      <w:rFonts w:ascii="Arial" w:hAnsi="Arial" w:cs="Arial"/>
                      <w:color w:val="auto"/>
                      <w:lang w:eastAsia="zh-CN"/>
                    </w:rPr>
                  </w:pPr>
                </w:p>
              </w:tc>
            </w:tr>
            <w:tr w:rsidR="00343747" w:rsidRPr="00343747" w14:paraId="3E50E02F"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F6B39D5"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96914C" w14:textId="77777777" w:rsidR="00131729" w:rsidRPr="00343747" w:rsidRDefault="00131729" w:rsidP="004F6C5B">
                  <w:pPr>
                    <w:spacing w:after="0"/>
                    <w:rPr>
                      <w:rFonts w:ascii="Arial" w:hAnsi="Arial" w:cs="Arial"/>
                      <w:color w:val="auto"/>
                      <w:lang w:eastAsia="zh-CN"/>
                    </w:rPr>
                  </w:pPr>
                </w:p>
              </w:tc>
            </w:tr>
            <w:tr w:rsidR="00343747" w:rsidRPr="00343747" w14:paraId="13DB8852" w14:textId="77777777">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284BA08" w14:textId="77777777" w:rsidR="00131729" w:rsidRPr="00343747" w:rsidRDefault="00131729" w:rsidP="004F6C5B">
                  <w:pPr>
                    <w:spacing w:after="0"/>
                    <w:jc w:val="right"/>
                    <w:rPr>
                      <w:rFonts w:ascii="Arial" w:hAnsi="Arial" w:cs="Arial"/>
                      <w:color w:val="auto"/>
                      <w:lang w:eastAsia="zh-CN"/>
                    </w:rPr>
                  </w:pPr>
                  <w:r w:rsidRPr="00343747">
                    <w:rPr>
                      <w:rFonts w:ascii="Arial" w:hAnsi="Arial" w:cs="Arial"/>
                      <w:color w:val="auto"/>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48E1A749" w14:textId="77777777" w:rsidR="00131729" w:rsidRPr="00343747" w:rsidRDefault="00131729" w:rsidP="004F6C5B">
                  <w:pPr>
                    <w:spacing w:after="0"/>
                    <w:rPr>
                      <w:rFonts w:ascii="Arial" w:hAnsi="Arial" w:cs="Arial"/>
                      <w:color w:val="auto"/>
                      <w:lang w:eastAsia="zh-CN"/>
                    </w:rPr>
                  </w:pPr>
                </w:p>
              </w:tc>
            </w:tr>
          </w:tbl>
          <w:p w14:paraId="68095B5F" w14:textId="77777777" w:rsidR="00131729" w:rsidRPr="00343747" w:rsidRDefault="00131729" w:rsidP="004F6C5B">
            <w:pPr>
              <w:spacing w:after="0"/>
              <w:rPr>
                <w:rFonts w:ascii="Arial" w:hAnsi="Arial" w:cs="Arial"/>
                <w:color w:val="auto"/>
                <w:lang w:eastAsia="zh-CN"/>
              </w:rPr>
            </w:pPr>
          </w:p>
        </w:tc>
        <w:tc>
          <w:tcPr>
            <w:tcW w:w="2087" w:type="pct"/>
          </w:tcPr>
          <w:p w14:paraId="4A034472" w14:textId="77777777" w:rsidR="00131729" w:rsidRPr="00343747" w:rsidRDefault="00131729" w:rsidP="004F6C5B">
            <w:pPr>
              <w:spacing w:after="0"/>
              <w:rPr>
                <w:rFonts w:ascii="Arial" w:hAnsi="Arial" w:cs="Arial"/>
                <w:color w:val="auto"/>
                <w:lang w:eastAsia="zh-CN"/>
              </w:rPr>
            </w:pPr>
          </w:p>
          <w:p w14:paraId="7A65A9B2" w14:textId="77777777" w:rsidR="00131729" w:rsidRPr="00343747" w:rsidRDefault="00131729" w:rsidP="004F6C5B">
            <w:pPr>
              <w:spacing w:after="0"/>
              <w:rPr>
                <w:rFonts w:ascii="Arial" w:hAnsi="Arial" w:cs="Arial"/>
                <w:color w:val="auto"/>
                <w:lang w:eastAsia="zh-CN"/>
              </w:rPr>
            </w:pPr>
          </w:p>
          <w:p w14:paraId="292BFB2A" w14:textId="77777777" w:rsidR="00131729" w:rsidRPr="00343747" w:rsidRDefault="00131729" w:rsidP="004F6C5B">
            <w:pPr>
              <w:spacing w:after="0"/>
              <w:rPr>
                <w:rFonts w:ascii="Arial" w:hAnsi="Arial" w:cs="Arial"/>
                <w:b/>
                <w:bCs/>
                <w:color w:val="auto"/>
                <w:lang w:eastAsia="zh-CN"/>
              </w:rPr>
            </w:pPr>
          </w:p>
          <w:p w14:paraId="174F4A82" w14:textId="77777777" w:rsidR="00131729" w:rsidRPr="00343747" w:rsidRDefault="00131729" w:rsidP="004F6C5B">
            <w:pPr>
              <w:spacing w:after="0"/>
              <w:rPr>
                <w:rFonts w:ascii="Arial" w:hAnsi="Arial" w:cs="Arial"/>
                <w:b/>
                <w:bCs/>
                <w:color w:val="auto"/>
                <w:lang w:eastAsia="zh-CN"/>
              </w:rPr>
            </w:pPr>
          </w:p>
          <w:p w14:paraId="57EA254E" w14:textId="77777777" w:rsidR="00131729" w:rsidRPr="00343747" w:rsidRDefault="00131729" w:rsidP="004F6C5B">
            <w:pPr>
              <w:spacing w:after="0"/>
              <w:rPr>
                <w:rFonts w:ascii="Arial" w:hAnsi="Arial" w:cs="Arial"/>
                <w:b/>
                <w:bCs/>
                <w:color w:val="auto"/>
                <w:lang w:eastAsia="zh-CN"/>
              </w:rPr>
            </w:pPr>
          </w:p>
          <w:p w14:paraId="4CA6177F" w14:textId="77777777" w:rsidR="00131729" w:rsidRPr="00343747" w:rsidRDefault="00131729" w:rsidP="004F6C5B">
            <w:pPr>
              <w:spacing w:after="0"/>
              <w:rPr>
                <w:rFonts w:ascii="Arial" w:hAnsi="Arial" w:cs="Arial"/>
                <w:b/>
                <w:bCs/>
                <w:color w:val="auto"/>
                <w:lang w:eastAsia="zh-CN"/>
              </w:rPr>
            </w:pPr>
          </w:p>
          <w:p w14:paraId="1AE04E23" w14:textId="77777777" w:rsidR="00131729" w:rsidRPr="00343747" w:rsidRDefault="00131729" w:rsidP="004F6C5B">
            <w:pPr>
              <w:spacing w:after="0"/>
              <w:rPr>
                <w:rFonts w:ascii="Arial" w:hAnsi="Arial" w:cs="Arial"/>
                <w:b/>
                <w:bCs/>
                <w:color w:val="auto"/>
                <w:lang w:eastAsia="zh-CN"/>
              </w:rPr>
            </w:pPr>
          </w:p>
          <w:p w14:paraId="2A2256E1" w14:textId="77777777" w:rsidR="00131729" w:rsidRPr="00343747" w:rsidRDefault="00131729" w:rsidP="004F6C5B">
            <w:pPr>
              <w:spacing w:after="0"/>
              <w:rPr>
                <w:rFonts w:ascii="Arial" w:hAnsi="Arial" w:cs="Arial"/>
                <w:b/>
                <w:bCs/>
                <w:color w:val="auto"/>
                <w:lang w:eastAsia="zh-CN"/>
              </w:rPr>
            </w:pPr>
          </w:p>
          <w:p w14:paraId="026BB821" w14:textId="77777777" w:rsidR="00131729" w:rsidRPr="00343747" w:rsidRDefault="00131729" w:rsidP="004F6C5B">
            <w:pPr>
              <w:spacing w:after="0"/>
              <w:rPr>
                <w:rFonts w:ascii="Arial" w:hAnsi="Arial" w:cs="Arial"/>
                <w:b/>
                <w:bCs/>
                <w:color w:val="auto"/>
                <w:lang w:eastAsia="zh-CN"/>
              </w:rPr>
            </w:pPr>
            <w:r w:rsidRPr="00343747">
              <w:rPr>
                <w:rFonts w:ascii="Arial" w:hAnsi="Arial" w:cs="Arial"/>
                <w:b/>
                <w:bCs/>
                <w:color w:val="auto"/>
                <w:lang w:eastAsia="zh-CN"/>
              </w:rPr>
              <w:t>NASLOVNIK:</w:t>
            </w:r>
          </w:p>
          <w:p w14:paraId="79837AEA" w14:textId="77777777" w:rsidR="00131729" w:rsidRPr="00343747" w:rsidRDefault="00131729" w:rsidP="004F6C5B">
            <w:pPr>
              <w:spacing w:after="0"/>
              <w:rPr>
                <w:rFonts w:ascii="Arial" w:hAnsi="Arial" w:cs="Arial"/>
                <w:color w:val="auto"/>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6"/>
            </w:tblGrid>
            <w:tr w:rsidR="00343747" w:rsidRPr="00343747" w14:paraId="002B5834" w14:textId="77777777">
              <w:tc>
                <w:tcPr>
                  <w:tcW w:w="6763" w:type="dxa"/>
                  <w:tcBorders>
                    <w:top w:val="single" w:sz="4" w:space="0" w:color="auto"/>
                    <w:left w:val="single" w:sz="4" w:space="0" w:color="auto"/>
                    <w:bottom w:val="single" w:sz="4" w:space="0" w:color="auto"/>
                    <w:right w:val="single" w:sz="4" w:space="0" w:color="auto"/>
                  </w:tcBorders>
                </w:tcPr>
                <w:p w14:paraId="49F46CDE" w14:textId="44FA087A" w:rsidR="00A660CE" w:rsidRPr="00343747" w:rsidRDefault="004B5852" w:rsidP="004F6C5B">
                  <w:pPr>
                    <w:spacing w:after="0"/>
                    <w:rPr>
                      <w:rFonts w:ascii="Arial" w:hAnsi="Arial" w:cs="Arial"/>
                      <w:color w:val="auto"/>
                      <w:lang w:eastAsia="zh-CN"/>
                    </w:rPr>
                  </w:pPr>
                  <w:r w:rsidRPr="00343747">
                    <w:rPr>
                      <w:rFonts w:ascii="Arial" w:hAnsi="Arial" w:cs="Arial"/>
                      <w:color w:val="auto"/>
                      <w:lang w:eastAsia="zh-CN"/>
                    </w:rPr>
                    <w:t>D.S.U., družba za svetovanje in upravljanje, d.o.o.</w:t>
                  </w:r>
                </w:p>
                <w:p w14:paraId="6D916CB7" w14:textId="4E4485F1" w:rsidR="00667A1E" w:rsidRPr="00343747" w:rsidRDefault="004B5852" w:rsidP="004F6C5B">
                  <w:pPr>
                    <w:spacing w:after="0"/>
                    <w:rPr>
                      <w:rFonts w:ascii="Arial" w:hAnsi="Arial" w:cs="Arial"/>
                      <w:color w:val="auto"/>
                      <w:lang w:eastAsia="zh-CN"/>
                    </w:rPr>
                  </w:pPr>
                  <w:r w:rsidRPr="00343747">
                    <w:rPr>
                      <w:rFonts w:ascii="Arial" w:hAnsi="Arial" w:cs="Arial"/>
                      <w:color w:val="auto"/>
                      <w:lang w:eastAsia="zh-CN"/>
                    </w:rPr>
                    <w:t>Dunajska cesta 160</w:t>
                  </w:r>
                </w:p>
                <w:p w14:paraId="6F4124E8" w14:textId="77777777" w:rsidR="00667A1E" w:rsidRPr="00343747" w:rsidRDefault="00667A1E" w:rsidP="004F6C5B">
                  <w:pPr>
                    <w:spacing w:after="0"/>
                    <w:rPr>
                      <w:rFonts w:ascii="Arial" w:hAnsi="Arial" w:cs="Arial"/>
                      <w:color w:val="auto"/>
                      <w:lang w:eastAsia="zh-CN"/>
                    </w:rPr>
                  </w:pPr>
                </w:p>
                <w:p w14:paraId="1B21F11B" w14:textId="3131D018" w:rsidR="00667A1E" w:rsidRPr="00343747" w:rsidRDefault="00667A1E" w:rsidP="004F6C5B">
                  <w:pPr>
                    <w:spacing w:after="0"/>
                    <w:rPr>
                      <w:rFonts w:ascii="Arial" w:hAnsi="Arial" w:cs="Arial"/>
                      <w:color w:val="auto"/>
                      <w:lang w:eastAsia="zh-CN"/>
                    </w:rPr>
                  </w:pPr>
                  <w:r w:rsidRPr="00343747">
                    <w:rPr>
                      <w:rFonts w:ascii="Arial" w:hAnsi="Arial" w:cs="Arial"/>
                      <w:color w:val="auto"/>
                      <w:lang w:eastAsia="zh-CN"/>
                    </w:rPr>
                    <w:t>1000 Ljubljana</w:t>
                  </w:r>
                </w:p>
              </w:tc>
            </w:tr>
          </w:tbl>
          <w:p w14:paraId="19E369A2" w14:textId="77777777" w:rsidR="00131729" w:rsidRPr="00343747" w:rsidRDefault="00131729" w:rsidP="004F6C5B">
            <w:pPr>
              <w:spacing w:after="0"/>
              <w:rPr>
                <w:rFonts w:ascii="Arial" w:hAnsi="Arial" w:cs="Arial"/>
                <w:color w:val="auto"/>
                <w:lang w:eastAsia="zh-CN"/>
              </w:rPr>
            </w:pPr>
          </w:p>
        </w:tc>
      </w:tr>
    </w:tbl>
    <w:p w14:paraId="032F9FA3" w14:textId="77777777" w:rsidR="00131729" w:rsidRPr="00343747" w:rsidRDefault="00131729" w:rsidP="004F6C5B">
      <w:pPr>
        <w:spacing w:after="0"/>
        <w:rPr>
          <w:rFonts w:ascii="Arial" w:hAnsi="Arial" w:cs="Arial"/>
          <w:color w:val="auto"/>
          <w:lang w:eastAsia="zh-CN"/>
        </w:rPr>
      </w:pPr>
    </w:p>
    <w:sectPr w:rsidR="00131729" w:rsidRPr="00343747" w:rsidSect="00A660C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13F536" w14:textId="77777777" w:rsidR="00BE5ACC" w:rsidRDefault="00BE5ACC" w:rsidP="00C75404">
      <w:pPr>
        <w:spacing w:after="0" w:line="240" w:lineRule="auto"/>
      </w:pPr>
      <w:r>
        <w:separator/>
      </w:r>
    </w:p>
  </w:endnote>
  <w:endnote w:type="continuationSeparator" w:id="0">
    <w:p w14:paraId="084DB32A" w14:textId="77777777" w:rsidR="00BE5ACC" w:rsidRDefault="00BE5ACC"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egoe UI Symbol">
    <w:altName w:val="Cambria Math"/>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28A25" w14:textId="77777777" w:rsidR="00957343" w:rsidRDefault="00957343">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D678C" w14:textId="77777777" w:rsidR="00957343" w:rsidRDefault="00957343">
    <w:pPr>
      <w:pStyle w:val="Noga"/>
      <w:jc w:val="right"/>
    </w:pPr>
  </w:p>
  <w:p w14:paraId="763A4610" w14:textId="77777777" w:rsidR="00957343" w:rsidRDefault="00957343">
    <w:pPr>
      <w:pStyle w:val="Noga"/>
      <w:jc w:val="right"/>
      <w:rPr>
        <w:color w:val="7030A0"/>
        <w:sz w:val="16"/>
        <w:szCs w:val="16"/>
      </w:rPr>
    </w:pPr>
  </w:p>
  <w:p w14:paraId="349EDCB5" w14:textId="77777777" w:rsidR="00957343" w:rsidRPr="00261F88" w:rsidRDefault="00957343">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F694B" w14:textId="77777777" w:rsidR="00BE5ACC" w:rsidRDefault="00BE5ACC" w:rsidP="00C75404">
      <w:pPr>
        <w:spacing w:after="0" w:line="240" w:lineRule="auto"/>
      </w:pPr>
      <w:r>
        <w:separator/>
      </w:r>
    </w:p>
  </w:footnote>
  <w:footnote w:type="continuationSeparator" w:id="0">
    <w:p w14:paraId="7B62BC58" w14:textId="77777777" w:rsidR="00BE5ACC" w:rsidRDefault="00BE5ACC" w:rsidP="00C75404">
      <w:pPr>
        <w:spacing w:after="0" w:line="240" w:lineRule="auto"/>
      </w:pPr>
      <w:r>
        <w:continuationSeparator/>
      </w:r>
    </w:p>
  </w:footnote>
  <w:footnote w:id="1">
    <w:p w14:paraId="4F114117" w14:textId="77777777" w:rsidR="00957343" w:rsidRDefault="00957343">
      <w:pPr>
        <w:pStyle w:val="Sprotnaopomba-besedilo"/>
      </w:pPr>
      <w:r>
        <w:rPr>
          <w:rStyle w:val="Sprotnaopomba-sklic"/>
        </w:rPr>
        <w:footnoteRef/>
      </w:r>
      <w:r>
        <w:t xml:space="preserve"> V primeru skupne ponudbe se navedejo podatki vodilnega partnerja.</w:t>
      </w:r>
    </w:p>
  </w:footnote>
  <w:footnote w:id="2">
    <w:p w14:paraId="3C33FE51" w14:textId="365FE5FC" w:rsidR="00957343" w:rsidRDefault="00957343">
      <w:pPr>
        <w:pStyle w:val="Sprotnaopomba-besedilo"/>
      </w:pPr>
      <w:r>
        <w:rPr>
          <w:rStyle w:val="Sprotnaopomba-sklic"/>
        </w:rPr>
        <w:footnoteRef/>
      </w:r>
      <w:r>
        <w:t xml:space="preserve"> Ponudnik predloži za ponudnika, vsakega partnerja v skupnem nastopu in vsakega podizvajalca.</w:t>
      </w:r>
    </w:p>
  </w:footnote>
  <w:footnote w:id="3">
    <w:p w14:paraId="2BC8553A" w14:textId="77777777" w:rsidR="00957343" w:rsidRDefault="00957343" w:rsidP="00A727A1">
      <w:pPr>
        <w:pStyle w:val="Sprotnaopomba-besedilo"/>
      </w:pPr>
      <w:r>
        <w:rPr>
          <w:rStyle w:val="Sprotnaopomba-sklic"/>
        </w:rPr>
        <w:footnoteRef/>
      </w:r>
      <w:r>
        <w:t xml:space="preserve"> Obrazec je potrebno izpolniti le v primeru, da ponudnik nastopa s podizvajalcem. </w:t>
      </w:r>
    </w:p>
    <w:p w14:paraId="3F7A5176" w14:textId="77777777" w:rsidR="00957343" w:rsidRDefault="00957343" w:rsidP="00A727A1">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10E669A"/>
    <w:lvl w:ilvl="0">
      <w:numFmt w:val="bullet"/>
      <w:lvlText w:val="*"/>
      <w:lvlJc w:val="left"/>
    </w:lvl>
  </w:abstractNum>
  <w:abstractNum w:abstractNumId="1"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5"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8"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45A1F49"/>
    <w:multiLevelType w:val="multilevel"/>
    <w:tmpl w:val="D402F6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6371D73"/>
    <w:multiLevelType w:val="hybridMultilevel"/>
    <w:tmpl w:val="FA04197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2" w15:restartNumberingAfterBreak="0">
    <w:nsid w:val="06FC24B3"/>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09BE74E0"/>
    <w:multiLevelType w:val="multilevel"/>
    <w:tmpl w:val="000044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upperLetter"/>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6" w15:restartNumberingAfterBreak="0">
    <w:nsid w:val="0BC93F6A"/>
    <w:multiLevelType w:val="hybridMultilevel"/>
    <w:tmpl w:val="0DA49F7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7"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10106E0D"/>
    <w:multiLevelType w:val="hybridMultilevel"/>
    <w:tmpl w:val="4AB6B084"/>
    <w:lvl w:ilvl="0" w:tplc="582043E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110927E9"/>
    <w:multiLevelType w:val="hybridMultilevel"/>
    <w:tmpl w:val="D35E7F4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1">
      <w:start w:val="1"/>
      <w:numFmt w:val="bullet"/>
      <w:lvlText w:val=""/>
      <w:lvlJc w:val="left"/>
      <w:pPr>
        <w:tabs>
          <w:tab w:val="num" w:pos="1920"/>
        </w:tabs>
        <w:ind w:left="192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24F0AFD"/>
    <w:multiLevelType w:val="hybridMultilevel"/>
    <w:tmpl w:val="F3743C1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135F6618"/>
    <w:multiLevelType w:val="hybridMultilevel"/>
    <w:tmpl w:val="41A018C2"/>
    <w:lvl w:ilvl="0" w:tplc="CE2603E8">
      <w:start w:val="100"/>
      <w:numFmt w:val="bullet"/>
      <w:lvlText w:val="-"/>
      <w:lvlJc w:val="left"/>
      <w:pPr>
        <w:ind w:left="720" w:hanging="360"/>
      </w:pPr>
      <w:rPr>
        <w:rFonts w:ascii="Cambria" w:eastAsia="Calibri" w:hAnsi="Cambria" w:cs="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1EBA73B9"/>
    <w:multiLevelType w:val="multilevel"/>
    <w:tmpl w:val="938024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upperLetter"/>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220015E6"/>
    <w:multiLevelType w:val="hybridMultilevel"/>
    <w:tmpl w:val="BB30C93E"/>
    <w:lvl w:ilvl="0" w:tplc="04240001">
      <w:start w:val="1"/>
      <w:numFmt w:val="bullet"/>
      <w:lvlText w:val=""/>
      <w:lvlJc w:val="left"/>
      <w:pPr>
        <w:tabs>
          <w:tab w:val="num" w:pos="720"/>
        </w:tabs>
        <w:ind w:left="720" w:hanging="360"/>
      </w:pPr>
      <w:rPr>
        <w:rFonts w:ascii="Symbol" w:hAnsi="Symbol" w:hint="default"/>
      </w:rPr>
    </w:lvl>
    <w:lvl w:ilvl="1" w:tplc="04240009">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253060"/>
    <w:multiLevelType w:val="hybridMultilevel"/>
    <w:tmpl w:val="150A66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29903AD4"/>
    <w:multiLevelType w:val="hybridMultilevel"/>
    <w:tmpl w:val="2AC2A920"/>
    <w:lvl w:ilvl="0" w:tplc="04240001">
      <w:start w:val="1"/>
      <w:numFmt w:val="bullet"/>
      <w:lvlText w:val=""/>
      <w:lvlJc w:val="left"/>
      <w:pPr>
        <w:ind w:left="1717" w:hanging="360"/>
      </w:pPr>
      <w:rPr>
        <w:rFonts w:ascii="Symbol" w:hAnsi="Symbol" w:hint="default"/>
      </w:rPr>
    </w:lvl>
    <w:lvl w:ilvl="1" w:tplc="04240003" w:tentative="1">
      <w:start w:val="1"/>
      <w:numFmt w:val="bullet"/>
      <w:lvlText w:val="o"/>
      <w:lvlJc w:val="left"/>
      <w:pPr>
        <w:ind w:left="2437" w:hanging="360"/>
      </w:pPr>
      <w:rPr>
        <w:rFonts w:ascii="Courier New" w:hAnsi="Courier New" w:cs="Courier New" w:hint="default"/>
      </w:rPr>
    </w:lvl>
    <w:lvl w:ilvl="2" w:tplc="04240005" w:tentative="1">
      <w:start w:val="1"/>
      <w:numFmt w:val="bullet"/>
      <w:lvlText w:val=""/>
      <w:lvlJc w:val="left"/>
      <w:pPr>
        <w:ind w:left="3157" w:hanging="360"/>
      </w:pPr>
      <w:rPr>
        <w:rFonts w:ascii="Wingdings" w:hAnsi="Wingdings" w:hint="default"/>
      </w:rPr>
    </w:lvl>
    <w:lvl w:ilvl="3" w:tplc="04240001" w:tentative="1">
      <w:start w:val="1"/>
      <w:numFmt w:val="bullet"/>
      <w:lvlText w:val=""/>
      <w:lvlJc w:val="left"/>
      <w:pPr>
        <w:ind w:left="3877" w:hanging="360"/>
      </w:pPr>
      <w:rPr>
        <w:rFonts w:ascii="Symbol" w:hAnsi="Symbol" w:hint="default"/>
      </w:rPr>
    </w:lvl>
    <w:lvl w:ilvl="4" w:tplc="04240003" w:tentative="1">
      <w:start w:val="1"/>
      <w:numFmt w:val="bullet"/>
      <w:lvlText w:val="o"/>
      <w:lvlJc w:val="left"/>
      <w:pPr>
        <w:ind w:left="4597" w:hanging="360"/>
      </w:pPr>
      <w:rPr>
        <w:rFonts w:ascii="Courier New" w:hAnsi="Courier New" w:cs="Courier New" w:hint="default"/>
      </w:rPr>
    </w:lvl>
    <w:lvl w:ilvl="5" w:tplc="04240005" w:tentative="1">
      <w:start w:val="1"/>
      <w:numFmt w:val="bullet"/>
      <w:lvlText w:val=""/>
      <w:lvlJc w:val="left"/>
      <w:pPr>
        <w:ind w:left="5317" w:hanging="360"/>
      </w:pPr>
      <w:rPr>
        <w:rFonts w:ascii="Wingdings" w:hAnsi="Wingdings" w:hint="default"/>
      </w:rPr>
    </w:lvl>
    <w:lvl w:ilvl="6" w:tplc="04240001" w:tentative="1">
      <w:start w:val="1"/>
      <w:numFmt w:val="bullet"/>
      <w:lvlText w:val=""/>
      <w:lvlJc w:val="left"/>
      <w:pPr>
        <w:ind w:left="6037" w:hanging="360"/>
      </w:pPr>
      <w:rPr>
        <w:rFonts w:ascii="Symbol" w:hAnsi="Symbol" w:hint="default"/>
      </w:rPr>
    </w:lvl>
    <w:lvl w:ilvl="7" w:tplc="04240003" w:tentative="1">
      <w:start w:val="1"/>
      <w:numFmt w:val="bullet"/>
      <w:lvlText w:val="o"/>
      <w:lvlJc w:val="left"/>
      <w:pPr>
        <w:ind w:left="6757" w:hanging="360"/>
      </w:pPr>
      <w:rPr>
        <w:rFonts w:ascii="Courier New" w:hAnsi="Courier New" w:cs="Courier New" w:hint="default"/>
      </w:rPr>
    </w:lvl>
    <w:lvl w:ilvl="8" w:tplc="04240005" w:tentative="1">
      <w:start w:val="1"/>
      <w:numFmt w:val="bullet"/>
      <w:lvlText w:val=""/>
      <w:lvlJc w:val="left"/>
      <w:pPr>
        <w:ind w:left="7477" w:hanging="360"/>
      </w:pPr>
      <w:rPr>
        <w:rFonts w:ascii="Wingdings" w:hAnsi="Wingdings" w:hint="default"/>
      </w:rPr>
    </w:lvl>
  </w:abstractNum>
  <w:abstractNum w:abstractNumId="31" w15:restartNumberingAfterBreak="0">
    <w:nsid w:val="2B2562CB"/>
    <w:multiLevelType w:val="hybridMultilevel"/>
    <w:tmpl w:val="CF1AA362"/>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2" w15:restartNumberingAfterBreak="0">
    <w:nsid w:val="2C557D5B"/>
    <w:multiLevelType w:val="hybridMultilevel"/>
    <w:tmpl w:val="AA760F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C655560"/>
    <w:multiLevelType w:val="multilevel"/>
    <w:tmpl w:val="75442990"/>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4" w15:restartNumberingAfterBreak="0">
    <w:nsid w:val="2D137ABE"/>
    <w:multiLevelType w:val="hybridMultilevel"/>
    <w:tmpl w:val="28A21B38"/>
    <w:lvl w:ilvl="0" w:tplc="04240003">
      <w:start w:val="1"/>
      <w:numFmt w:val="bullet"/>
      <w:lvlText w:val="o"/>
      <w:lvlJc w:val="left"/>
      <w:pPr>
        <w:tabs>
          <w:tab w:val="num" w:pos="1068"/>
        </w:tabs>
        <w:ind w:left="1068" w:hanging="360"/>
      </w:pPr>
      <w:rPr>
        <w:rFonts w:ascii="Courier New" w:hAnsi="Courier New" w:cs="Courier New" w:hint="default"/>
      </w:rPr>
    </w:lvl>
    <w:lvl w:ilvl="1" w:tplc="04240003" w:tentative="1">
      <w:start w:val="1"/>
      <w:numFmt w:val="bullet"/>
      <w:lvlText w:val="o"/>
      <w:lvlJc w:val="left"/>
      <w:pPr>
        <w:tabs>
          <w:tab w:val="num" w:pos="1788"/>
        </w:tabs>
        <w:ind w:left="1788" w:hanging="360"/>
      </w:pPr>
      <w:rPr>
        <w:rFonts w:ascii="Courier New" w:hAnsi="Courier New" w:cs="Courier New"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5" w15:restartNumberingAfterBreak="0">
    <w:nsid w:val="2E675280"/>
    <w:multiLevelType w:val="hybridMultilevel"/>
    <w:tmpl w:val="9FFE3EFE"/>
    <w:lvl w:ilvl="0" w:tplc="04240001">
      <w:start w:val="1"/>
      <w:numFmt w:val="bullet"/>
      <w:lvlText w:val=""/>
      <w:lvlJc w:val="left"/>
      <w:pPr>
        <w:ind w:left="1353" w:hanging="360"/>
      </w:pPr>
      <w:rPr>
        <w:rFonts w:ascii="Symbol" w:hAnsi="Symbol" w:hint="default"/>
      </w:rPr>
    </w:lvl>
    <w:lvl w:ilvl="1" w:tplc="04240003">
      <w:start w:val="1"/>
      <w:numFmt w:val="bullet"/>
      <w:lvlText w:val="o"/>
      <w:lvlJc w:val="left"/>
      <w:pPr>
        <w:ind w:left="2073" w:hanging="360"/>
      </w:pPr>
      <w:rPr>
        <w:rFonts w:ascii="Courier New" w:hAnsi="Courier New" w:cs="Courier New" w:hint="default"/>
      </w:rPr>
    </w:lvl>
    <w:lvl w:ilvl="2" w:tplc="04240005">
      <w:start w:val="1"/>
      <w:numFmt w:val="bullet"/>
      <w:lvlText w:val=""/>
      <w:lvlJc w:val="left"/>
      <w:pPr>
        <w:ind w:left="2062"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36"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7"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2" w15:restartNumberingAfterBreak="0">
    <w:nsid w:val="37AA20FA"/>
    <w:multiLevelType w:val="hybridMultilevel"/>
    <w:tmpl w:val="B64C26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8403199"/>
    <w:multiLevelType w:val="hybridMultilevel"/>
    <w:tmpl w:val="E7265960"/>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6" w15:restartNumberingAfterBreak="0">
    <w:nsid w:val="3C4277A3"/>
    <w:multiLevelType w:val="hybridMultilevel"/>
    <w:tmpl w:val="D06C48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F055B2F"/>
    <w:multiLevelType w:val="hybridMultilevel"/>
    <w:tmpl w:val="D56E67F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8" w15:restartNumberingAfterBreak="0">
    <w:nsid w:val="40456144"/>
    <w:multiLevelType w:val="hybridMultilevel"/>
    <w:tmpl w:val="FC96D044"/>
    <w:lvl w:ilvl="0" w:tplc="4A145164">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04A257E"/>
    <w:multiLevelType w:val="hybridMultilevel"/>
    <w:tmpl w:val="07FEE0F4"/>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418667FD"/>
    <w:multiLevelType w:val="hybridMultilevel"/>
    <w:tmpl w:val="3B64F2BC"/>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2" w15:restartNumberingAfterBreak="0">
    <w:nsid w:val="41AD579A"/>
    <w:multiLevelType w:val="hybridMultilevel"/>
    <w:tmpl w:val="F3EC3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3206325"/>
    <w:multiLevelType w:val="multilevel"/>
    <w:tmpl w:val="7F50C5AE"/>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54" w15:restartNumberingAfterBreak="0">
    <w:nsid w:val="45AC1691"/>
    <w:multiLevelType w:val="hybridMultilevel"/>
    <w:tmpl w:val="E41A49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48C038BB"/>
    <w:multiLevelType w:val="hybridMultilevel"/>
    <w:tmpl w:val="3BF2217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4ADB6C8A"/>
    <w:multiLevelType w:val="hybridMultilevel"/>
    <w:tmpl w:val="75DCDE7A"/>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9" w15:restartNumberingAfterBreak="0">
    <w:nsid w:val="52C04A65"/>
    <w:multiLevelType w:val="multilevel"/>
    <w:tmpl w:val="721898A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534417B7"/>
    <w:multiLevelType w:val="singleLevel"/>
    <w:tmpl w:val="04240001"/>
    <w:lvl w:ilvl="0">
      <w:start w:val="1"/>
      <w:numFmt w:val="bullet"/>
      <w:lvlText w:val=""/>
      <w:lvlJc w:val="left"/>
      <w:pPr>
        <w:tabs>
          <w:tab w:val="num" w:pos="1070"/>
        </w:tabs>
        <w:ind w:left="1070" w:hanging="360"/>
      </w:pPr>
      <w:rPr>
        <w:rFonts w:ascii="Symbol" w:hAnsi="Symbol" w:hint="default"/>
      </w:rPr>
    </w:lvl>
  </w:abstractNum>
  <w:abstractNum w:abstractNumId="61" w15:restartNumberingAfterBreak="0">
    <w:nsid w:val="556A1D45"/>
    <w:multiLevelType w:val="multilevel"/>
    <w:tmpl w:val="518E0DF6"/>
    <w:lvl w:ilvl="0">
      <w:start w:val="1"/>
      <w:numFmt w:val="decimal"/>
      <w:pStyle w:val="Naslov1"/>
      <w:lvlText w:val="%1."/>
      <w:lvlJc w:val="left"/>
      <w:pPr>
        <w:ind w:left="720"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15:restartNumberingAfterBreak="0">
    <w:nsid w:val="55932B0C"/>
    <w:multiLevelType w:val="hybridMultilevel"/>
    <w:tmpl w:val="2EFCE1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6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5A064E5C"/>
    <w:multiLevelType w:val="multilevel"/>
    <w:tmpl w:val="B43A99F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7" w15:restartNumberingAfterBreak="0">
    <w:nsid w:val="5AAC3CFD"/>
    <w:multiLevelType w:val="hybridMultilevel"/>
    <w:tmpl w:val="E63E7CFC"/>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8" w15:restartNumberingAfterBreak="0">
    <w:nsid w:val="5B906D51"/>
    <w:multiLevelType w:val="hybridMultilevel"/>
    <w:tmpl w:val="4B36EEB6"/>
    <w:lvl w:ilvl="0" w:tplc="04240001">
      <w:start w:val="1"/>
      <w:numFmt w:val="bullet"/>
      <w:lvlText w:val=""/>
      <w:lvlJc w:val="left"/>
      <w:pPr>
        <w:ind w:left="1637" w:hanging="360"/>
      </w:pPr>
      <w:rPr>
        <w:rFonts w:ascii="Symbol" w:hAnsi="Symbol" w:hint="default"/>
      </w:rPr>
    </w:lvl>
    <w:lvl w:ilvl="1" w:tplc="04240003" w:tentative="1">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69"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70"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1"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2"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4" w15:restartNumberingAfterBreak="0">
    <w:nsid w:val="6753376E"/>
    <w:multiLevelType w:val="hybridMultilevel"/>
    <w:tmpl w:val="4D74C208"/>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75" w15:restartNumberingAfterBreak="0">
    <w:nsid w:val="67DF2E12"/>
    <w:multiLevelType w:val="multilevel"/>
    <w:tmpl w:val="91062EC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bullet"/>
      <w:lvlText w:val=""/>
      <w:lvlJc w:val="left"/>
      <w:pPr>
        <w:tabs>
          <w:tab w:val="num" w:pos="0"/>
        </w:tabs>
        <w:ind w:left="2160" w:hanging="180"/>
      </w:pPr>
      <w:rPr>
        <w:rFonts w:ascii="Symbol" w:hAnsi="Symbol"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6B7E0AE8"/>
    <w:multiLevelType w:val="multilevel"/>
    <w:tmpl w:val="C726800C"/>
    <w:lvl w:ilvl="0">
      <w:start w:val="3"/>
      <w:numFmt w:val="decimal"/>
      <w:lvlText w:val="%1.0."/>
      <w:lvlJc w:val="left"/>
      <w:pPr>
        <w:tabs>
          <w:tab w:val="num" w:pos="360"/>
        </w:tabs>
        <w:ind w:left="360" w:hanging="360"/>
      </w:pPr>
      <w:rPr>
        <w:rFonts w:hint="default"/>
        <w:b/>
        <w:i w:val="0"/>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7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0" w15:restartNumberingAfterBreak="0">
    <w:nsid w:val="6B961C77"/>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72625B2B"/>
    <w:multiLevelType w:val="hybridMultilevel"/>
    <w:tmpl w:val="F3743C12"/>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8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61"/>
  </w:num>
  <w:num w:numId="2">
    <w:abstractNumId w:val="41"/>
  </w:num>
  <w:num w:numId="3">
    <w:abstractNumId w:val="76"/>
  </w:num>
  <w:num w:numId="4">
    <w:abstractNumId w:val="13"/>
  </w:num>
  <w:num w:numId="5">
    <w:abstractNumId w:val="65"/>
  </w:num>
  <w:num w:numId="6">
    <w:abstractNumId w:val="83"/>
  </w:num>
  <w:num w:numId="7">
    <w:abstractNumId w:val="40"/>
  </w:num>
  <w:num w:numId="8">
    <w:abstractNumId w:val="26"/>
  </w:num>
  <w:num w:numId="9">
    <w:abstractNumId w:val="69"/>
  </w:num>
  <w:num w:numId="10">
    <w:abstractNumId w:val="72"/>
  </w:num>
  <w:num w:numId="11">
    <w:abstractNumId w:val="50"/>
  </w:num>
  <w:num w:numId="12">
    <w:abstractNumId w:val="71"/>
  </w:num>
  <w:num w:numId="13">
    <w:abstractNumId w:val="29"/>
  </w:num>
  <w:num w:numId="14">
    <w:abstractNumId w:val="63"/>
  </w:num>
  <w:num w:numId="15">
    <w:abstractNumId w:val="64"/>
  </w:num>
  <w:num w:numId="16">
    <w:abstractNumId w:val="73"/>
  </w:num>
  <w:num w:numId="17">
    <w:abstractNumId w:val="38"/>
  </w:num>
  <w:num w:numId="18">
    <w:abstractNumId w:val="84"/>
  </w:num>
  <w:num w:numId="19">
    <w:abstractNumId w:val="8"/>
  </w:num>
  <w:num w:numId="20">
    <w:abstractNumId w:val="21"/>
  </w:num>
  <w:num w:numId="21">
    <w:abstractNumId w:val="39"/>
  </w:num>
  <w:num w:numId="22">
    <w:abstractNumId w:val="44"/>
  </w:num>
  <w:num w:numId="23">
    <w:abstractNumId w:val="77"/>
  </w:num>
  <w:num w:numId="24">
    <w:abstractNumId w:val="79"/>
  </w:num>
  <w:num w:numId="25">
    <w:abstractNumId w:val="23"/>
  </w:num>
  <w:num w:numId="26">
    <w:abstractNumId w:val="70"/>
  </w:num>
  <w:num w:numId="27">
    <w:abstractNumId w:val="85"/>
  </w:num>
  <w:num w:numId="28">
    <w:abstractNumId w:val="24"/>
  </w:num>
  <w:num w:numId="29">
    <w:abstractNumId w:val="15"/>
  </w:num>
  <w:num w:numId="30">
    <w:abstractNumId w:val="19"/>
  </w:num>
  <w:num w:numId="31">
    <w:abstractNumId w:val="55"/>
  </w:num>
  <w:num w:numId="32">
    <w:abstractNumId w:val="80"/>
  </w:num>
  <w:num w:numId="33">
    <w:abstractNumId w:val="36"/>
  </w:num>
  <w:num w:numId="34">
    <w:abstractNumId w:val="17"/>
  </w:num>
  <w:num w:numId="35">
    <w:abstractNumId w:val="53"/>
  </w:num>
  <w:num w:numId="36">
    <w:abstractNumId w:val="57"/>
  </w:num>
  <w:num w:numId="37">
    <w:abstractNumId w:val="37"/>
  </w:num>
  <w:num w:numId="38">
    <w:abstractNumId w:val="66"/>
  </w:num>
  <w:num w:numId="39">
    <w:abstractNumId w:val="9"/>
  </w:num>
  <w:num w:numId="40">
    <w:abstractNumId w:val="42"/>
  </w:num>
  <w:num w:numId="41">
    <w:abstractNumId w:val="45"/>
  </w:num>
  <w:num w:numId="42">
    <w:abstractNumId w:val="82"/>
  </w:num>
  <w:num w:numId="43">
    <w:abstractNumId w:val="59"/>
  </w:num>
  <w:num w:numId="44">
    <w:abstractNumId w:val="18"/>
  </w:num>
  <w:num w:numId="45">
    <w:abstractNumId w:val="0"/>
    <w:lvlOverride w:ilvl="0">
      <w:lvl w:ilvl="0">
        <w:numFmt w:val="bullet"/>
        <w:lvlText w:val=""/>
        <w:legacy w:legacy="1" w:legacySpace="0" w:legacyIndent="360"/>
        <w:lvlJc w:val="left"/>
        <w:rPr>
          <w:rFonts w:ascii="Symbol" w:hAnsi="Symbol" w:hint="default"/>
          <w:color w:val="auto"/>
        </w:rPr>
      </w:lvl>
    </w:lvlOverride>
  </w:num>
  <w:num w:numId="46">
    <w:abstractNumId w:val="43"/>
  </w:num>
  <w:num w:numId="47">
    <w:abstractNumId w:val="75"/>
  </w:num>
  <w:num w:numId="48">
    <w:abstractNumId w:val="5"/>
  </w:num>
  <w:num w:numId="49">
    <w:abstractNumId w:val="22"/>
  </w:num>
  <w:num w:numId="50">
    <w:abstractNumId w:val="81"/>
  </w:num>
  <w:num w:numId="51">
    <w:abstractNumId w:val="52"/>
  </w:num>
  <w:num w:numId="52">
    <w:abstractNumId w:val="62"/>
  </w:num>
  <w:num w:numId="53">
    <w:abstractNumId w:val="78"/>
  </w:num>
  <w:num w:numId="54">
    <w:abstractNumId w:val="12"/>
  </w:num>
  <w:num w:numId="55">
    <w:abstractNumId w:val="68"/>
  </w:num>
  <w:num w:numId="56">
    <w:abstractNumId w:val="60"/>
  </w:num>
  <w:num w:numId="57">
    <w:abstractNumId w:val="34"/>
  </w:num>
  <w:num w:numId="58">
    <w:abstractNumId w:val="54"/>
  </w:num>
  <w:num w:numId="59">
    <w:abstractNumId w:val="56"/>
  </w:num>
  <w:num w:numId="60">
    <w:abstractNumId w:val="27"/>
  </w:num>
  <w:num w:numId="61">
    <w:abstractNumId w:val="20"/>
  </w:num>
  <w:num w:numId="62">
    <w:abstractNumId w:val="33"/>
  </w:num>
  <w:num w:numId="63">
    <w:abstractNumId w:val="10"/>
  </w:num>
  <w:num w:numId="64">
    <w:abstractNumId w:val="14"/>
  </w:num>
  <w:num w:numId="65">
    <w:abstractNumId w:val="11"/>
  </w:num>
  <w:num w:numId="66">
    <w:abstractNumId w:val="67"/>
  </w:num>
  <w:num w:numId="67">
    <w:abstractNumId w:val="31"/>
  </w:num>
  <w:num w:numId="68">
    <w:abstractNumId w:val="74"/>
  </w:num>
  <w:num w:numId="69">
    <w:abstractNumId w:val="51"/>
  </w:num>
  <w:num w:numId="70">
    <w:abstractNumId w:val="58"/>
  </w:num>
  <w:num w:numId="71">
    <w:abstractNumId w:val="49"/>
  </w:num>
  <w:num w:numId="72">
    <w:abstractNumId w:val="47"/>
  </w:num>
  <w:num w:numId="73">
    <w:abstractNumId w:val="35"/>
  </w:num>
  <w:num w:numId="74">
    <w:abstractNumId w:val="16"/>
  </w:num>
  <w:num w:numId="75">
    <w:abstractNumId w:val="32"/>
  </w:num>
  <w:num w:numId="76">
    <w:abstractNumId w:val="25"/>
  </w:num>
  <w:num w:numId="77">
    <w:abstractNumId w:val="28"/>
  </w:num>
  <w:num w:numId="78">
    <w:abstractNumId w:val="30"/>
  </w:num>
  <w:num w:numId="79">
    <w:abstractNumId w:val="46"/>
  </w:num>
  <w:num w:numId="80">
    <w:abstractNumId w:val="4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4449"/>
    <w:rsid w:val="00005A63"/>
    <w:rsid w:val="00005D5B"/>
    <w:rsid w:val="00012248"/>
    <w:rsid w:val="00012D74"/>
    <w:rsid w:val="0001339A"/>
    <w:rsid w:val="00013EC9"/>
    <w:rsid w:val="00015EA4"/>
    <w:rsid w:val="00021244"/>
    <w:rsid w:val="00021B38"/>
    <w:rsid w:val="00023B5E"/>
    <w:rsid w:val="00025FC5"/>
    <w:rsid w:val="0002793D"/>
    <w:rsid w:val="00033795"/>
    <w:rsid w:val="000343AC"/>
    <w:rsid w:val="00040782"/>
    <w:rsid w:val="000417CB"/>
    <w:rsid w:val="00042490"/>
    <w:rsid w:val="00042705"/>
    <w:rsid w:val="00052236"/>
    <w:rsid w:val="000522DD"/>
    <w:rsid w:val="00055B14"/>
    <w:rsid w:val="00061AEE"/>
    <w:rsid w:val="00061D43"/>
    <w:rsid w:val="000637F1"/>
    <w:rsid w:val="000643B2"/>
    <w:rsid w:val="00073961"/>
    <w:rsid w:val="00075969"/>
    <w:rsid w:val="00075EC6"/>
    <w:rsid w:val="0007698B"/>
    <w:rsid w:val="00077AB2"/>
    <w:rsid w:val="0008181A"/>
    <w:rsid w:val="000819D8"/>
    <w:rsid w:val="00082431"/>
    <w:rsid w:val="00085E77"/>
    <w:rsid w:val="00091814"/>
    <w:rsid w:val="00093F1B"/>
    <w:rsid w:val="000956FF"/>
    <w:rsid w:val="00096F7C"/>
    <w:rsid w:val="000A4251"/>
    <w:rsid w:val="000A43FE"/>
    <w:rsid w:val="000B304E"/>
    <w:rsid w:val="000B49DA"/>
    <w:rsid w:val="000C0646"/>
    <w:rsid w:val="000C09AE"/>
    <w:rsid w:val="000C17DF"/>
    <w:rsid w:val="000C2225"/>
    <w:rsid w:val="000C7872"/>
    <w:rsid w:val="000D30EA"/>
    <w:rsid w:val="000D7B82"/>
    <w:rsid w:val="000E251D"/>
    <w:rsid w:val="000E3843"/>
    <w:rsid w:val="000F01DB"/>
    <w:rsid w:val="000F2314"/>
    <w:rsid w:val="000F4509"/>
    <w:rsid w:val="000F4778"/>
    <w:rsid w:val="000F49B7"/>
    <w:rsid w:val="000F6618"/>
    <w:rsid w:val="0010600D"/>
    <w:rsid w:val="00110244"/>
    <w:rsid w:val="001144B2"/>
    <w:rsid w:val="001160A7"/>
    <w:rsid w:val="0011683A"/>
    <w:rsid w:val="00117A90"/>
    <w:rsid w:val="00124F07"/>
    <w:rsid w:val="001253F0"/>
    <w:rsid w:val="0012547F"/>
    <w:rsid w:val="00125685"/>
    <w:rsid w:val="001262C8"/>
    <w:rsid w:val="001272E4"/>
    <w:rsid w:val="001304EB"/>
    <w:rsid w:val="00130FB3"/>
    <w:rsid w:val="00131729"/>
    <w:rsid w:val="0013290F"/>
    <w:rsid w:val="00135816"/>
    <w:rsid w:val="001367A6"/>
    <w:rsid w:val="00136B25"/>
    <w:rsid w:val="00141B37"/>
    <w:rsid w:val="00141C54"/>
    <w:rsid w:val="001452A7"/>
    <w:rsid w:val="00145627"/>
    <w:rsid w:val="0015003C"/>
    <w:rsid w:val="0015262C"/>
    <w:rsid w:val="00152FE2"/>
    <w:rsid w:val="00153891"/>
    <w:rsid w:val="00156BC6"/>
    <w:rsid w:val="00162ECB"/>
    <w:rsid w:val="00163322"/>
    <w:rsid w:val="0016347F"/>
    <w:rsid w:val="00164662"/>
    <w:rsid w:val="001649DC"/>
    <w:rsid w:val="00166980"/>
    <w:rsid w:val="00170C80"/>
    <w:rsid w:val="00170DDD"/>
    <w:rsid w:val="00176095"/>
    <w:rsid w:val="00181987"/>
    <w:rsid w:val="001825D0"/>
    <w:rsid w:val="00182D9A"/>
    <w:rsid w:val="00182ED8"/>
    <w:rsid w:val="00183E15"/>
    <w:rsid w:val="00183F59"/>
    <w:rsid w:val="00186CEF"/>
    <w:rsid w:val="00187F80"/>
    <w:rsid w:val="00191778"/>
    <w:rsid w:val="0019483C"/>
    <w:rsid w:val="001A32A4"/>
    <w:rsid w:val="001A492F"/>
    <w:rsid w:val="001A56F9"/>
    <w:rsid w:val="001A5888"/>
    <w:rsid w:val="001A7280"/>
    <w:rsid w:val="001B3B05"/>
    <w:rsid w:val="001B4DEE"/>
    <w:rsid w:val="001B6B35"/>
    <w:rsid w:val="001B6BDA"/>
    <w:rsid w:val="001B717E"/>
    <w:rsid w:val="001C0B76"/>
    <w:rsid w:val="001C0FC5"/>
    <w:rsid w:val="001C1ACC"/>
    <w:rsid w:val="001C30E2"/>
    <w:rsid w:val="001C5E99"/>
    <w:rsid w:val="001C661A"/>
    <w:rsid w:val="001C7DAB"/>
    <w:rsid w:val="001D0A0C"/>
    <w:rsid w:val="001D42DF"/>
    <w:rsid w:val="001D6F95"/>
    <w:rsid w:val="001E0E40"/>
    <w:rsid w:val="001E18B6"/>
    <w:rsid w:val="001E3017"/>
    <w:rsid w:val="001E5D50"/>
    <w:rsid w:val="001E5FF3"/>
    <w:rsid w:val="001E66B1"/>
    <w:rsid w:val="001F4184"/>
    <w:rsid w:val="001F6757"/>
    <w:rsid w:val="001F74D5"/>
    <w:rsid w:val="001F76F4"/>
    <w:rsid w:val="001F77C3"/>
    <w:rsid w:val="001F7A4F"/>
    <w:rsid w:val="002121ED"/>
    <w:rsid w:val="002135AF"/>
    <w:rsid w:val="00217BFC"/>
    <w:rsid w:val="002241AF"/>
    <w:rsid w:val="00226D5B"/>
    <w:rsid w:val="00232875"/>
    <w:rsid w:val="0023442F"/>
    <w:rsid w:val="002379B8"/>
    <w:rsid w:val="00246C71"/>
    <w:rsid w:val="00250C72"/>
    <w:rsid w:val="00253BF6"/>
    <w:rsid w:val="00254243"/>
    <w:rsid w:val="0025425A"/>
    <w:rsid w:val="00254626"/>
    <w:rsid w:val="00257FA5"/>
    <w:rsid w:val="002619D1"/>
    <w:rsid w:val="00261F88"/>
    <w:rsid w:val="002678E0"/>
    <w:rsid w:val="0027496D"/>
    <w:rsid w:val="00275BD2"/>
    <w:rsid w:val="00276353"/>
    <w:rsid w:val="00276402"/>
    <w:rsid w:val="002768F0"/>
    <w:rsid w:val="00276A2A"/>
    <w:rsid w:val="00277C08"/>
    <w:rsid w:val="002815C1"/>
    <w:rsid w:val="002A1F52"/>
    <w:rsid w:val="002A5928"/>
    <w:rsid w:val="002B0505"/>
    <w:rsid w:val="002B49D8"/>
    <w:rsid w:val="002B54FB"/>
    <w:rsid w:val="002C2FC6"/>
    <w:rsid w:val="002C494B"/>
    <w:rsid w:val="002C49FB"/>
    <w:rsid w:val="002C5260"/>
    <w:rsid w:val="002C52DE"/>
    <w:rsid w:val="002D0157"/>
    <w:rsid w:val="002D11A9"/>
    <w:rsid w:val="002D21DD"/>
    <w:rsid w:val="002D52A4"/>
    <w:rsid w:val="002E04CC"/>
    <w:rsid w:val="002E05A1"/>
    <w:rsid w:val="002E1DC9"/>
    <w:rsid w:val="002E7456"/>
    <w:rsid w:val="002E76A5"/>
    <w:rsid w:val="002E7BEA"/>
    <w:rsid w:val="002F12FE"/>
    <w:rsid w:val="002F1A1E"/>
    <w:rsid w:val="002F2983"/>
    <w:rsid w:val="002F399B"/>
    <w:rsid w:val="003001F9"/>
    <w:rsid w:val="00306C13"/>
    <w:rsid w:val="00310045"/>
    <w:rsid w:val="00311351"/>
    <w:rsid w:val="00312E87"/>
    <w:rsid w:val="0031489D"/>
    <w:rsid w:val="0031682E"/>
    <w:rsid w:val="00320E60"/>
    <w:rsid w:val="0032288B"/>
    <w:rsid w:val="003236D9"/>
    <w:rsid w:val="003236FD"/>
    <w:rsid w:val="0032505A"/>
    <w:rsid w:val="00325B06"/>
    <w:rsid w:val="0033090C"/>
    <w:rsid w:val="00330C6C"/>
    <w:rsid w:val="00334529"/>
    <w:rsid w:val="00334A97"/>
    <w:rsid w:val="00336256"/>
    <w:rsid w:val="00337147"/>
    <w:rsid w:val="00340933"/>
    <w:rsid w:val="00343747"/>
    <w:rsid w:val="00346722"/>
    <w:rsid w:val="00351AC2"/>
    <w:rsid w:val="00355644"/>
    <w:rsid w:val="0035588D"/>
    <w:rsid w:val="0035636F"/>
    <w:rsid w:val="00356EA9"/>
    <w:rsid w:val="00364346"/>
    <w:rsid w:val="0036518C"/>
    <w:rsid w:val="00370F90"/>
    <w:rsid w:val="00377160"/>
    <w:rsid w:val="00386794"/>
    <w:rsid w:val="003875F2"/>
    <w:rsid w:val="00390F7B"/>
    <w:rsid w:val="00393748"/>
    <w:rsid w:val="00397424"/>
    <w:rsid w:val="003A2BE6"/>
    <w:rsid w:val="003A4921"/>
    <w:rsid w:val="003A4C0B"/>
    <w:rsid w:val="003A5729"/>
    <w:rsid w:val="003A57AC"/>
    <w:rsid w:val="003A7696"/>
    <w:rsid w:val="003B4C9F"/>
    <w:rsid w:val="003B58F6"/>
    <w:rsid w:val="003C1CB3"/>
    <w:rsid w:val="003C2E4E"/>
    <w:rsid w:val="003C6162"/>
    <w:rsid w:val="003D1589"/>
    <w:rsid w:val="003D60C2"/>
    <w:rsid w:val="003D6834"/>
    <w:rsid w:val="003E06E1"/>
    <w:rsid w:val="003E503D"/>
    <w:rsid w:val="003E6980"/>
    <w:rsid w:val="003F18BC"/>
    <w:rsid w:val="003F1C3D"/>
    <w:rsid w:val="00400808"/>
    <w:rsid w:val="00406913"/>
    <w:rsid w:val="00414B08"/>
    <w:rsid w:val="0041644F"/>
    <w:rsid w:val="00421159"/>
    <w:rsid w:val="00423283"/>
    <w:rsid w:val="00423979"/>
    <w:rsid w:val="00425C8F"/>
    <w:rsid w:val="004274B0"/>
    <w:rsid w:val="004303B2"/>
    <w:rsid w:val="00433150"/>
    <w:rsid w:val="004359C4"/>
    <w:rsid w:val="00437699"/>
    <w:rsid w:val="00443BF1"/>
    <w:rsid w:val="004445C6"/>
    <w:rsid w:val="00444EF4"/>
    <w:rsid w:val="00445936"/>
    <w:rsid w:val="00445CB6"/>
    <w:rsid w:val="00452C6D"/>
    <w:rsid w:val="00456399"/>
    <w:rsid w:val="00457198"/>
    <w:rsid w:val="00457468"/>
    <w:rsid w:val="004617DF"/>
    <w:rsid w:val="00465390"/>
    <w:rsid w:val="0047112A"/>
    <w:rsid w:val="00471672"/>
    <w:rsid w:val="00474CD4"/>
    <w:rsid w:val="00474FEC"/>
    <w:rsid w:val="00476A17"/>
    <w:rsid w:val="0048094A"/>
    <w:rsid w:val="00481EA2"/>
    <w:rsid w:val="00492D6D"/>
    <w:rsid w:val="00497942"/>
    <w:rsid w:val="004A2C87"/>
    <w:rsid w:val="004A30DA"/>
    <w:rsid w:val="004A3A16"/>
    <w:rsid w:val="004B1394"/>
    <w:rsid w:val="004B5852"/>
    <w:rsid w:val="004B62C1"/>
    <w:rsid w:val="004B66AC"/>
    <w:rsid w:val="004B730A"/>
    <w:rsid w:val="004C7802"/>
    <w:rsid w:val="004D0BCB"/>
    <w:rsid w:val="004D372C"/>
    <w:rsid w:val="004D5647"/>
    <w:rsid w:val="004E15CC"/>
    <w:rsid w:val="004E1ED5"/>
    <w:rsid w:val="004E21ED"/>
    <w:rsid w:val="004E432D"/>
    <w:rsid w:val="004E5FDE"/>
    <w:rsid w:val="004E7116"/>
    <w:rsid w:val="004F1509"/>
    <w:rsid w:val="004F3840"/>
    <w:rsid w:val="004F6C5B"/>
    <w:rsid w:val="004F716D"/>
    <w:rsid w:val="00500297"/>
    <w:rsid w:val="0050238A"/>
    <w:rsid w:val="00502EBF"/>
    <w:rsid w:val="005101D2"/>
    <w:rsid w:val="00511D99"/>
    <w:rsid w:val="00514F64"/>
    <w:rsid w:val="00515959"/>
    <w:rsid w:val="0052253F"/>
    <w:rsid w:val="00522FF7"/>
    <w:rsid w:val="00525F07"/>
    <w:rsid w:val="00527680"/>
    <w:rsid w:val="00527F96"/>
    <w:rsid w:val="005310DA"/>
    <w:rsid w:val="005372F5"/>
    <w:rsid w:val="00542433"/>
    <w:rsid w:val="005436C4"/>
    <w:rsid w:val="00545A7F"/>
    <w:rsid w:val="00545B21"/>
    <w:rsid w:val="0054692B"/>
    <w:rsid w:val="00547A45"/>
    <w:rsid w:val="005505EB"/>
    <w:rsid w:val="00556B02"/>
    <w:rsid w:val="00556F4B"/>
    <w:rsid w:val="00557384"/>
    <w:rsid w:val="00557DF3"/>
    <w:rsid w:val="005635A3"/>
    <w:rsid w:val="00571FC6"/>
    <w:rsid w:val="00574CF0"/>
    <w:rsid w:val="0057565C"/>
    <w:rsid w:val="00576D01"/>
    <w:rsid w:val="005777B7"/>
    <w:rsid w:val="00581B33"/>
    <w:rsid w:val="00581EF6"/>
    <w:rsid w:val="0058269D"/>
    <w:rsid w:val="00582EC8"/>
    <w:rsid w:val="00583361"/>
    <w:rsid w:val="00584083"/>
    <w:rsid w:val="00586D05"/>
    <w:rsid w:val="00591664"/>
    <w:rsid w:val="00591B4C"/>
    <w:rsid w:val="0059482B"/>
    <w:rsid w:val="00596B2B"/>
    <w:rsid w:val="005972AC"/>
    <w:rsid w:val="005A2C57"/>
    <w:rsid w:val="005A3D94"/>
    <w:rsid w:val="005A3E1E"/>
    <w:rsid w:val="005B0E13"/>
    <w:rsid w:val="005B102A"/>
    <w:rsid w:val="005B1A74"/>
    <w:rsid w:val="005B675D"/>
    <w:rsid w:val="005B73E6"/>
    <w:rsid w:val="005B7ABB"/>
    <w:rsid w:val="005C0E9E"/>
    <w:rsid w:val="005C1C12"/>
    <w:rsid w:val="005C2899"/>
    <w:rsid w:val="005C2DE2"/>
    <w:rsid w:val="005C4D86"/>
    <w:rsid w:val="005D0699"/>
    <w:rsid w:val="005D1017"/>
    <w:rsid w:val="005D3FB9"/>
    <w:rsid w:val="005D743E"/>
    <w:rsid w:val="005E0AFC"/>
    <w:rsid w:val="005E77FA"/>
    <w:rsid w:val="005E7A1C"/>
    <w:rsid w:val="005E7C6F"/>
    <w:rsid w:val="005E7D1E"/>
    <w:rsid w:val="005F0A42"/>
    <w:rsid w:val="005F0AAB"/>
    <w:rsid w:val="005F3491"/>
    <w:rsid w:val="005F6560"/>
    <w:rsid w:val="005F7FAD"/>
    <w:rsid w:val="005F7FC7"/>
    <w:rsid w:val="00600026"/>
    <w:rsid w:val="00602904"/>
    <w:rsid w:val="006067E4"/>
    <w:rsid w:val="00610035"/>
    <w:rsid w:val="006100F1"/>
    <w:rsid w:val="00611404"/>
    <w:rsid w:val="00611624"/>
    <w:rsid w:val="00613DAB"/>
    <w:rsid w:val="00621C29"/>
    <w:rsid w:val="00624731"/>
    <w:rsid w:val="00627AB1"/>
    <w:rsid w:val="00630909"/>
    <w:rsid w:val="006327CC"/>
    <w:rsid w:val="00633A13"/>
    <w:rsid w:val="00635B07"/>
    <w:rsid w:val="00635BDA"/>
    <w:rsid w:val="00635E66"/>
    <w:rsid w:val="00642022"/>
    <w:rsid w:val="006503E3"/>
    <w:rsid w:val="006513F8"/>
    <w:rsid w:val="006523C5"/>
    <w:rsid w:val="00661040"/>
    <w:rsid w:val="00662270"/>
    <w:rsid w:val="00662C91"/>
    <w:rsid w:val="00665E1A"/>
    <w:rsid w:val="00665F7E"/>
    <w:rsid w:val="006666D5"/>
    <w:rsid w:val="00666706"/>
    <w:rsid w:val="00667A1E"/>
    <w:rsid w:val="006718CE"/>
    <w:rsid w:val="00671C17"/>
    <w:rsid w:val="006750E4"/>
    <w:rsid w:val="00676D19"/>
    <w:rsid w:val="006804A0"/>
    <w:rsid w:val="0068127A"/>
    <w:rsid w:val="00683C94"/>
    <w:rsid w:val="00683D6A"/>
    <w:rsid w:val="00684A21"/>
    <w:rsid w:val="00686392"/>
    <w:rsid w:val="00686A78"/>
    <w:rsid w:val="00687BEB"/>
    <w:rsid w:val="006922C3"/>
    <w:rsid w:val="00695626"/>
    <w:rsid w:val="00695DA4"/>
    <w:rsid w:val="00696753"/>
    <w:rsid w:val="006A1AFC"/>
    <w:rsid w:val="006A309F"/>
    <w:rsid w:val="006A3A8B"/>
    <w:rsid w:val="006A4311"/>
    <w:rsid w:val="006A7E41"/>
    <w:rsid w:val="006B2F85"/>
    <w:rsid w:val="006B35EC"/>
    <w:rsid w:val="006B38BC"/>
    <w:rsid w:val="006B4165"/>
    <w:rsid w:val="006C0C9B"/>
    <w:rsid w:val="006C0E48"/>
    <w:rsid w:val="006C1745"/>
    <w:rsid w:val="006C17A8"/>
    <w:rsid w:val="006C27D8"/>
    <w:rsid w:val="006D1430"/>
    <w:rsid w:val="006D249E"/>
    <w:rsid w:val="006D6196"/>
    <w:rsid w:val="006D75A2"/>
    <w:rsid w:val="006E01F3"/>
    <w:rsid w:val="006E0EB7"/>
    <w:rsid w:val="006E10AE"/>
    <w:rsid w:val="006E1D0A"/>
    <w:rsid w:val="006E1F4B"/>
    <w:rsid w:val="006E3A17"/>
    <w:rsid w:val="006E3DB5"/>
    <w:rsid w:val="006E4F4F"/>
    <w:rsid w:val="006E566F"/>
    <w:rsid w:val="006E6DB3"/>
    <w:rsid w:val="006E785D"/>
    <w:rsid w:val="006F0B2B"/>
    <w:rsid w:val="006F231E"/>
    <w:rsid w:val="006F355B"/>
    <w:rsid w:val="006F3D88"/>
    <w:rsid w:val="006F4387"/>
    <w:rsid w:val="00700134"/>
    <w:rsid w:val="0070453B"/>
    <w:rsid w:val="0070526B"/>
    <w:rsid w:val="007055B7"/>
    <w:rsid w:val="00711272"/>
    <w:rsid w:val="00711C0A"/>
    <w:rsid w:val="007152C7"/>
    <w:rsid w:val="00716D37"/>
    <w:rsid w:val="007235C0"/>
    <w:rsid w:val="00723980"/>
    <w:rsid w:val="00725E53"/>
    <w:rsid w:val="00726259"/>
    <w:rsid w:val="0072745B"/>
    <w:rsid w:val="0072784F"/>
    <w:rsid w:val="00730AEC"/>
    <w:rsid w:val="007316E9"/>
    <w:rsid w:val="007343AF"/>
    <w:rsid w:val="007346FD"/>
    <w:rsid w:val="007350AF"/>
    <w:rsid w:val="00736271"/>
    <w:rsid w:val="0073704D"/>
    <w:rsid w:val="00741CD7"/>
    <w:rsid w:val="0074244E"/>
    <w:rsid w:val="007458E0"/>
    <w:rsid w:val="007472C0"/>
    <w:rsid w:val="00750CCB"/>
    <w:rsid w:val="00752439"/>
    <w:rsid w:val="00755503"/>
    <w:rsid w:val="0075640F"/>
    <w:rsid w:val="00756FF8"/>
    <w:rsid w:val="00760469"/>
    <w:rsid w:val="00762023"/>
    <w:rsid w:val="00762677"/>
    <w:rsid w:val="0076471C"/>
    <w:rsid w:val="00770229"/>
    <w:rsid w:val="00773A51"/>
    <w:rsid w:val="00776998"/>
    <w:rsid w:val="00777061"/>
    <w:rsid w:val="00780B08"/>
    <w:rsid w:val="00781AC1"/>
    <w:rsid w:val="00785EC5"/>
    <w:rsid w:val="00791AD1"/>
    <w:rsid w:val="00792A64"/>
    <w:rsid w:val="00794B06"/>
    <w:rsid w:val="00794CD1"/>
    <w:rsid w:val="007A0373"/>
    <w:rsid w:val="007A308E"/>
    <w:rsid w:val="007A34C3"/>
    <w:rsid w:val="007A5787"/>
    <w:rsid w:val="007B397A"/>
    <w:rsid w:val="007C150D"/>
    <w:rsid w:val="007C2B6C"/>
    <w:rsid w:val="007C4753"/>
    <w:rsid w:val="007C7C79"/>
    <w:rsid w:val="007D2760"/>
    <w:rsid w:val="007D5262"/>
    <w:rsid w:val="007E4CE4"/>
    <w:rsid w:val="007E659B"/>
    <w:rsid w:val="007E759C"/>
    <w:rsid w:val="007E787E"/>
    <w:rsid w:val="007F3308"/>
    <w:rsid w:val="007F3AAA"/>
    <w:rsid w:val="007F4E72"/>
    <w:rsid w:val="007F52F9"/>
    <w:rsid w:val="007F7F62"/>
    <w:rsid w:val="00800097"/>
    <w:rsid w:val="00803216"/>
    <w:rsid w:val="00806AC9"/>
    <w:rsid w:val="00810711"/>
    <w:rsid w:val="00817422"/>
    <w:rsid w:val="00817A15"/>
    <w:rsid w:val="00821737"/>
    <w:rsid w:val="008236FB"/>
    <w:rsid w:val="00826DF6"/>
    <w:rsid w:val="0083009B"/>
    <w:rsid w:val="00836136"/>
    <w:rsid w:val="00836F20"/>
    <w:rsid w:val="00837498"/>
    <w:rsid w:val="00837BC5"/>
    <w:rsid w:val="0084104F"/>
    <w:rsid w:val="008426AE"/>
    <w:rsid w:val="00842A30"/>
    <w:rsid w:val="00845092"/>
    <w:rsid w:val="00845344"/>
    <w:rsid w:val="008453F5"/>
    <w:rsid w:val="0084622D"/>
    <w:rsid w:val="00847A55"/>
    <w:rsid w:val="008509A2"/>
    <w:rsid w:val="00854EE3"/>
    <w:rsid w:val="008557D3"/>
    <w:rsid w:val="00864355"/>
    <w:rsid w:val="0086588D"/>
    <w:rsid w:val="0086697B"/>
    <w:rsid w:val="00871A24"/>
    <w:rsid w:val="0087331C"/>
    <w:rsid w:val="00873528"/>
    <w:rsid w:val="00875478"/>
    <w:rsid w:val="00875504"/>
    <w:rsid w:val="008768B5"/>
    <w:rsid w:val="00876C0A"/>
    <w:rsid w:val="008854E4"/>
    <w:rsid w:val="00890831"/>
    <w:rsid w:val="00896CC5"/>
    <w:rsid w:val="008A0D89"/>
    <w:rsid w:val="008A29BE"/>
    <w:rsid w:val="008A6DFD"/>
    <w:rsid w:val="008B02A7"/>
    <w:rsid w:val="008B1CD9"/>
    <w:rsid w:val="008B271C"/>
    <w:rsid w:val="008B3718"/>
    <w:rsid w:val="008B3C41"/>
    <w:rsid w:val="008B496A"/>
    <w:rsid w:val="008B4E53"/>
    <w:rsid w:val="008B590A"/>
    <w:rsid w:val="008B6A53"/>
    <w:rsid w:val="008C0654"/>
    <w:rsid w:val="008C4EFA"/>
    <w:rsid w:val="008D5E63"/>
    <w:rsid w:val="008E0775"/>
    <w:rsid w:val="008E54B8"/>
    <w:rsid w:val="008E5F13"/>
    <w:rsid w:val="008E6227"/>
    <w:rsid w:val="008E70D3"/>
    <w:rsid w:val="008F0F9F"/>
    <w:rsid w:val="008F2906"/>
    <w:rsid w:val="008F4FA7"/>
    <w:rsid w:val="008F56D8"/>
    <w:rsid w:val="008F61BA"/>
    <w:rsid w:val="00900306"/>
    <w:rsid w:val="00904B37"/>
    <w:rsid w:val="00906C52"/>
    <w:rsid w:val="00906CA1"/>
    <w:rsid w:val="00906D25"/>
    <w:rsid w:val="00907B11"/>
    <w:rsid w:val="009108DF"/>
    <w:rsid w:val="0091149C"/>
    <w:rsid w:val="00911986"/>
    <w:rsid w:val="00913131"/>
    <w:rsid w:val="00916A2E"/>
    <w:rsid w:val="00916B38"/>
    <w:rsid w:val="00916B65"/>
    <w:rsid w:val="00924B38"/>
    <w:rsid w:val="00924CBF"/>
    <w:rsid w:val="00925851"/>
    <w:rsid w:val="0092620E"/>
    <w:rsid w:val="00931597"/>
    <w:rsid w:val="00931814"/>
    <w:rsid w:val="009338BD"/>
    <w:rsid w:val="00933E3A"/>
    <w:rsid w:val="00936780"/>
    <w:rsid w:val="0093703E"/>
    <w:rsid w:val="00937A9E"/>
    <w:rsid w:val="00937B27"/>
    <w:rsid w:val="00942091"/>
    <w:rsid w:val="0094579B"/>
    <w:rsid w:val="009458A3"/>
    <w:rsid w:val="00945A7F"/>
    <w:rsid w:val="00946CFE"/>
    <w:rsid w:val="0095287F"/>
    <w:rsid w:val="00953D5A"/>
    <w:rsid w:val="00957343"/>
    <w:rsid w:val="0095784D"/>
    <w:rsid w:val="00957969"/>
    <w:rsid w:val="0096348F"/>
    <w:rsid w:val="00966DC5"/>
    <w:rsid w:val="00966EFF"/>
    <w:rsid w:val="00966F34"/>
    <w:rsid w:val="00967B2F"/>
    <w:rsid w:val="00967EC8"/>
    <w:rsid w:val="00971542"/>
    <w:rsid w:val="0097200A"/>
    <w:rsid w:val="00972B5F"/>
    <w:rsid w:val="009730CC"/>
    <w:rsid w:val="00975A30"/>
    <w:rsid w:val="009800B4"/>
    <w:rsid w:val="00980F1A"/>
    <w:rsid w:val="00981343"/>
    <w:rsid w:val="00985BD0"/>
    <w:rsid w:val="00985E7D"/>
    <w:rsid w:val="009875B7"/>
    <w:rsid w:val="009875BA"/>
    <w:rsid w:val="00993E37"/>
    <w:rsid w:val="0099502D"/>
    <w:rsid w:val="009953B5"/>
    <w:rsid w:val="00995C5B"/>
    <w:rsid w:val="00996E9C"/>
    <w:rsid w:val="009A1A6A"/>
    <w:rsid w:val="009A2AF0"/>
    <w:rsid w:val="009A64DF"/>
    <w:rsid w:val="009A653E"/>
    <w:rsid w:val="009B0714"/>
    <w:rsid w:val="009B0C6B"/>
    <w:rsid w:val="009B167A"/>
    <w:rsid w:val="009B1F36"/>
    <w:rsid w:val="009B4900"/>
    <w:rsid w:val="009B4A8B"/>
    <w:rsid w:val="009C1C4E"/>
    <w:rsid w:val="009C22F1"/>
    <w:rsid w:val="009C2318"/>
    <w:rsid w:val="009C4E0E"/>
    <w:rsid w:val="009C7C06"/>
    <w:rsid w:val="009D153F"/>
    <w:rsid w:val="009D3D99"/>
    <w:rsid w:val="009D411B"/>
    <w:rsid w:val="009D415F"/>
    <w:rsid w:val="009D5B15"/>
    <w:rsid w:val="009E118E"/>
    <w:rsid w:val="009E6F70"/>
    <w:rsid w:val="009E76E9"/>
    <w:rsid w:val="009F3D82"/>
    <w:rsid w:val="009F45D3"/>
    <w:rsid w:val="009F6725"/>
    <w:rsid w:val="009F6A9B"/>
    <w:rsid w:val="00A067F3"/>
    <w:rsid w:val="00A10BC8"/>
    <w:rsid w:val="00A119C7"/>
    <w:rsid w:val="00A12100"/>
    <w:rsid w:val="00A1374E"/>
    <w:rsid w:val="00A14154"/>
    <w:rsid w:val="00A14B69"/>
    <w:rsid w:val="00A1598D"/>
    <w:rsid w:val="00A15AC3"/>
    <w:rsid w:val="00A236E8"/>
    <w:rsid w:val="00A2497C"/>
    <w:rsid w:val="00A26796"/>
    <w:rsid w:val="00A27DE4"/>
    <w:rsid w:val="00A31EBF"/>
    <w:rsid w:val="00A3331D"/>
    <w:rsid w:val="00A358EE"/>
    <w:rsid w:val="00A37B2D"/>
    <w:rsid w:val="00A4010A"/>
    <w:rsid w:val="00A448D1"/>
    <w:rsid w:val="00A46D5A"/>
    <w:rsid w:val="00A46EE7"/>
    <w:rsid w:val="00A517A2"/>
    <w:rsid w:val="00A524C5"/>
    <w:rsid w:val="00A5257E"/>
    <w:rsid w:val="00A544C4"/>
    <w:rsid w:val="00A56140"/>
    <w:rsid w:val="00A56449"/>
    <w:rsid w:val="00A57E34"/>
    <w:rsid w:val="00A605F3"/>
    <w:rsid w:val="00A61E4A"/>
    <w:rsid w:val="00A626AD"/>
    <w:rsid w:val="00A660CE"/>
    <w:rsid w:val="00A66E6D"/>
    <w:rsid w:val="00A70C2B"/>
    <w:rsid w:val="00A727A1"/>
    <w:rsid w:val="00A72A1A"/>
    <w:rsid w:val="00A7320E"/>
    <w:rsid w:val="00A74955"/>
    <w:rsid w:val="00A769CF"/>
    <w:rsid w:val="00A76C01"/>
    <w:rsid w:val="00A76F61"/>
    <w:rsid w:val="00A80B79"/>
    <w:rsid w:val="00A82105"/>
    <w:rsid w:val="00A82E4D"/>
    <w:rsid w:val="00A83FA7"/>
    <w:rsid w:val="00A86361"/>
    <w:rsid w:val="00A867C1"/>
    <w:rsid w:val="00A86981"/>
    <w:rsid w:val="00A87B09"/>
    <w:rsid w:val="00A87CB5"/>
    <w:rsid w:val="00A911AF"/>
    <w:rsid w:val="00A91C5A"/>
    <w:rsid w:val="00A9683A"/>
    <w:rsid w:val="00A973AC"/>
    <w:rsid w:val="00A97813"/>
    <w:rsid w:val="00AA496E"/>
    <w:rsid w:val="00AB466D"/>
    <w:rsid w:val="00AB6853"/>
    <w:rsid w:val="00AC2873"/>
    <w:rsid w:val="00AC328C"/>
    <w:rsid w:val="00AC5CBF"/>
    <w:rsid w:val="00AC6B87"/>
    <w:rsid w:val="00AC7B61"/>
    <w:rsid w:val="00AD04C0"/>
    <w:rsid w:val="00AD0FF1"/>
    <w:rsid w:val="00AD196A"/>
    <w:rsid w:val="00AD2CE3"/>
    <w:rsid w:val="00AE03D6"/>
    <w:rsid w:val="00AE1B0F"/>
    <w:rsid w:val="00AE30CC"/>
    <w:rsid w:val="00AE3DC9"/>
    <w:rsid w:val="00AF09EF"/>
    <w:rsid w:val="00AF1855"/>
    <w:rsid w:val="00AF3C3E"/>
    <w:rsid w:val="00AF4F58"/>
    <w:rsid w:val="00AF5CBE"/>
    <w:rsid w:val="00AF644E"/>
    <w:rsid w:val="00AF6DD6"/>
    <w:rsid w:val="00B00C9F"/>
    <w:rsid w:val="00B02D51"/>
    <w:rsid w:val="00B0304D"/>
    <w:rsid w:val="00B10093"/>
    <w:rsid w:val="00B128B0"/>
    <w:rsid w:val="00B13639"/>
    <w:rsid w:val="00B1416B"/>
    <w:rsid w:val="00B17740"/>
    <w:rsid w:val="00B22AD2"/>
    <w:rsid w:val="00B2320F"/>
    <w:rsid w:val="00B260A6"/>
    <w:rsid w:val="00B2723D"/>
    <w:rsid w:val="00B30117"/>
    <w:rsid w:val="00B31573"/>
    <w:rsid w:val="00B32515"/>
    <w:rsid w:val="00B32D8D"/>
    <w:rsid w:val="00B33627"/>
    <w:rsid w:val="00B34C91"/>
    <w:rsid w:val="00B35FB2"/>
    <w:rsid w:val="00B43110"/>
    <w:rsid w:val="00B432EE"/>
    <w:rsid w:val="00B43CCF"/>
    <w:rsid w:val="00B4615B"/>
    <w:rsid w:val="00B46562"/>
    <w:rsid w:val="00B4771A"/>
    <w:rsid w:val="00B4794B"/>
    <w:rsid w:val="00B47DEC"/>
    <w:rsid w:val="00B50AD3"/>
    <w:rsid w:val="00B52F79"/>
    <w:rsid w:val="00B56720"/>
    <w:rsid w:val="00B56DFD"/>
    <w:rsid w:val="00B57592"/>
    <w:rsid w:val="00B61703"/>
    <w:rsid w:val="00B61DF2"/>
    <w:rsid w:val="00B65BC2"/>
    <w:rsid w:val="00B70B12"/>
    <w:rsid w:val="00B71B83"/>
    <w:rsid w:val="00B77159"/>
    <w:rsid w:val="00B778AA"/>
    <w:rsid w:val="00B800E6"/>
    <w:rsid w:val="00B82AB0"/>
    <w:rsid w:val="00B83C1A"/>
    <w:rsid w:val="00B855FB"/>
    <w:rsid w:val="00B860E0"/>
    <w:rsid w:val="00B91B51"/>
    <w:rsid w:val="00B9269F"/>
    <w:rsid w:val="00B96303"/>
    <w:rsid w:val="00B97D7C"/>
    <w:rsid w:val="00BA1DA3"/>
    <w:rsid w:val="00BA2F15"/>
    <w:rsid w:val="00BA3582"/>
    <w:rsid w:val="00BA3C22"/>
    <w:rsid w:val="00BA3C61"/>
    <w:rsid w:val="00BA4B78"/>
    <w:rsid w:val="00BA600C"/>
    <w:rsid w:val="00BA738E"/>
    <w:rsid w:val="00BB0853"/>
    <w:rsid w:val="00BB512A"/>
    <w:rsid w:val="00BB7F9E"/>
    <w:rsid w:val="00BC22BA"/>
    <w:rsid w:val="00BC29C7"/>
    <w:rsid w:val="00BC2D47"/>
    <w:rsid w:val="00BC2EC0"/>
    <w:rsid w:val="00BC3324"/>
    <w:rsid w:val="00BC3C11"/>
    <w:rsid w:val="00BC57AF"/>
    <w:rsid w:val="00BC5DA3"/>
    <w:rsid w:val="00BD0A82"/>
    <w:rsid w:val="00BD0F86"/>
    <w:rsid w:val="00BD160A"/>
    <w:rsid w:val="00BD30A1"/>
    <w:rsid w:val="00BD346E"/>
    <w:rsid w:val="00BD48EB"/>
    <w:rsid w:val="00BD5F6D"/>
    <w:rsid w:val="00BE22FC"/>
    <w:rsid w:val="00BE5ACC"/>
    <w:rsid w:val="00BE7107"/>
    <w:rsid w:val="00BF631E"/>
    <w:rsid w:val="00BF66F6"/>
    <w:rsid w:val="00C00213"/>
    <w:rsid w:val="00C029D8"/>
    <w:rsid w:val="00C061B6"/>
    <w:rsid w:val="00C0722B"/>
    <w:rsid w:val="00C0728A"/>
    <w:rsid w:val="00C11BF4"/>
    <w:rsid w:val="00C16744"/>
    <w:rsid w:val="00C17FE2"/>
    <w:rsid w:val="00C218B0"/>
    <w:rsid w:val="00C2292B"/>
    <w:rsid w:val="00C230B2"/>
    <w:rsid w:val="00C251C0"/>
    <w:rsid w:val="00C25E3D"/>
    <w:rsid w:val="00C26766"/>
    <w:rsid w:val="00C32A96"/>
    <w:rsid w:val="00C32E2B"/>
    <w:rsid w:val="00C3743F"/>
    <w:rsid w:val="00C4004E"/>
    <w:rsid w:val="00C42169"/>
    <w:rsid w:val="00C42CB7"/>
    <w:rsid w:val="00C44DF6"/>
    <w:rsid w:val="00C4550E"/>
    <w:rsid w:val="00C46534"/>
    <w:rsid w:val="00C47C33"/>
    <w:rsid w:val="00C509DE"/>
    <w:rsid w:val="00C5201D"/>
    <w:rsid w:val="00C55753"/>
    <w:rsid w:val="00C557EE"/>
    <w:rsid w:val="00C55A07"/>
    <w:rsid w:val="00C5787D"/>
    <w:rsid w:val="00C57B47"/>
    <w:rsid w:val="00C61B17"/>
    <w:rsid w:val="00C660DE"/>
    <w:rsid w:val="00C66116"/>
    <w:rsid w:val="00C72013"/>
    <w:rsid w:val="00C732B9"/>
    <w:rsid w:val="00C73EF3"/>
    <w:rsid w:val="00C73F23"/>
    <w:rsid w:val="00C75404"/>
    <w:rsid w:val="00C86282"/>
    <w:rsid w:val="00C875A7"/>
    <w:rsid w:val="00C9130C"/>
    <w:rsid w:val="00C9204A"/>
    <w:rsid w:val="00C92CC5"/>
    <w:rsid w:val="00C940B5"/>
    <w:rsid w:val="00C9434F"/>
    <w:rsid w:val="00C97811"/>
    <w:rsid w:val="00CA2DC8"/>
    <w:rsid w:val="00CA6BB8"/>
    <w:rsid w:val="00CA76E3"/>
    <w:rsid w:val="00CA78E3"/>
    <w:rsid w:val="00CB0B3C"/>
    <w:rsid w:val="00CB2DC9"/>
    <w:rsid w:val="00CB6460"/>
    <w:rsid w:val="00CB6BD6"/>
    <w:rsid w:val="00CB7B13"/>
    <w:rsid w:val="00CB7DFA"/>
    <w:rsid w:val="00CC09C1"/>
    <w:rsid w:val="00CC1924"/>
    <w:rsid w:val="00CC3D9E"/>
    <w:rsid w:val="00CC42DE"/>
    <w:rsid w:val="00CC666B"/>
    <w:rsid w:val="00CC6684"/>
    <w:rsid w:val="00CC751F"/>
    <w:rsid w:val="00CD5A91"/>
    <w:rsid w:val="00CD72EA"/>
    <w:rsid w:val="00CD767A"/>
    <w:rsid w:val="00CE2433"/>
    <w:rsid w:val="00CE40E6"/>
    <w:rsid w:val="00CE5883"/>
    <w:rsid w:val="00CE69E1"/>
    <w:rsid w:val="00CF2023"/>
    <w:rsid w:val="00CF3705"/>
    <w:rsid w:val="00CF3DB6"/>
    <w:rsid w:val="00CF5CEF"/>
    <w:rsid w:val="00CF7F83"/>
    <w:rsid w:val="00D00287"/>
    <w:rsid w:val="00D014EC"/>
    <w:rsid w:val="00D05D91"/>
    <w:rsid w:val="00D077D4"/>
    <w:rsid w:val="00D12EAC"/>
    <w:rsid w:val="00D16CC3"/>
    <w:rsid w:val="00D171E7"/>
    <w:rsid w:val="00D20AC4"/>
    <w:rsid w:val="00D2122B"/>
    <w:rsid w:val="00D25905"/>
    <w:rsid w:val="00D259FB"/>
    <w:rsid w:val="00D337C0"/>
    <w:rsid w:val="00D37B9C"/>
    <w:rsid w:val="00D37C24"/>
    <w:rsid w:val="00D411F1"/>
    <w:rsid w:val="00D4195D"/>
    <w:rsid w:val="00D41B17"/>
    <w:rsid w:val="00D43DAE"/>
    <w:rsid w:val="00D46157"/>
    <w:rsid w:val="00D47749"/>
    <w:rsid w:val="00D47A8E"/>
    <w:rsid w:val="00D5057B"/>
    <w:rsid w:val="00D52F4D"/>
    <w:rsid w:val="00D538C0"/>
    <w:rsid w:val="00D53C90"/>
    <w:rsid w:val="00D5462C"/>
    <w:rsid w:val="00D55636"/>
    <w:rsid w:val="00D563D1"/>
    <w:rsid w:val="00D577BF"/>
    <w:rsid w:val="00D60C70"/>
    <w:rsid w:val="00D6382E"/>
    <w:rsid w:val="00D640D0"/>
    <w:rsid w:val="00D64326"/>
    <w:rsid w:val="00D6477C"/>
    <w:rsid w:val="00D64D74"/>
    <w:rsid w:val="00D70993"/>
    <w:rsid w:val="00D71775"/>
    <w:rsid w:val="00D777FA"/>
    <w:rsid w:val="00D8046F"/>
    <w:rsid w:val="00D83C76"/>
    <w:rsid w:val="00D8478E"/>
    <w:rsid w:val="00D847E4"/>
    <w:rsid w:val="00D85468"/>
    <w:rsid w:val="00D8727F"/>
    <w:rsid w:val="00D903C2"/>
    <w:rsid w:val="00D92E63"/>
    <w:rsid w:val="00DA2DE7"/>
    <w:rsid w:val="00DA3D6F"/>
    <w:rsid w:val="00DA6338"/>
    <w:rsid w:val="00DB1B14"/>
    <w:rsid w:val="00DB2A1C"/>
    <w:rsid w:val="00DB2C06"/>
    <w:rsid w:val="00DB64A2"/>
    <w:rsid w:val="00DB68BF"/>
    <w:rsid w:val="00DB7C49"/>
    <w:rsid w:val="00DC0579"/>
    <w:rsid w:val="00DC1713"/>
    <w:rsid w:val="00DC3AC9"/>
    <w:rsid w:val="00DD5E4D"/>
    <w:rsid w:val="00DD66AB"/>
    <w:rsid w:val="00DE0231"/>
    <w:rsid w:val="00DE0465"/>
    <w:rsid w:val="00DE0872"/>
    <w:rsid w:val="00DF3250"/>
    <w:rsid w:val="00DF3653"/>
    <w:rsid w:val="00DF4601"/>
    <w:rsid w:val="00DF7A3E"/>
    <w:rsid w:val="00E0157F"/>
    <w:rsid w:val="00E024EF"/>
    <w:rsid w:val="00E03831"/>
    <w:rsid w:val="00E04C77"/>
    <w:rsid w:val="00E059CB"/>
    <w:rsid w:val="00E069C9"/>
    <w:rsid w:val="00E070F3"/>
    <w:rsid w:val="00E110ED"/>
    <w:rsid w:val="00E11B8A"/>
    <w:rsid w:val="00E15043"/>
    <w:rsid w:val="00E15A33"/>
    <w:rsid w:val="00E1709E"/>
    <w:rsid w:val="00E25626"/>
    <w:rsid w:val="00E261BC"/>
    <w:rsid w:val="00E261DA"/>
    <w:rsid w:val="00E263CC"/>
    <w:rsid w:val="00E27518"/>
    <w:rsid w:val="00E31892"/>
    <w:rsid w:val="00E32014"/>
    <w:rsid w:val="00E328F5"/>
    <w:rsid w:val="00E329AD"/>
    <w:rsid w:val="00E32A61"/>
    <w:rsid w:val="00E34847"/>
    <w:rsid w:val="00E36E81"/>
    <w:rsid w:val="00E406F9"/>
    <w:rsid w:val="00E43840"/>
    <w:rsid w:val="00E46A80"/>
    <w:rsid w:val="00E51E4B"/>
    <w:rsid w:val="00E5261C"/>
    <w:rsid w:val="00E52CF8"/>
    <w:rsid w:val="00E533D1"/>
    <w:rsid w:val="00E54EF9"/>
    <w:rsid w:val="00E5510C"/>
    <w:rsid w:val="00E57B67"/>
    <w:rsid w:val="00E60B12"/>
    <w:rsid w:val="00E62110"/>
    <w:rsid w:val="00E64AC7"/>
    <w:rsid w:val="00E657E3"/>
    <w:rsid w:val="00E673CC"/>
    <w:rsid w:val="00E675E4"/>
    <w:rsid w:val="00E71299"/>
    <w:rsid w:val="00E735E6"/>
    <w:rsid w:val="00E74C1E"/>
    <w:rsid w:val="00E762D3"/>
    <w:rsid w:val="00E8242A"/>
    <w:rsid w:val="00E83E75"/>
    <w:rsid w:val="00E9347E"/>
    <w:rsid w:val="00E9654D"/>
    <w:rsid w:val="00E97120"/>
    <w:rsid w:val="00E9734C"/>
    <w:rsid w:val="00EA2D4C"/>
    <w:rsid w:val="00EA5995"/>
    <w:rsid w:val="00EA69D5"/>
    <w:rsid w:val="00EB063B"/>
    <w:rsid w:val="00EB1CE2"/>
    <w:rsid w:val="00EB5A10"/>
    <w:rsid w:val="00EB7C02"/>
    <w:rsid w:val="00EC27CE"/>
    <w:rsid w:val="00EC53DC"/>
    <w:rsid w:val="00EC5D56"/>
    <w:rsid w:val="00EC7B62"/>
    <w:rsid w:val="00ED0656"/>
    <w:rsid w:val="00ED4308"/>
    <w:rsid w:val="00ED4FA7"/>
    <w:rsid w:val="00ED5582"/>
    <w:rsid w:val="00EE04C8"/>
    <w:rsid w:val="00EE46DA"/>
    <w:rsid w:val="00EE4C24"/>
    <w:rsid w:val="00EE7BDF"/>
    <w:rsid w:val="00EF116B"/>
    <w:rsid w:val="00EF2CCF"/>
    <w:rsid w:val="00EF3561"/>
    <w:rsid w:val="00EF465B"/>
    <w:rsid w:val="00EF6F8C"/>
    <w:rsid w:val="00EF6FF8"/>
    <w:rsid w:val="00EF7684"/>
    <w:rsid w:val="00EF79B5"/>
    <w:rsid w:val="00F0355E"/>
    <w:rsid w:val="00F04D51"/>
    <w:rsid w:val="00F05322"/>
    <w:rsid w:val="00F0533B"/>
    <w:rsid w:val="00F0574B"/>
    <w:rsid w:val="00F05C87"/>
    <w:rsid w:val="00F10A8A"/>
    <w:rsid w:val="00F1327D"/>
    <w:rsid w:val="00F14A8E"/>
    <w:rsid w:val="00F16826"/>
    <w:rsid w:val="00F16C7F"/>
    <w:rsid w:val="00F17D10"/>
    <w:rsid w:val="00F2264D"/>
    <w:rsid w:val="00F22A02"/>
    <w:rsid w:val="00F24762"/>
    <w:rsid w:val="00F274E0"/>
    <w:rsid w:val="00F3167A"/>
    <w:rsid w:val="00F31AE2"/>
    <w:rsid w:val="00F31B23"/>
    <w:rsid w:val="00F337B4"/>
    <w:rsid w:val="00F346AF"/>
    <w:rsid w:val="00F35154"/>
    <w:rsid w:val="00F40465"/>
    <w:rsid w:val="00F42487"/>
    <w:rsid w:val="00F42C40"/>
    <w:rsid w:val="00F471F0"/>
    <w:rsid w:val="00F47B1E"/>
    <w:rsid w:val="00F52C17"/>
    <w:rsid w:val="00F53CAF"/>
    <w:rsid w:val="00F56963"/>
    <w:rsid w:val="00F57A4A"/>
    <w:rsid w:val="00F61ACE"/>
    <w:rsid w:val="00F63C47"/>
    <w:rsid w:val="00F66DFE"/>
    <w:rsid w:val="00F67B7D"/>
    <w:rsid w:val="00F70429"/>
    <w:rsid w:val="00F7297D"/>
    <w:rsid w:val="00F7380C"/>
    <w:rsid w:val="00F75A54"/>
    <w:rsid w:val="00F76A93"/>
    <w:rsid w:val="00F82E00"/>
    <w:rsid w:val="00F84574"/>
    <w:rsid w:val="00F84850"/>
    <w:rsid w:val="00F84ADC"/>
    <w:rsid w:val="00F912FE"/>
    <w:rsid w:val="00F94326"/>
    <w:rsid w:val="00F9504B"/>
    <w:rsid w:val="00F95520"/>
    <w:rsid w:val="00F959EB"/>
    <w:rsid w:val="00F96A14"/>
    <w:rsid w:val="00F97729"/>
    <w:rsid w:val="00FA1884"/>
    <w:rsid w:val="00FA2A25"/>
    <w:rsid w:val="00FA4411"/>
    <w:rsid w:val="00FA5A0F"/>
    <w:rsid w:val="00FB0369"/>
    <w:rsid w:val="00FB16EE"/>
    <w:rsid w:val="00FB3DAF"/>
    <w:rsid w:val="00FB433C"/>
    <w:rsid w:val="00FB48EE"/>
    <w:rsid w:val="00FB70E5"/>
    <w:rsid w:val="00FC07E9"/>
    <w:rsid w:val="00FC09EB"/>
    <w:rsid w:val="00FC2C5A"/>
    <w:rsid w:val="00FC55F7"/>
    <w:rsid w:val="00FC655C"/>
    <w:rsid w:val="00FD1A6E"/>
    <w:rsid w:val="00FD23F9"/>
    <w:rsid w:val="00FD279A"/>
    <w:rsid w:val="00FD373C"/>
    <w:rsid w:val="00FD3CB3"/>
    <w:rsid w:val="00FD5FBA"/>
    <w:rsid w:val="00FD7640"/>
    <w:rsid w:val="00FE08FC"/>
    <w:rsid w:val="00FE1376"/>
    <w:rsid w:val="00FE1AC0"/>
    <w:rsid w:val="00FE22A1"/>
    <w:rsid w:val="00FE26AC"/>
    <w:rsid w:val="00FE4BDE"/>
    <w:rsid w:val="00FE4CC3"/>
    <w:rsid w:val="00FE55CB"/>
    <w:rsid w:val="00FE5DBB"/>
    <w:rsid w:val="00FF057F"/>
    <w:rsid w:val="00FF0DCA"/>
    <w:rsid w:val="00FF325C"/>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75F593"/>
  <w15:docId w15:val="{BE763462-F88A-4789-9768-CE902983A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6B25"/>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7D2760"/>
    <w:pPr>
      <w:keepNext/>
      <w:keepLines/>
      <w:framePr w:wrap="auto" w:vAnchor="text" w:hAnchor="text" w:y="1"/>
      <w:numPr>
        <w:numId w:val="1"/>
      </w:numPr>
      <w:spacing w:before="240" w:after="60" w:line="360" w:lineRule="auto"/>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FA5A0F"/>
    <w:pPr>
      <w:keepNext/>
      <w:keepLines/>
      <w:numPr>
        <w:ilvl w:val="1"/>
        <w:numId w:val="1"/>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9"/>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7D2760"/>
    <w:rPr>
      <w:rFonts w:ascii="Cambria" w:eastAsia="Times New Roman" w:hAnsi="Cambria" w:cs="Cambria"/>
      <w:b/>
      <w:bCs/>
      <w:color w:val="541C72"/>
      <w:sz w:val="23"/>
      <w:szCs w:val="23"/>
      <w:lang w:eastAsia="zh-CN"/>
    </w:rPr>
  </w:style>
  <w:style w:type="character" w:customStyle="1" w:styleId="Naslov2Znak">
    <w:name w:val="Naslov 2 Znak"/>
    <w:aliases w:val="Naslov 2_Nova RD_MP Znak"/>
    <w:link w:val="Naslov2"/>
    <w:uiPriority w:val="99"/>
    <w:locked/>
    <w:rsid w:val="00FA5A0F"/>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13"/>
      </w:numPr>
      <w:ind w:left="1088" w:hanging="357"/>
    </w:pPr>
  </w:style>
  <w:style w:type="paragraph" w:customStyle="1" w:styleId="Slog2">
    <w:name w:val="Slog2"/>
    <w:basedOn w:val="Naslov3"/>
    <w:autoRedefine/>
    <w:qFormat/>
    <w:rsid w:val="0087331C"/>
    <w:pPr>
      <w:numPr>
        <w:numId w:val="14"/>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5A2C57"/>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4"/>
      </w:numPr>
    </w:pPr>
  </w:style>
  <w:style w:type="numbering" w:customStyle="1" w:styleId="WW8Num30">
    <w:name w:val="WW8Num30"/>
    <w:rsid w:val="00006A0E"/>
    <w:pPr>
      <w:numPr>
        <w:numId w:val="21"/>
      </w:numPr>
    </w:pPr>
  </w:style>
  <w:style w:type="numbering" w:customStyle="1" w:styleId="WW8Num25">
    <w:name w:val="WW8Num25"/>
    <w:rsid w:val="00006A0E"/>
    <w:pPr>
      <w:numPr>
        <w:numId w:val="5"/>
      </w:numPr>
    </w:pPr>
  </w:style>
  <w:style w:type="numbering" w:customStyle="1" w:styleId="WW8Num28">
    <w:name w:val="WW8Num28"/>
    <w:rsid w:val="00006A0E"/>
    <w:pPr>
      <w:numPr>
        <w:numId w:val="23"/>
      </w:numPr>
    </w:pPr>
  </w:style>
  <w:style w:type="numbering" w:customStyle="1" w:styleId="WW8Num27">
    <w:name w:val="WW8Num27"/>
    <w:rsid w:val="00006A0E"/>
    <w:pPr>
      <w:numPr>
        <w:numId w:val="6"/>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26"/>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27"/>
      </w:numPr>
      <w:spacing w:before="0" w:after="0"/>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28"/>
      </w:numPr>
    </w:pPr>
  </w:style>
  <w:style w:type="numbering" w:customStyle="1" w:styleId="WW8Num38">
    <w:name w:val="WW8Num38"/>
    <w:basedOn w:val="Brezseznama"/>
    <w:rsid w:val="00B10093"/>
    <w:pPr>
      <w:numPr>
        <w:numId w:val="29"/>
      </w:numPr>
    </w:pPr>
  </w:style>
  <w:style w:type="numbering" w:customStyle="1" w:styleId="WW8Num45">
    <w:name w:val="WW8Num45"/>
    <w:basedOn w:val="Brezseznama"/>
    <w:rsid w:val="00B10093"/>
    <w:pPr>
      <w:numPr>
        <w:numId w:val="30"/>
      </w:numPr>
    </w:pPr>
  </w:style>
  <w:style w:type="numbering" w:customStyle="1" w:styleId="WW8Num48">
    <w:name w:val="WW8Num48"/>
    <w:basedOn w:val="Brezseznama"/>
    <w:rsid w:val="00B10093"/>
    <w:pPr>
      <w:numPr>
        <w:numId w:val="3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33"/>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36"/>
      </w:numPr>
    </w:pPr>
  </w:style>
  <w:style w:type="numbering" w:customStyle="1" w:styleId="WW8Num52">
    <w:name w:val="WW8Num52"/>
    <w:basedOn w:val="Brezseznama"/>
    <w:rsid w:val="007E787E"/>
    <w:pPr>
      <w:numPr>
        <w:numId w:val="34"/>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41"/>
      </w:numPr>
      <w:spacing w:before="0" w:after="0"/>
    </w:pPr>
    <w:rPr>
      <w:rFonts w:ascii="Arial" w:hAnsi="Arial" w:cs="Arial"/>
      <w:color w:val="auto"/>
      <w:sz w:val="22"/>
      <w:szCs w:val="22"/>
    </w:rPr>
  </w:style>
  <w:style w:type="paragraph" w:customStyle="1" w:styleId="Slog4mpr">
    <w:name w:val="Slog4mpr"/>
    <w:basedOn w:val="Slog4MPR0"/>
    <w:qFormat/>
    <w:rsid w:val="006A3A8B"/>
    <w:pPr>
      <w:numPr>
        <w:numId w:val="42"/>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DCF9E-6E60-4A52-976A-8A7BB68D1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9919</Words>
  <Characters>56539</Characters>
  <Application>Microsoft Office Word</Application>
  <DocSecurity>0</DocSecurity>
  <Lines>471</Lines>
  <Paragraphs>132</Paragraphs>
  <ScaleCrop>false</ScaleCrop>
  <HeadingPairs>
    <vt:vector size="2" baseType="variant">
      <vt:variant>
        <vt:lpstr>Naslov</vt:lpstr>
      </vt:variant>
      <vt:variant>
        <vt:i4>1</vt:i4>
      </vt:variant>
    </vt:vector>
  </HeadingPairs>
  <TitlesOfParts>
    <vt:vector size="1" baseType="lpstr">
      <vt:lpstr>Odprava ugotovljenih napak v garancijski dobi na objektu študentskega doma FDV z upoštevanjem okoljskih vidikov</vt:lpstr>
    </vt:vector>
  </TitlesOfParts>
  <Company>ŠTUDENTSKI DOM LJUBLJANA</Company>
  <LinksUpToDate>false</LinksUpToDate>
  <CharactersWithSpaces>66326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Odprava ugotovljenih napak v garancijski dobi na objektu študentskega doma FDV z upoštevanjem okoljskih vidikov</dc:title>
  <dc:subject/>
  <dc:creator>Andrej Resnik</dc:creator>
  <cp:keywords/>
  <dc:description/>
  <cp:lastModifiedBy>Janez Tomšič</cp:lastModifiedBy>
  <cp:revision>2</cp:revision>
  <cp:lastPrinted>2017-03-23T11:44:00Z</cp:lastPrinted>
  <dcterms:created xsi:type="dcterms:W3CDTF">2017-03-23T11:45:00Z</dcterms:created>
  <dcterms:modified xsi:type="dcterms:W3CDTF">2017-03-23T11:45:00Z</dcterms:modified>
</cp:coreProperties>
</file>